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80E83" w14:textId="39485BDF" w:rsidR="00E53775" w:rsidRPr="00705A4A" w:rsidRDefault="009429F8">
      <w:pPr>
        <w:spacing w:before="59" w:line="242" w:lineRule="auto"/>
        <w:ind w:left="4090" w:right="3967"/>
        <w:jc w:val="center"/>
        <w:rPr>
          <w:rFonts w:asciiTheme="minorHAnsi" w:eastAsia="Corbel" w:hAnsiTheme="minorHAnsi" w:cstheme="minorHAnsi"/>
          <w:sz w:val="24"/>
          <w:szCs w:val="24"/>
        </w:rPr>
      </w:pPr>
      <w:r w:rsidRPr="00705A4A">
        <w:rPr>
          <w:rFonts w:asciiTheme="minorHAnsi" w:eastAsia="Corbel" w:hAnsiTheme="minorHAnsi" w:cstheme="minorHAnsi"/>
          <w:b/>
          <w:spacing w:val="-1"/>
          <w:sz w:val="24"/>
          <w:szCs w:val="24"/>
          <w:u w:color="000000"/>
        </w:rPr>
        <w:t>C</w:t>
      </w:r>
      <w:r w:rsidRPr="00705A4A">
        <w:rPr>
          <w:rFonts w:asciiTheme="minorHAnsi" w:eastAsia="Corbel" w:hAnsiTheme="minorHAnsi" w:cstheme="minorHAnsi"/>
          <w:b/>
          <w:sz w:val="24"/>
          <w:szCs w:val="24"/>
          <w:u w:color="000000"/>
        </w:rPr>
        <w:t>UR</w:t>
      </w:r>
      <w:r w:rsidRPr="00705A4A">
        <w:rPr>
          <w:rFonts w:asciiTheme="minorHAnsi" w:eastAsia="Corbel" w:hAnsiTheme="minorHAnsi" w:cstheme="minorHAnsi"/>
          <w:b/>
          <w:spacing w:val="1"/>
          <w:sz w:val="24"/>
          <w:szCs w:val="24"/>
          <w:u w:color="000000"/>
        </w:rPr>
        <w:t>RI</w:t>
      </w:r>
      <w:r w:rsidRPr="00705A4A">
        <w:rPr>
          <w:rFonts w:asciiTheme="minorHAnsi" w:eastAsia="Corbel" w:hAnsiTheme="minorHAnsi" w:cstheme="minorHAnsi"/>
          <w:b/>
          <w:spacing w:val="-1"/>
          <w:sz w:val="24"/>
          <w:szCs w:val="24"/>
          <w:u w:color="000000"/>
        </w:rPr>
        <w:t>C</w:t>
      </w:r>
      <w:r w:rsidRPr="00705A4A">
        <w:rPr>
          <w:rFonts w:asciiTheme="minorHAnsi" w:eastAsia="Corbel" w:hAnsiTheme="minorHAnsi" w:cstheme="minorHAnsi"/>
          <w:b/>
          <w:sz w:val="24"/>
          <w:szCs w:val="24"/>
          <w:u w:color="000000"/>
        </w:rPr>
        <w:t>ULUM</w:t>
      </w:r>
      <w:r w:rsidRPr="00705A4A">
        <w:rPr>
          <w:rFonts w:asciiTheme="minorHAnsi" w:eastAsia="Corbel" w:hAnsiTheme="minorHAnsi" w:cstheme="minorHAnsi"/>
          <w:b/>
          <w:spacing w:val="2"/>
          <w:sz w:val="24"/>
          <w:szCs w:val="24"/>
          <w:u w:color="000000"/>
        </w:rPr>
        <w:t xml:space="preserve"> </w:t>
      </w:r>
      <w:r w:rsidRPr="00705A4A">
        <w:rPr>
          <w:rFonts w:asciiTheme="minorHAnsi" w:eastAsia="Corbel" w:hAnsiTheme="minorHAnsi" w:cstheme="minorHAnsi"/>
          <w:b/>
          <w:sz w:val="24"/>
          <w:szCs w:val="24"/>
          <w:u w:color="000000"/>
        </w:rPr>
        <w:t>V</w:t>
      </w:r>
      <w:r w:rsidRPr="00705A4A">
        <w:rPr>
          <w:rFonts w:asciiTheme="minorHAnsi" w:eastAsia="Corbel" w:hAnsiTheme="minorHAnsi" w:cstheme="minorHAnsi"/>
          <w:b/>
          <w:spacing w:val="1"/>
          <w:sz w:val="24"/>
          <w:szCs w:val="24"/>
          <w:u w:color="000000"/>
        </w:rPr>
        <w:t>I</w:t>
      </w:r>
      <w:r w:rsidRPr="00705A4A">
        <w:rPr>
          <w:rFonts w:asciiTheme="minorHAnsi" w:eastAsia="Corbel" w:hAnsiTheme="minorHAnsi" w:cstheme="minorHAnsi"/>
          <w:b/>
          <w:spacing w:val="-2"/>
          <w:sz w:val="24"/>
          <w:szCs w:val="24"/>
          <w:u w:color="000000"/>
        </w:rPr>
        <w:t>T</w:t>
      </w:r>
      <w:r w:rsidRPr="00705A4A">
        <w:rPr>
          <w:rFonts w:asciiTheme="minorHAnsi" w:eastAsia="Corbel" w:hAnsiTheme="minorHAnsi" w:cstheme="minorHAnsi"/>
          <w:b/>
          <w:sz w:val="24"/>
          <w:szCs w:val="24"/>
          <w:u w:color="000000"/>
        </w:rPr>
        <w:t>AE</w:t>
      </w:r>
      <w:r w:rsidRPr="00705A4A">
        <w:rPr>
          <w:rFonts w:asciiTheme="minorHAnsi" w:eastAsia="Corbel" w:hAnsiTheme="minorHAnsi" w:cstheme="minorHAnsi"/>
          <w:b/>
          <w:sz w:val="24"/>
          <w:szCs w:val="24"/>
        </w:rPr>
        <w:t xml:space="preserve"> </w:t>
      </w:r>
    </w:p>
    <w:p w14:paraId="4DE16645" w14:textId="77777777" w:rsidR="00E53775" w:rsidRPr="00705A4A" w:rsidRDefault="00E53775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0CF1B139" w14:textId="06355A04" w:rsidR="00E53775" w:rsidRPr="00705A4A" w:rsidRDefault="00705A4A" w:rsidP="00705A4A">
      <w:pPr>
        <w:spacing w:before="16" w:line="280" w:lineRule="exact"/>
        <w:ind w:firstLine="194"/>
        <w:rPr>
          <w:rFonts w:asciiTheme="minorHAnsi" w:hAnsiTheme="minorHAnsi" w:cstheme="minorHAnsi"/>
          <w:sz w:val="22"/>
          <w:szCs w:val="22"/>
        </w:rPr>
      </w:pPr>
      <w:r w:rsidRPr="00705A4A">
        <w:rPr>
          <w:rFonts w:asciiTheme="minorHAnsi" w:hAnsiTheme="minorHAnsi" w:cstheme="minorHAnsi"/>
          <w:sz w:val="22"/>
          <w:szCs w:val="22"/>
        </w:rPr>
        <w:t xml:space="preserve">       </w:t>
      </w:r>
      <w:r w:rsidRPr="00705A4A">
        <w:rPr>
          <w:rFonts w:asciiTheme="minorHAnsi" w:hAnsiTheme="minorHAnsi" w:cstheme="minorHAnsi"/>
          <w:sz w:val="22"/>
          <w:szCs w:val="22"/>
        </w:rPr>
        <w:t>Malachi Knox</w:t>
      </w:r>
    </w:p>
    <w:p w14:paraId="2F288DF5" w14:textId="77777777" w:rsidR="00E53775" w:rsidRPr="00705A4A" w:rsidRDefault="009429F8">
      <w:pPr>
        <w:ind w:left="194" w:right="2417"/>
        <w:jc w:val="center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b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ice Ad</w:t>
      </w:r>
      <w:r w:rsidRPr="00705A4A">
        <w:rPr>
          <w:rFonts w:asciiTheme="minorHAnsi" w:eastAsia="Corbel" w:hAnsiTheme="minorHAnsi" w:cstheme="minorHAnsi"/>
          <w:b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:                          </w:t>
      </w:r>
      <w:r w:rsidRPr="00705A4A">
        <w:rPr>
          <w:rFonts w:asciiTheme="minorHAnsi" w:eastAsia="Corbel" w:hAnsiTheme="minorHAnsi" w:cstheme="minorHAnsi"/>
          <w:spacing w:val="1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he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Jo</w:t>
      </w:r>
      <w:r w:rsidRPr="00705A4A">
        <w:rPr>
          <w:rFonts w:asciiTheme="minorHAnsi" w:eastAsia="Corbel" w:hAnsiTheme="minorHAnsi" w:cstheme="minorHAnsi"/>
          <w:sz w:val="22"/>
          <w:szCs w:val="22"/>
        </w:rPr>
        <w:t>hns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pki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Uni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ity Sch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l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f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ing</w:t>
      </w:r>
    </w:p>
    <w:p w14:paraId="41DAB6F6" w14:textId="77777777" w:rsidR="00E53775" w:rsidRPr="00705A4A" w:rsidRDefault="009429F8">
      <w:pPr>
        <w:spacing w:before="3"/>
        <w:ind w:left="3113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525 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th W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lfe St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m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z w:val="22"/>
          <w:szCs w:val="22"/>
        </w:rPr>
        <w:t>24</w:t>
      </w:r>
    </w:p>
    <w:p w14:paraId="7EA9D5BA" w14:textId="77777777" w:rsidR="00E53775" w:rsidRPr="00705A4A" w:rsidRDefault="009429F8">
      <w:pPr>
        <w:spacing w:before="3"/>
        <w:ind w:left="3113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Ba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timo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e,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yland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21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5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sz w:val="22"/>
          <w:szCs w:val="22"/>
        </w:rPr>
        <w:t>2110</w:t>
      </w:r>
    </w:p>
    <w:p w14:paraId="54794305" w14:textId="77777777" w:rsidR="00E53775" w:rsidRPr="00705A4A" w:rsidRDefault="009429F8">
      <w:pPr>
        <w:spacing w:before="5"/>
        <w:ind w:left="3113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el: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-6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sz w:val="22"/>
          <w:szCs w:val="22"/>
        </w:rPr>
        <w:t>52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9</w:t>
      </w:r>
      <w:r w:rsidRPr="00705A4A">
        <w:rPr>
          <w:rFonts w:asciiTheme="minorHAnsi" w:eastAsia="Corbel" w:hAnsiTheme="minorHAnsi" w:cstheme="minorHAnsi"/>
          <w:sz w:val="22"/>
          <w:szCs w:val="22"/>
        </w:rPr>
        <w:t>9</w:t>
      </w:r>
    </w:p>
    <w:p w14:paraId="4B0CF9CC" w14:textId="77777777" w:rsidR="00E53775" w:rsidRPr="00705A4A" w:rsidRDefault="009429F8">
      <w:pPr>
        <w:spacing w:before="3"/>
        <w:ind w:left="3113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x</w:t>
      </w:r>
      <w:r w:rsidRPr="00705A4A">
        <w:rPr>
          <w:rFonts w:asciiTheme="minorHAnsi" w:eastAsia="Corbel" w:hAnsiTheme="minorHAnsi" w:cstheme="minorHAnsi"/>
          <w:sz w:val="22"/>
          <w:szCs w:val="22"/>
        </w:rPr>
        <w:t>: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44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3-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8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7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-0</w:t>
      </w:r>
      <w:r w:rsidRPr="00705A4A">
        <w:rPr>
          <w:rFonts w:asciiTheme="minorHAnsi" w:eastAsia="Corbel" w:hAnsiTheme="minorHAnsi" w:cstheme="minorHAnsi"/>
          <w:sz w:val="22"/>
          <w:szCs w:val="22"/>
        </w:rPr>
        <w:t>5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z w:val="22"/>
          <w:szCs w:val="22"/>
        </w:rPr>
        <w:t>4</w:t>
      </w:r>
    </w:p>
    <w:p w14:paraId="4BD7DEED" w14:textId="2F4E3320" w:rsidR="00E53775" w:rsidRPr="00705A4A" w:rsidRDefault="009429F8">
      <w:pPr>
        <w:spacing w:before="3"/>
        <w:ind w:left="3113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Emai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: </w:t>
      </w:r>
      <w:hyperlink r:id="rId7" w:history="1">
        <w:r w:rsidR="00705A4A" w:rsidRPr="00705A4A">
          <w:rPr>
            <w:rStyle w:val="Hyperlink"/>
            <w:rFonts w:asciiTheme="minorHAnsi" w:eastAsia="Corbel" w:hAnsiTheme="minorHAnsi" w:cstheme="minorHAnsi"/>
            <w:spacing w:val="1"/>
            <w:sz w:val="22"/>
            <w:szCs w:val="22"/>
            <w:u w:val="none"/>
          </w:rPr>
          <w:t>malachi@gmail.com</w:t>
        </w:r>
      </w:hyperlink>
    </w:p>
    <w:p w14:paraId="338FFF71" w14:textId="77777777" w:rsidR="00E53775" w:rsidRPr="00705A4A" w:rsidRDefault="00E53775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9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7"/>
        <w:gridCol w:w="4022"/>
        <w:gridCol w:w="2801"/>
      </w:tblGrid>
      <w:tr w:rsidR="00E53775" w:rsidRPr="00705A4A" w14:paraId="50260280" w14:textId="77777777">
        <w:trPr>
          <w:trHeight w:hRule="exact" w:val="879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647679F" w14:textId="77777777" w:rsidR="00E53775" w:rsidRPr="00705A4A" w:rsidRDefault="009429F8">
            <w:pPr>
              <w:spacing w:before="50"/>
              <w:ind w:left="40"/>
              <w:rPr>
                <w:rFonts w:asciiTheme="minorHAnsi" w:eastAsia="Corbel" w:hAnsiTheme="minorHAnsi" w:cstheme="minorHAnsi"/>
                <w:sz w:val="22"/>
                <w:szCs w:val="22"/>
              </w:rPr>
            </w:pPr>
            <w:r w:rsidRPr="00705A4A">
              <w:rPr>
                <w:rFonts w:asciiTheme="minorHAnsi" w:eastAsia="Corbel" w:hAnsiTheme="minorHAnsi" w:cstheme="minorHAnsi"/>
                <w:b/>
                <w:sz w:val="22"/>
                <w:szCs w:val="22"/>
                <w:u w:color="000000"/>
              </w:rPr>
              <w:t>E</w:t>
            </w:r>
            <w:r w:rsidRPr="00705A4A">
              <w:rPr>
                <w:rFonts w:asciiTheme="minorHAnsi" w:eastAsia="Corbel" w:hAnsiTheme="minorHAnsi" w:cstheme="minorHAnsi"/>
                <w:b/>
                <w:spacing w:val="-2"/>
                <w:sz w:val="22"/>
                <w:szCs w:val="22"/>
                <w:u w:color="000000"/>
              </w:rPr>
              <w:t>D</w:t>
            </w:r>
            <w:r w:rsidRPr="00705A4A">
              <w:rPr>
                <w:rFonts w:asciiTheme="minorHAnsi" w:eastAsia="Corbel" w:hAnsiTheme="minorHAnsi" w:cstheme="minorHAnsi"/>
                <w:b/>
                <w:sz w:val="22"/>
                <w:szCs w:val="22"/>
                <w:u w:color="000000"/>
              </w:rPr>
              <w:t>U</w:t>
            </w:r>
            <w:r w:rsidRPr="00705A4A">
              <w:rPr>
                <w:rFonts w:asciiTheme="minorHAnsi" w:eastAsia="Corbel" w:hAnsiTheme="minorHAnsi" w:cstheme="minorHAnsi"/>
                <w:b/>
                <w:spacing w:val="-1"/>
                <w:sz w:val="22"/>
                <w:szCs w:val="22"/>
                <w:u w:color="000000"/>
              </w:rPr>
              <w:t>C</w:t>
            </w:r>
            <w:r w:rsidRPr="00705A4A">
              <w:rPr>
                <w:rFonts w:asciiTheme="minorHAnsi" w:eastAsia="Corbel" w:hAnsiTheme="minorHAnsi" w:cstheme="minorHAnsi"/>
                <w:b/>
                <w:spacing w:val="-2"/>
                <w:sz w:val="22"/>
                <w:szCs w:val="22"/>
                <w:u w:color="000000"/>
              </w:rPr>
              <w:t>A</w:t>
            </w:r>
            <w:r w:rsidRPr="00705A4A">
              <w:rPr>
                <w:rFonts w:asciiTheme="minorHAnsi" w:eastAsia="Corbel" w:hAnsiTheme="minorHAnsi" w:cstheme="minorHAnsi"/>
                <w:b/>
                <w:sz w:val="22"/>
                <w:szCs w:val="22"/>
                <w:u w:color="000000"/>
              </w:rPr>
              <w:t>T</w:t>
            </w:r>
            <w:r w:rsidRPr="00705A4A">
              <w:rPr>
                <w:rFonts w:asciiTheme="minorHAnsi" w:eastAsia="Corbel" w:hAnsiTheme="minorHAnsi" w:cstheme="minorHAnsi"/>
                <w:b/>
                <w:spacing w:val="1"/>
                <w:sz w:val="22"/>
                <w:szCs w:val="22"/>
                <w:u w:color="000000"/>
              </w:rPr>
              <w:t>I</w:t>
            </w:r>
            <w:r w:rsidRPr="00705A4A">
              <w:rPr>
                <w:rFonts w:asciiTheme="minorHAnsi" w:eastAsia="Corbel" w:hAnsiTheme="minorHAnsi" w:cstheme="minorHAnsi"/>
                <w:b/>
                <w:spacing w:val="-3"/>
                <w:sz w:val="22"/>
                <w:szCs w:val="22"/>
                <w:u w:color="000000"/>
              </w:rPr>
              <w:t>O</w:t>
            </w:r>
            <w:r w:rsidRPr="00705A4A">
              <w:rPr>
                <w:rFonts w:asciiTheme="minorHAnsi" w:eastAsia="Corbel" w:hAnsiTheme="minorHAnsi" w:cstheme="minorHAnsi"/>
                <w:b/>
                <w:sz w:val="22"/>
                <w:szCs w:val="22"/>
                <w:u w:color="000000"/>
              </w:rPr>
              <w:t>N</w:t>
            </w:r>
          </w:p>
          <w:p w14:paraId="6C5F02DF" w14:textId="77777777" w:rsidR="00E53775" w:rsidRPr="00705A4A" w:rsidRDefault="00E53775">
            <w:pPr>
              <w:spacing w:before="1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FE0320" w14:textId="77777777" w:rsidR="00E53775" w:rsidRPr="00705A4A" w:rsidRDefault="009429F8">
            <w:pPr>
              <w:ind w:left="40"/>
              <w:rPr>
                <w:rFonts w:asciiTheme="minorHAnsi" w:eastAsia="Corbel" w:hAnsiTheme="minorHAnsi" w:cstheme="minorHAnsi"/>
                <w:sz w:val="22"/>
                <w:szCs w:val="22"/>
              </w:rPr>
            </w:pPr>
            <w:r w:rsidRPr="00705A4A">
              <w:rPr>
                <w:rFonts w:asciiTheme="minorHAnsi" w:eastAsia="Corbel" w:hAnsiTheme="minorHAnsi" w:cstheme="minorHAnsi"/>
                <w:b/>
                <w:spacing w:val="-1"/>
                <w:sz w:val="22"/>
                <w:szCs w:val="22"/>
              </w:rPr>
              <w:t>Yea</w:t>
            </w:r>
            <w:r w:rsidRPr="00705A4A">
              <w:rPr>
                <w:rFonts w:asciiTheme="minorHAnsi" w:eastAsia="Corbel" w:hAnsiTheme="minorHAnsi" w:cstheme="minorHAnsi"/>
                <w:b/>
                <w:sz w:val="22"/>
                <w:szCs w:val="22"/>
              </w:rPr>
              <w:t>r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</w:tcPr>
          <w:p w14:paraId="12CA9B80" w14:textId="77777777" w:rsidR="00E53775" w:rsidRPr="00705A4A" w:rsidRDefault="00E53775">
            <w:pPr>
              <w:spacing w:before="1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1BC2BCF" w14:textId="77777777" w:rsidR="00E53775" w:rsidRPr="00705A4A" w:rsidRDefault="00E53775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AE9616B" w14:textId="77777777" w:rsidR="00E53775" w:rsidRPr="00705A4A" w:rsidRDefault="00E53775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4B08B5" w14:textId="77777777" w:rsidR="00E53775" w:rsidRPr="00705A4A" w:rsidRDefault="009429F8">
            <w:pPr>
              <w:ind w:left="63"/>
              <w:rPr>
                <w:rFonts w:asciiTheme="minorHAnsi" w:eastAsia="Corbel" w:hAnsiTheme="minorHAnsi" w:cstheme="minorHAnsi"/>
                <w:sz w:val="22"/>
                <w:szCs w:val="22"/>
              </w:rPr>
            </w:pPr>
            <w:r w:rsidRPr="00705A4A">
              <w:rPr>
                <w:rFonts w:asciiTheme="minorHAnsi" w:eastAsia="Corbel" w:hAnsiTheme="minorHAnsi" w:cstheme="minorHAnsi"/>
                <w:b/>
                <w:sz w:val="22"/>
                <w:szCs w:val="22"/>
              </w:rPr>
              <w:t>De</w:t>
            </w:r>
            <w:r w:rsidRPr="00705A4A">
              <w:rPr>
                <w:rFonts w:asciiTheme="minorHAnsi" w:eastAsia="Corbel" w:hAnsiTheme="minorHAnsi" w:cstheme="minorHAnsi"/>
                <w:b/>
                <w:spacing w:val="-3"/>
                <w:sz w:val="22"/>
                <w:szCs w:val="22"/>
              </w:rPr>
              <w:t>g</w:t>
            </w:r>
            <w:r w:rsidRPr="00705A4A">
              <w:rPr>
                <w:rFonts w:asciiTheme="minorHAnsi" w:eastAsia="Corbel" w:hAnsiTheme="minorHAnsi" w:cstheme="minorHAnsi"/>
                <w:b/>
                <w:sz w:val="22"/>
                <w:szCs w:val="22"/>
              </w:rPr>
              <w:t>r</w:t>
            </w:r>
            <w:r w:rsidRPr="00705A4A">
              <w:rPr>
                <w:rFonts w:asciiTheme="minorHAnsi" w:eastAsia="Corbe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05A4A">
              <w:rPr>
                <w:rFonts w:asciiTheme="minorHAnsi" w:eastAsia="Corbel" w:hAnsiTheme="minorHAnsi" w:cstheme="minorHAnsi"/>
                <w:b/>
                <w:sz w:val="22"/>
                <w:szCs w:val="22"/>
              </w:rPr>
              <w:t>e</w:t>
            </w:r>
            <w:r w:rsidRPr="00705A4A">
              <w:rPr>
                <w:rFonts w:asciiTheme="minorHAnsi" w:eastAsia="Corbel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705A4A">
              <w:rPr>
                <w:rFonts w:asciiTheme="minorHAnsi" w:eastAsia="Corbel" w:hAnsiTheme="minorHAnsi" w:cstheme="minorHAnsi"/>
                <w:b/>
                <w:sz w:val="22"/>
                <w:szCs w:val="22"/>
              </w:rPr>
              <w:t>E</w:t>
            </w:r>
            <w:r w:rsidRPr="00705A4A">
              <w:rPr>
                <w:rFonts w:asciiTheme="minorHAnsi" w:eastAsia="Corbel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705A4A">
              <w:rPr>
                <w:rFonts w:asciiTheme="minorHAnsi" w:eastAsia="Corbel" w:hAnsiTheme="minorHAnsi" w:cstheme="minorHAnsi"/>
                <w:b/>
                <w:sz w:val="22"/>
                <w:szCs w:val="22"/>
              </w:rPr>
              <w:t>r</w:t>
            </w:r>
            <w:r w:rsidRPr="00705A4A">
              <w:rPr>
                <w:rFonts w:asciiTheme="minorHAnsi" w:eastAsia="Corbel" w:hAnsiTheme="minorHAnsi" w:cstheme="minorHAnsi"/>
                <w:b/>
                <w:spacing w:val="-1"/>
                <w:sz w:val="22"/>
                <w:szCs w:val="22"/>
              </w:rPr>
              <w:t>ne</w:t>
            </w:r>
            <w:r w:rsidRPr="00705A4A">
              <w:rPr>
                <w:rFonts w:asciiTheme="minorHAnsi" w:eastAsia="Corbel" w:hAnsiTheme="minorHAnsi" w:cstheme="minorHAnsi"/>
                <w:b/>
                <w:sz w:val="22"/>
                <w:szCs w:val="22"/>
              </w:rPr>
              <w:t>d</w:t>
            </w:r>
          </w:p>
        </w:tc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</w:tcPr>
          <w:p w14:paraId="1799F97F" w14:textId="77777777" w:rsidR="00E53775" w:rsidRPr="00705A4A" w:rsidRDefault="00E53775">
            <w:pPr>
              <w:spacing w:before="1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054CA4" w14:textId="77777777" w:rsidR="00E53775" w:rsidRPr="00705A4A" w:rsidRDefault="00E53775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B59D857" w14:textId="77777777" w:rsidR="00E53775" w:rsidRPr="00705A4A" w:rsidRDefault="00E53775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CD5441" w14:textId="77777777" w:rsidR="00E53775" w:rsidRPr="00705A4A" w:rsidRDefault="009429F8">
            <w:pPr>
              <w:ind w:left="362"/>
              <w:rPr>
                <w:rFonts w:asciiTheme="minorHAnsi" w:eastAsia="Corbel" w:hAnsiTheme="minorHAnsi" w:cstheme="minorHAnsi"/>
                <w:sz w:val="22"/>
                <w:szCs w:val="22"/>
              </w:rPr>
            </w:pPr>
            <w:r w:rsidRPr="00705A4A">
              <w:rPr>
                <w:rFonts w:asciiTheme="minorHAnsi" w:eastAsia="Corbel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05A4A">
              <w:rPr>
                <w:rFonts w:asciiTheme="minorHAnsi" w:eastAsia="Corbel" w:hAnsiTheme="minorHAnsi" w:cstheme="minorHAnsi"/>
                <w:b/>
                <w:spacing w:val="-1"/>
                <w:sz w:val="22"/>
                <w:szCs w:val="22"/>
              </w:rPr>
              <w:t>ns</w:t>
            </w:r>
            <w:r w:rsidRPr="00705A4A">
              <w:rPr>
                <w:rFonts w:asciiTheme="minorHAnsi" w:eastAsia="Corbel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705A4A">
              <w:rPr>
                <w:rFonts w:asciiTheme="minorHAnsi" w:eastAsia="Corbel" w:hAnsiTheme="minorHAnsi" w:cstheme="minorHAnsi"/>
                <w:b/>
                <w:sz w:val="22"/>
                <w:szCs w:val="22"/>
              </w:rPr>
              <w:t>i</w:t>
            </w:r>
            <w:r w:rsidRPr="00705A4A">
              <w:rPr>
                <w:rFonts w:asciiTheme="minorHAnsi" w:eastAsia="Corbel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705A4A">
              <w:rPr>
                <w:rFonts w:asciiTheme="minorHAnsi" w:eastAsia="Corbel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705A4A">
              <w:rPr>
                <w:rFonts w:asciiTheme="minorHAnsi" w:eastAsia="Corbel" w:hAnsiTheme="minorHAnsi" w:cstheme="minorHAnsi"/>
                <w:b/>
                <w:sz w:val="22"/>
                <w:szCs w:val="22"/>
              </w:rPr>
              <w:t>tio</w:t>
            </w:r>
            <w:r w:rsidRPr="00705A4A">
              <w:rPr>
                <w:rFonts w:asciiTheme="minorHAnsi" w:eastAsia="Corbel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705A4A">
              <w:rPr>
                <w:rFonts w:asciiTheme="minorHAnsi" w:eastAsia="Corbel" w:hAnsiTheme="minorHAnsi" w:cstheme="minorHAnsi"/>
                <w:b/>
                <w:spacing w:val="-3"/>
                <w:sz w:val="22"/>
                <w:szCs w:val="22"/>
              </w:rPr>
              <w:t>/</w:t>
            </w:r>
            <w:r w:rsidRPr="00705A4A">
              <w:rPr>
                <w:rFonts w:asciiTheme="minorHAnsi" w:eastAsia="Corbel" w:hAnsiTheme="minorHAnsi" w:cstheme="minorHAnsi"/>
                <w:b/>
                <w:sz w:val="22"/>
                <w:szCs w:val="22"/>
              </w:rPr>
              <w:t>Lo</w:t>
            </w:r>
            <w:r w:rsidRPr="00705A4A">
              <w:rPr>
                <w:rFonts w:asciiTheme="minorHAnsi" w:eastAsia="Corbel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705A4A">
              <w:rPr>
                <w:rFonts w:asciiTheme="minorHAnsi" w:eastAsia="Corbel" w:hAnsiTheme="minorHAnsi" w:cstheme="minorHAnsi"/>
                <w:b/>
                <w:spacing w:val="-4"/>
                <w:sz w:val="22"/>
                <w:szCs w:val="22"/>
              </w:rPr>
              <w:t>a</w:t>
            </w:r>
            <w:r w:rsidRPr="00705A4A">
              <w:rPr>
                <w:rFonts w:asciiTheme="minorHAnsi" w:eastAsia="Corbel" w:hAnsiTheme="minorHAnsi" w:cstheme="minorHAnsi"/>
                <w:b/>
                <w:sz w:val="22"/>
                <w:szCs w:val="22"/>
              </w:rPr>
              <w:t>tion</w:t>
            </w:r>
          </w:p>
        </w:tc>
      </w:tr>
      <w:tr w:rsidR="00E53775" w:rsidRPr="00705A4A" w14:paraId="7C9F87B2" w14:textId="77777777">
        <w:trPr>
          <w:trHeight w:hRule="exact" w:val="73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D3ACDE0" w14:textId="77777777" w:rsidR="00E53775" w:rsidRPr="00705A4A" w:rsidRDefault="009429F8">
            <w:pPr>
              <w:spacing w:line="260" w:lineRule="exact"/>
              <w:ind w:left="40"/>
              <w:rPr>
                <w:rFonts w:asciiTheme="minorHAnsi" w:eastAsia="Corbel" w:hAnsiTheme="minorHAnsi" w:cstheme="minorHAnsi"/>
                <w:sz w:val="22"/>
                <w:szCs w:val="22"/>
              </w:rPr>
            </w:pPr>
            <w:r w:rsidRPr="00705A4A">
              <w:rPr>
                <w:rFonts w:asciiTheme="minorHAnsi" w:eastAsia="Corbel" w:hAnsiTheme="minorHAnsi" w:cstheme="minorHAnsi"/>
                <w:position w:val="1"/>
                <w:sz w:val="22"/>
                <w:szCs w:val="22"/>
              </w:rPr>
              <w:t>19</w:t>
            </w:r>
            <w:r w:rsidRPr="00705A4A">
              <w:rPr>
                <w:rFonts w:asciiTheme="minorHAnsi" w:eastAsia="Corbel" w:hAnsiTheme="minorHAnsi" w:cstheme="minorHAnsi"/>
                <w:spacing w:val="-2"/>
                <w:position w:val="1"/>
                <w:sz w:val="22"/>
                <w:szCs w:val="22"/>
              </w:rPr>
              <w:t>8</w:t>
            </w:r>
            <w:r w:rsidRPr="00705A4A">
              <w:rPr>
                <w:rFonts w:asciiTheme="minorHAnsi" w:eastAsia="Corbel" w:hAnsiTheme="minorHAnsi" w:cstheme="minorHAnsi"/>
                <w:position w:val="1"/>
                <w:sz w:val="22"/>
                <w:szCs w:val="22"/>
              </w:rPr>
              <w:t>3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</w:tcPr>
          <w:p w14:paraId="33F9015D" w14:textId="77777777" w:rsidR="00E53775" w:rsidRPr="00705A4A" w:rsidRDefault="009429F8">
            <w:pPr>
              <w:spacing w:line="260" w:lineRule="exact"/>
              <w:ind w:left="63"/>
              <w:rPr>
                <w:rFonts w:asciiTheme="minorHAnsi" w:eastAsia="Corbel" w:hAnsiTheme="minorHAnsi" w:cstheme="minorHAnsi"/>
                <w:sz w:val="22"/>
                <w:szCs w:val="22"/>
              </w:rPr>
            </w:pPr>
            <w:r w:rsidRPr="00705A4A">
              <w:rPr>
                <w:rFonts w:asciiTheme="minorHAnsi" w:eastAsia="Corbel" w:hAnsiTheme="minorHAnsi" w:cstheme="minorHAnsi"/>
                <w:position w:val="1"/>
                <w:sz w:val="22"/>
                <w:szCs w:val="22"/>
              </w:rPr>
              <w:t>Ma</w:t>
            </w:r>
            <w:r w:rsidRPr="00705A4A">
              <w:rPr>
                <w:rFonts w:asciiTheme="minorHAnsi" w:eastAsia="Corbel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705A4A">
              <w:rPr>
                <w:rFonts w:asciiTheme="minorHAnsi" w:eastAsia="Corbel" w:hAnsiTheme="minorHAnsi" w:cstheme="minorHAnsi"/>
                <w:spacing w:val="-2"/>
                <w:position w:val="1"/>
                <w:sz w:val="22"/>
                <w:szCs w:val="22"/>
              </w:rPr>
              <w:t>te</w:t>
            </w:r>
            <w:r w:rsidRPr="00705A4A">
              <w:rPr>
                <w:rFonts w:asciiTheme="minorHAnsi" w:eastAsia="Corbel" w:hAnsiTheme="minorHAnsi" w:cstheme="minorHAnsi"/>
                <w:position w:val="1"/>
                <w:sz w:val="22"/>
                <w:szCs w:val="22"/>
              </w:rPr>
              <w:t>r</w:t>
            </w:r>
            <w:r w:rsidRPr="00705A4A">
              <w:rPr>
                <w:rFonts w:asciiTheme="minorHAnsi" w:eastAsia="Corbel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705A4A">
              <w:rPr>
                <w:rFonts w:asciiTheme="minorHAnsi" w:eastAsia="Corbel" w:hAnsiTheme="minorHAnsi" w:cstheme="minorHAnsi"/>
                <w:spacing w:val="-3"/>
                <w:position w:val="1"/>
                <w:sz w:val="22"/>
                <w:szCs w:val="22"/>
              </w:rPr>
              <w:t>o</w:t>
            </w:r>
            <w:r w:rsidRPr="00705A4A">
              <w:rPr>
                <w:rFonts w:asciiTheme="minorHAnsi" w:eastAsia="Corbel" w:hAnsiTheme="minorHAnsi" w:cstheme="minorHAnsi"/>
                <w:position w:val="1"/>
                <w:sz w:val="22"/>
                <w:szCs w:val="22"/>
              </w:rPr>
              <w:t>f</w:t>
            </w:r>
            <w:r w:rsidRPr="00705A4A">
              <w:rPr>
                <w:rFonts w:asciiTheme="minorHAnsi" w:eastAsia="Corbel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705A4A">
              <w:rPr>
                <w:rFonts w:asciiTheme="minorHAnsi" w:eastAsia="Corbel" w:hAnsiTheme="minorHAnsi" w:cstheme="minorHAnsi"/>
                <w:position w:val="1"/>
                <w:sz w:val="22"/>
                <w:szCs w:val="22"/>
              </w:rPr>
              <w:t>Sc</w:t>
            </w:r>
            <w:r w:rsidRPr="00705A4A">
              <w:rPr>
                <w:rFonts w:asciiTheme="minorHAnsi" w:eastAsia="Corbel" w:hAnsiTheme="minorHAnsi" w:cstheme="minorHAnsi"/>
                <w:spacing w:val="-3"/>
                <w:position w:val="1"/>
                <w:sz w:val="22"/>
                <w:szCs w:val="22"/>
              </w:rPr>
              <w:t>i</w:t>
            </w:r>
            <w:r w:rsidRPr="00705A4A">
              <w:rPr>
                <w:rFonts w:asciiTheme="minorHAnsi" w:eastAsia="Corbel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705A4A">
              <w:rPr>
                <w:rFonts w:asciiTheme="minorHAnsi" w:eastAsia="Corbel" w:hAnsiTheme="minorHAnsi" w:cstheme="minorHAnsi"/>
                <w:position w:val="1"/>
                <w:sz w:val="22"/>
                <w:szCs w:val="22"/>
              </w:rPr>
              <w:t>n</w:t>
            </w:r>
            <w:r w:rsidRPr="00705A4A">
              <w:rPr>
                <w:rFonts w:asciiTheme="minorHAnsi" w:eastAsia="Corbel" w:hAnsiTheme="minorHAnsi" w:cstheme="minorHAnsi"/>
                <w:spacing w:val="-1"/>
                <w:position w:val="1"/>
                <w:sz w:val="22"/>
                <w:szCs w:val="22"/>
              </w:rPr>
              <w:t>c</w:t>
            </w:r>
            <w:r w:rsidRPr="00705A4A">
              <w:rPr>
                <w:rFonts w:asciiTheme="minorHAnsi" w:eastAsia="Corbel" w:hAnsiTheme="minorHAnsi" w:cstheme="minorHAnsi"/>
                <w:position w:val="1"/>
                <w:sz w:val="22"/>
                <w:szCs w:val="22"/>
              </w:rPr>
              <w:t>e</w:t>
            </w:r>
            <w:r w:rsidRPr="00705A4A">
              <w:rPr>
                <w:rFonts w:asciiTheme="minorHAnsi" w:eastAsia="Corbel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705A4A">
              <w:rPr>
                <w:rFonts w:asciiTheme="minorHAnsi" w:eastAsia="Corbel" w:hAnsiTheme="minorHAnsi" w:cstheme="minorHAnsi"/>
                <w:position w:val="1"/>
                <w:sz w:val="22"/>
                <w:szCs w:val="22"/>
              </w:rPr>
              <w:t>in</w:t>
            </w:r>
            <w:r w:rsidRPr="00705A4A">
              <w:rPr>
                <w:rFonts w:asciiTheme="minorHAnsi" w:eastAsia="Corbel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705A4A">
              <w:rPr>
                <w:rFonts w:asciiTheme="minorHAnsi" w:eastAsia="Corbel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705A4A">
              <w:rPr>
                <w:rFonts w:asciiTheme="minorHAnsi" w:eastAsia="Corbel" w:hAnsiTheme="minorHAnsi" w:cstheme="minorHAnsi"/>
                <w:spacing w:val="-2"/>
                <w:position w:val="1"/>
                <w:sz w:val="22"/>
                <w:szCs w:val="22"/>
              </w:rPr>
              <w:t>u</w:t>
            </w:r>
            <w:r w:rsidRPr="00705A4A">
              <w:rPr>
                <w:rFonts w:asciiTheme="minorHAnsi" w:eastAsia="Corbel" w:hAnsiTheme="minorHAnsi" w:cstheme="minorHAnsi"/>
                <w:spacing w:val="-1"/>
                <w:position w:val="1"/>
                <w:sz w:val="22"/>
                <w:szCs w:val="22"/>
              </w:rPr>
              <w:t>rs</w:t>
            </w:r>
            <w:r w:rsidRPr="00705A4A">
              <w:rPr>
                <w:rFonts w:asciiTheme="minorHAnsi" w:eastAsia="Corbel" w:hAnsiTheme="minorHAnsi" w:cstheme="minorHAnsi"/>
                <w:position w:val="1"/>
                <w:sz w:val="22"/>
                <w:szCs w:val="22"/>
              </w:rPr>
              <w:t>ing</w:t>
            </w:r>
            <w:r w:rsidRPr="00705A4A">
              <w:rPr>
                <w:rFonts w:asciiTheme="minorHAnsi" w:eastAsia="Corbel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705A4A">
              <w:rPr>
                <w:rFonts w:asciiTheme="minorHAnsi" w:eastAsia="Corbel" w:hAnsiTheme="minorHAnsi" w:cstheme="minorHAnsi"/>
                <w:position w:val="1"/>
                <w:sz w:val="22"/>
                <w:szCs w:val="22"/>
              </w:rPr>
              <w:t>(</w:t>
            </w:r>
            <w:r w:rsidRPr="00705A4A">
              <w:rPr>
                <w:rFonts w:asciiTheme="minorHAnsi" w:eastAsia="Corbel" w:hAnsiTheme="minorHAnsi" w:cstheme="minorHAnsi"/>
                <w:spacing w:val="-3"/>
                <w:position w:val="1"/>
                <w:sz w:val="22"/>
                <w:szCs w:val="22"/>
              </w:rPr>
              <w:t>M</w:t>
            </w:r>
            <w:r w:rsidRPr="00705A4A">
              <w:rPr>
                <w:rFonts w:asciiTheme="minorHAnsi" w:eastAsia="Corbel" w:hAnsiTheme="minorHAnsi" w:cstheme="minorHAnsi"/>
                <w:position w:val="1"/>
                <w:sz w:val="22"/>
                <w:szCs w:val="22"/>
              </w:rPr>
              <w:t>S)</w:t>
            </w:r>
          </w:p>
        </w:tc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</w:tcPr>
          <w:p w14:paraId="72B61157" w14:textId="77777777" w:rsidR="00E53775" w:rsidRPr="00705A4A" w:rsidRDefault="009429F8">
            <w:pPr>
              <w:spacing w:line="260" w:lineRule="exact"/>
              <w:ind w:left="362"/>
              <w:rPr>
                <w:rFonts w:asciiTheme="minorHAnsi" w:eastAsia="Corbel" w:hAnsiTheme="minorHAnsi" w:cstheme="minorHAnsi"/>
                <w:sz w:val="22"/>
                <w:szCs w:val="22"/>
              </w:rPr>
            </w:pPr>
            <w:r w:rsidRPr="00705A4A">
              <w:rPr>
                <w:rFonts w:asciiTheme="minorHAnsi" w:eastAsia="Corbel" w:hAnsiTheme="minorHAnsi" w:cstheme="minorHAnsi"/>
                <w:position w:val="1"/>
                <w:sz w:val="22"/>
                <w:szCs w:val="22"/>
              </w:rPr>
              <w:t>Uni</w:t>
            </w:r>
            <w:r w:rsidRPr="00705A4A">
              <w:rPr>
                <w:rFonts w:asciiTheme="minorHAnsi" w:eastAsia="Corbel" w:hAnsiTheme="minorHAnsi" w:cstheme="minorHAnsi"/>
                <w:spacing w:val="-3"/>
                <w:position w:val="1"/>
                <w:sz w:val="22"/>
                <w:szCs w:val="22"/>
              </w:rPr>
              <w:t>v</w:t>
            </w:r>
            <w:r w:rsidRPr="00705A4A">
              <w:rPr>
                <w:rFonts w:asciiTheme="minorHAnsi" w:eastAsia="Corbel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705A4A">
              <w:rPr>
                <w:rFonts w:asciiTheme="minorHAnsi" w:eastAsia="Corbel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705A4A">
              <w:rPr>
                <w:rFonts w:asciiTheme="minorHAnsi" w:eastAsia="Corbel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705A4A">
              <w:rPr>
                <w:rFonts w:asciiTheme="minorHAnsi" w:eastAsia="Corbel" w:hAnsiTheme="minorHAnsi" w:cstheme="minorHAnsi"/>
                <w:spacing w:val="-3"/>
                <w:position w:val="1"/>
                <w:sz w:val="22"/>
                <w:szCs w:val="22"/>
              </w:rPr>
              <w:t>i</w:t>
            </w:r>
            <w:r w:rsidRPr="00705A4A">
              <w:rPr>
                <w:rFonts w:asciiTheme="minorHAnsi" w:eastAsia="Corbel" w:hAnsiTheme="minorHAnsi" w:cstheme="minorHAnsi"/>
                <w:position w:val="1"/>
                <w:sz w:val="22"/>
                <w:szCs w:val="22"/>
              </w:rPr>
              <w:t>ty</w:t>
            </w:r>
            <w:r w:rsidRPr="00705A4A">
              <w:rPr>
                <w:rFonts w:asciiTheme="minorHAnsi" w:eastAsia="Corbel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705A4A">
              <w:rPr>
                <w:rFonts w:asciiTheme="minorHAnsi" w:eastAsia="Corbel" w:hAnsiTheme="minorHAnsi" w:cstheme="minorHAnsi"/>
                <w:spacing w:val="-3"/>
                <w:position w:val="1"/>
                <w:sz w:val="22"/>
                <w:szCs w:val="22"/>
              </w:rPr>
              <w:t>o</w:t>
            </w:r>
            <w:r w:rsidRPr="00705A4A">
              <w:rPr>
                <w:rFonts w:asciiTheme="minorHAnsi" w:eastAsia="Corbel" w:hAnsiTheme="minorHAnsi" w:cstheme="minorHAnsi"/>
                <w:position w:val="1"/>
                <w:sz w:val="22"/>
                <w:szCs w:val="22"/>
              </w:rPr>
              <w:t xml:space="preserve">f </w:t>
            </w:r>
            <w:r w:rsidRPr="00705A4A">
              <w:rPr>
                <w:rFonts w:asciiTheme="minorHAnsi" w:eastAsia="Corbel" w:hAnsiTheme="minorHAnsi" w:cstheme="minorHAnsi"/>
                <w:spacing w:val="-2"/>
                <w:position w:val="1"/>
                <w:sz w:val="22"/>
                <w:szCs w:val="22"/>
              </w:rPr>
              <w:t>M</w:t>
            </w:r>
            <w:r w:rsidRPr="00705A4A">
              <w:rPr>
                <w:rFonts w:asciiTheme="minorHAnsi" w:eastAsia="Corbel" w:hAnsiTheme="minorHAnsi" w:cstheme="minorHAnsi"/>
                <w:position w:val="1"/>
                <w:sz w:val="22"/>
                <w:szCs w:val="22"/>
              </w:rPr>
              <w:t>a</w:t>
            </w:r>
            <w:r w:rsidRPr="00705A4A">
              <w:rPr>
                <w:rFonts w:asciiTheme="minorHAnsi" w:eastAsia="Corbel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705A4A">
              <w:rPr>
                <w:rFonts w:asciiTheme="minorHAnsi" w:eastAsia="Corbel" w:hAnsiTheme="minorHAnsi" w:cstheme="minorHAnsi"/>
                <w:position w:val="1"/>
                <w:sz w:val="22"/>
                <w:szCs w:val="22"/>
              </w:rPr>
              <w:t>y</w:t>
            </w:r>
            <w:r w:rsidRPr="00705A4A">
              <w:rPr>
                <w:rFonts w:asciiTheme="minorHAnsi" w:eastAsia="Corbel" w:hAnsiTheme="minorHAnsi" w:cstheme="minorHAnsi"/>
                <w:spacing w:val="-3"/>
                <w:position w:val="1"/>
                <w:sz w:val="22"/>
                <w:szCs w:val="22"/>
              </w:rPr>
              <w:t>l</w:t>
            </w:r>
            <w:r w:rsidRPr="00705A4A">
              <w:rPr>
                <w:rFonts w:asciiTheme="minorHAnsi" w:eastAsia="Corbel" w:hAnsiTheme="minorHAnsi" w:cstheme="minorHAnsi"/>
                <w:position w:val="1"/>
                <w:sz w:val="22"/>
                <w:szCs w:val="22"/>
              </w:rPr>
              <w:t>a</w:t>
            </w:r>
            <w:r w:rsidRPr="00705A4A">
              <w:rPr>
                <w:rFonts w:asciiTheme="minorHAnsi" w:eastAsia="Corbel" w:hAnsiTheme="minorHAnsi" w:cstheme="minorHAnsi"/>
                <w:spacing w:val="-2"/>
                <w:position w:val="1"/>
                <w:sz w:val="22"/>
                <w:szCs w:val="22"/>
              </w:rPr>
              <w:t>n</w:t>
            </w:r>
            <w:r w:rsidRPr="00705A4A">
              <w:rPr>
                <w:rFonts w:asciiTheme="minorHAnsi" w:eastAsia="Corbel" w:hAnsiTheme="minorHAnsi" w:cstheme="minorHAnsi"/>
                <w:position w:val="1"/>
                <w:sz w:val="22"/>
                <w:szCs w:val="22"/>
              </w:rPr>
              <w:t>d</w:t>
            </w:r>
          </w:p>
          <w:p w14:paraId="4DC43E86" w14:textId="77777777" w:rsidR="00E53775" w:rsidRPr="00705A4A" w:rsidRDefault="009429F8">
            <w:pPr>
              <w:spacing w:before="3"/>
              <w:ind w:left="362"/>
              <w:rPr>
                <w:rFonts w:asciiTheme="minorHAnsi" w:eastAsia="Corbel" w:hAnsiTheme="minorHAnsi" w:cstheme="minorHAnsi"/>
                <w:sz w:val="22"/>
                <w:szCs w:val="22"/>
              </w:rPr>
            </w:pP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Ba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l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t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im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>o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r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e,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MD</w:t>
            </w:r>
          </w:p>
        </w:tc>
      </w:tr>
      <w:tr w:rsidR="00E53775" w:rsidRPr="00705A4A" w14:paraId="48EF909F" w14:textId="77777777">
        <w:trPr>
          <w:trHeight w:hRule="exact" w:val="807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F25C2E2" w14:textId="77777777" w:rsidR="00E53775" w:rsidRPr="00705A4A" w:rsidRDefault="00E53775">
            <w:pPr>
              <w:spacing w:before="4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B21E76" w14:textId="77777777" w:rsidR="00E53775" w:rsidRPr="00705A4A" w:rsidRDefault="009429F8">
            <w:pPr>
              <w:ind w:left="40"/>
              <w:rPr>
                <w:rFonts w:asciiTheme="minorHAnsi" w:eastAsia="Corbel" w:hAnsiTheme="minorHAnsi" w:cstheme="minorHAnsi"/>
                <w:sz w:val="22"/>
                <w:szCs w:val="22"/>
              </w:rPr>
            </w:pP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1978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</w:tcPr>
          <w:p w14:paraId="6A475DD8" w14:textId="77777777" w:rsidR="00E53775" w:rsidRPr="00705A4A" w:rsidRDefault="00E53775">
            <w:pPr>
              <w:spacing w:before="4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E82486" w14:textId="77777777" w:rsidR="00E53775" w:rsidRPr="00705A4A" w:rsidRDefault="009429F8">
            <w:pPr>
              <w:ind w:left="63"/>
              <w:rPr>
                <w:rFonts w:asciiTheme="minorHAnsi" w:eastAsia="Corbel" w:hAnsiTheme="minorHAnsi" w:cstheme="minorHAnsi"/>
                <w:sz w:val="22"/>
                <w:szCs w:val="22"/>
              </w:rPr>
            </w:pP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Bac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>h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el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>o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r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 xml:space="preserve"> o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f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S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c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i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en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ce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>i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n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 xml:space="preserve"> Nu</w:t>
            </w:r>
            <w:r w:rsidRPr="00705A4A">
              <w:rPr>
                <w:rFonts w:asciiTheme="minorHAnsi" w:eastAsia="Corbel" w:hAnsiTheme="minorHAnsi" w:cstheme="minorHAnsi"/>
                <w:spacing w:val="1"/>
                <w:sz w:val="22"/>
                <w:szCs w:val="22"/>
              </w:rPr>
              <w:t>r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s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i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n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g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(B</w:t>
            </w:r>
            <w:r w:rsidRPr="00705A4A">
              <w:rPr>
                <w:rFonts w:asciiTheme="minorHAnsi" w:eastAsia="Corbel" w:hAnsiTheme="minorHAnsi" w:cstheme="minorHAnsi"/>
                <w:spacing w:val="-4"/>
                <w:sz w:val="22"/>
                <w:szCs w:val="22"/>
              </w:rPr>
              <w:t>S</w:t>
            </w:r>
            <w:r w:rsidRPr="00705A4A">
              <w:rPr>
                <w:rFonts w:asciiTheme="minorHAnsi" w:eastAsia="Corbel" w:hAnsiTheme="minorHAnsi" w:cstheme="minorHAnsi"/>
                <w:spacing w:val="1"/>
                <w:sz w:val="22"/>
                <w:szCs w:val="22"/>
              </w:rPr>
              <w:t>N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</w:tcPr>
          <w:p w14:paraId="3ACE0897" w14:textId="77777777" w:rsidR="00E53775" w:rsidRPr="00705A4A" w:rsidRDefault="00E53775">
            <w:pPr>
              <w:spacing w:before="4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2C4F84" w14:textId="77777777" w:rsidR="00E53775" w:rsidRPr="00705A4A" w:rsidRDefault="009429F8">
            <w:pPr>
              <w:ind w:left="362" w:right="-23"/>
              <w:rPr>
                <w:rFonts w:asciiTheme="minorHAnsi" w:eastAsia="Corbel" w:hAnsiTheme="minorHAnsi" w:cstheme="minorHAnsi"/>
                <w:sz w:val="22"/>
                <w:szCs w:val="22"/>
              </w:rPr>
            </w:pPr>
            <w:r w:rsidRPr="00705A4A">
              <w:rPr>
                <w:rFonts w:asciiTheme="minorHAnsi" w:eastAsia="Corbel" w:hAnsiTheme="minorHAnsi" w:cstheme="minorHAnsi"/>
                <w:spacing w:val="1"/>
                <w:sz w:val="22"/>
                <w:szCs w:val="22"/>
              </w:rPr>
              <w:t>T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o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w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s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>o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n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S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t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a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t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e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U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n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i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>v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e</w:t>
            </w:r>
            <w:r w:rsidRPr="00705A4A">
              <w:rPr>
                <w:rFonts w:asciiTheme="minorHAnsi" w:eastAsia="Corbel" w:hAnsiTheme="minorHAnsi" w:cstheme="minorHAnsi"/>
                <w:spacing w:val="1"/>
                <w:sz w:val="22"/>
                <w:szCs w:val="22"/>
              </w:rPr>
              <w:t>r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s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i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t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y</w:t>
            </w:r>
          </w:p>
          <w:p w14:paraId="77F33971" w14:textId="77777777" w:rsidR="00E53775" w:rsidRPr="00705A4A" w:rsidRDefault="009429F8">
            <w:pPr>
              <w:spacing w:before="3"/>
              <w:ind w:left="362"/>
              <w:rPr>
                <w:rFonts w:asciiTheme="minorHAnsi" w:eastAsia="Corbel" w:hAnsiTheme="minorHAnsi" w:cstheme="minorHAnsi"/>
                <w:sz w:val="22"/>
                <w:szCs w:val="22"/>
              </w:rPr>
            </w:pP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Ba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l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t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im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>o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r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e,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MD</w:t>
            </w:r>
          </w:p>
        </w:tc>
      </w:tr>
    </w:tbl>
    <w:p w14:paraId="298C053F" w14:textId="77777777" w:rsidR="00E53775" w:rsidRPr="00705A4A" w:rsidRDefault="00E53775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7BB2016C" w14:textId="77777777" w:rsidR="00E53775" w:rsidRPr="00705A4A" w:rsidRDefault="009429F8">
      <w:pPr>
        <w:spacing w:before="10"/>
        <w:ind w:left="23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  <w:u w:color="000000"/>
        </w:rPr>
        <w:t>C</w:t>
      </w: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U</w:t>
      </w:r>
      <w:r w:rsidRPr="00705A4A">
        <w:rPr>
          <w:rFonts w:asciiTheme="minorHAnsi" w:eastAsia="Corbel" w:hAnsiTheme="minorHAnsi" w:cstheme="minorHAnsi"/>
          <w:b/>
          <w:spacing w:val="-2"/>
          <w:sz w:val="22"/>
          <w:szCs w:val="22"/>
          <w:u w:color="000000"/>
        </w:rPr>
        <w:t>R</w:t>
      </w: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R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  <w:u w:color="000000"/>
        </w:rPr>
        <w:t>E</w:t>
      </w: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NT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  <w:u w:color="000000"/>
        </w:rPr>
        <w:t xml:space="preserve"> </w:t>
      </w:r>
      <w:r w:rsidRPr="00705A4A">
        <w:rPr>
          <w:rFonts w:asciiTheme="minorHAnsi" w:eastAsia="Corbel" w:hAnsiTheme="minorHAnsi" w:cstheme="minorHAnsi"/>
          <w:b/>
          <w:spacing w:val="-2"/>
          <w:sz w:val="22"/>
          <w:szCs w:val="22"/>
          <w:u w:color="000000"/>
        </w:rPr>
        <w:t>L</w:t>
      </w:r>
      <w:r w:rsidRPr="00705A4A">
        <w:rPr>
          <w:rFonts w:asciiTheme="minorHAnsi" w:eastAsia="Corbel" w:hAnsiTheme="minorHAnsi" w:cstheme="minorHAnsi"/>
          <w:b/>
          <w:spacing w:val="1"/>
          <w:sz w:val="22"/>
          <w:szCs w:val="22"/>
          <w:u w:color="000000"/>
        </w:rPr>
        <w:t>I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  <w:u w:color="000000"/>
        </w:rPr>
        <w:t>C</w:t>
      </w:r>
      <w:r w:rsidRPr="00705A4A">
        <w:rPr>
          <w:rFonts w:asciiTheme="minorHAnsi" w:eastAsia="Corbel" w:hAnsiTheme="minorHAnsi" w:cstheme="minorHAnsi"/>
          <w:b/>
          <w:spacing w:val="-2"/>
          <w:sz w:val="22"/>
          <w:szCs w:val="22"/>
          <w:u w:color="000000"/>
        </w:rPr>
        <w:t>E</w:t>
      </w: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N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  <w:u w:color="000000"/>
        </w:rPr>
        <w:t>S</w:t>
      </w: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E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  <w:u w:color="000000"/>
        </w:rPr>
        <w:t xml:space="preserve"> </w:t>
      </w: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A</w:t>
      </w:r>
      <w:r w:rsidRPr="00705A4A">
        <w:rPr>
          <w:rFonts w:asciiTheme="minorHAnsi" w:eastAsia="Corbel" w:hAnsiTheme="minorHAnsi" w:cstheme="minorHAnsi"/>
          <w:b/>
          <w:spacing w:val="-2"/>
          <w:sz w:val="22"/>
          <w:szCs w:val="22"/>
          <w:u w:color="000000"/>
        </w:rPr>
        <w:t>N</w:t>
      </w: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D</w:t>
      </w:r>
      <w:r w:rsidRPr="00705A4A">
        <w:rPr>
          <w:rFonts w:asciiTheme="minorHAnsi" w:eastAsia="Corbel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  <w:u w:color="000000"/>
        </w:rPr>
        <w:t>C</w:t>
      </w:r>
      <w:r w:rsidRPr="00705A4A">
        <w:rPr>
          <w:rFonts w:asciiTheme="minorHAnsi" w:eastAsia="Corbel" w:hAnsiTheme="minorHAnsi" w:cstheme="minorHAnsi"/>
          <w:b/>
          <w:spacing w:val="-2"/>
          <w:sz w:val="22"/>
          <w:szCs w:val="22"/>
          <w:u w:color="000000"/>
        </w:rPr>
        <w:t>E</w:t>
      </w: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R</w:t>
      </w:r>
      <w:r w:rsidRPr="00705A4A">
        <w:rPr>
          <w:rFonts w:asciiTheme="minorHAnsi" w:eastAsia="Corbel" w:hAnsiTheme="minorHAnsi" w:cstheme="minorHAnsi"/>
          <w:b/>
          <w:spacing w:val="-2"/>
          <w:sz w:val="22"/>
          <w:szCs w:val="22"/>
          <w:u w:color="000000"/>
        </w:rPr>
        <w:t>T</w:t>
      </w:r>
      <w:r w:rsidRPr="00705A4A">
        <w:rPr>
          <w:rFonts w:asciiTheme="minorHAnsi" w:eastAsia="Corbel" w:hAnsiTheme="minorHAnsi" w:cstheme="minorHAnsi"/>
          <w:b/>
          <w:spacing w:val="1"/>
          <w:sz w:val="22"/>
          <w:szCs w:val="22"/>
          <w:u w:color="000000"/>
        </w:rPr>
        <w:t>I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  <w:u w:color="000000"/>
        </w:rPr>
        <w:t>F</w:t>
      </w:r>
      <w:r w:rsidRPr="00705A4A">
        <w:rPr>
          <w:rFonts w:asciiTheme="minorHAnsi" w:eastAsia="Corbel" w:hAnsiTheme="minorHAnsi" w:cstheme="minorHAnsi"/>
          <w:b/>
          <w:spacing w:val="1"/>
          <w:sz w:val="22"/>
          <w:szCs w:val="22"/>
          <w:u w:color="000000"/>
        </w:rPr>
        <w:t>I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  <w:u w:color="000000"/>
        </w:rPr>
        <w:t>C</w:t>
      </w: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A</w:t>
      </w:r>
      <w:r w:rsidRPr="00705A4A">
        <w:rPr>
          <w:rFonts w:asciiTheme="minorHAnsi" w:eastAsia="Corbel" w:hAnsiTheme="minorHAnsi" w:cstheme="minorHAnsi"/>
          <w:b/>
          <w:spacing w:val="-2"/>
          <w:sz w:val="22"/>
          <w:szCs w:val="22"/>
          <w:u w:color="000000"/>
        </w:rPr>
        <w:t>T</w:t>
      </w:r>
      <w:r w:rsidRPr="00705A4A">
        <w:rPr>
          <w:rFonts w:asciiTheme="minorHAnsi" w:eastAsia="Corbel" w:hAnsiTheme="minorHAnsi" w:cstheme="minorHAnsi"/>
          <w:b/>
          <w:spacing w:val="1"/>
          <w:sz w:val="22"/>
          <w:szCs w:val="22"/>
          <w:u w:color="000000"/>
        </w:rPr>
        <w:t>I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  <w:u w:color="000000"/>
        </w:rPr>
        <w:t>O</w:t>
      </w: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N</w:t>
      </w:r>
    </w:p>
    <w:p w14:paraId="76ED8DA2" w14:textId="77777777" w:rsidR="00E53775" w:rsidRPr="00705A4A" w:rsidRDefault="00E53775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9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62"/>
        <w:gridCol w:w="3220"/>
        <w:gridCol w:w="1437"/>
        <w:gridCol w:w="2481"/>
      </w:tblGrid>
      <w:tr w:rsidR="00E53775" w:rsidRPr="00705A4A" w14:paraId="5EE04E82" w14:textId="77777777">
        <w:trPr>
          <w:trHeight w:hRule="exact" w:val="363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14:paraId="125F745E" w14:textId="77777777" w:rsidR="00E53775" w:rsidRPr="00705A4A" w:rsidRDefault="009429F8">
            <w:pPr>
              <w:spacing w:before="50"/>
              <w:ind w:left="40"/>
              <w:rPr>
                <w:rFonts w:asciiTheme="minorHAnsi" w:eastAsia="Corbel" w:hAnsiTheme="minorHAnsi" w:cstheme="minorHAnsi"/>
                <w:sz w:val="22"/>
                <w:szCs w:val="22"/>
              </w:rPr>
            </w:pPr>
            <w:r w:rsidRPr="00705A4A">
              <w:rPr>
                <w:rFonts w:asciiTheme="minorHAnsi" w:eastAsia="Corbel" w:hAnsiTheme="minorHAnsi" w:cstheme="minorHAnsi"/>
                <w:b/>
                <w:spacing w:val="-1"/>
                <w:sz w:val="22"/>
                <w:szCs w:val="22"/>
              </w:rPr>
              <w:t>Yea</w:t>
            </w:r>
            <w:r w:rsidRPr="00705A4A">
              <w:rPr>
                <w:rFonts w:asciiTheme="minorHAnsi" w:eastAsia="Corbel" w:hAnsiTheme="minorHAnsi" w:cstheme="minorHAnsi"/>
                <w:b/>
                <w:sz w:val="22"/>
                <w:szCs w:val="22"/>
              </w:rPr>
              <w:t>r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14:paraId="72FFFF01" w14:textId="77777777" w:rsidR="00E53775" w:rsidRPr="00705A4A" w:rsidRDefault="009429F8">
            <w:pPr>
              <w:spacing w:before="50"/>
              <w:ind w:left="439"/>
              <w:rPr>
                <w:rFonts w:asciiTheme="minorHAnsi" w:eastAsia="Corbel" w:hAnsiTheme="minorHAnsi" w:cstheme="minorHAnsi"/>
                <w:sz w:val="22"/>
                <w:szCs w:val="22"/>
              </w:rPr>
            </w:pPr>
            <w:r w:rsidRPr="00705A4A">
              <w:rPr>
                <w:rFonts w:asciiTheme="minorHAnsi" w:eastAsia="Corbel" w:hAnsiTheme="minorHAnsi" w:cstheme="minorHAnsi"/>
                <w:b/>
                <w:sz w:val="22"/>
                <w:szCs w:val="22"/>
              </w:rPr>
              <w:t>S</w:t>
            </w:r>
            <w:r w:rsidRPr="00705A4A">
              <w:rPr>
                <w:rFonts w:asciiTheme="minorHAnsi" w:eastAsia="Corbel" w:hAnsiTheme="minorHAnsi" w:cstheme="minorHAnsi"/>
                <w:b/>
                <w:spacing w:val="-3"/>
                <w:sz w:val="22"/>
                <w:szCs w:val="22"/>
              </w:rPr>
              <w:t>o</w:t>
            </w:r>
            <w:r w:rsidRPr="00705A4A">
              <w:rPr>
                <w:rFonts w:asciiTheme="minorHAnsi" w:eastAsia="Corbel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705A4A">
              <w:rPr>
                <w:rFonts w:asciiTheme="minorHAnsi" w:eastAsia="Corbel" w:hAnsiTheme="minorHAnsi" w:cstheme="minorHAnsi"/>
                <w:b/>
                <w:sz w:val="22"/>
                <w:szCs w:val="22"/>
              </w:rPr>
              <w:t>r</w:t>
            </w:r>
            <w:r w:rsidRPr="00705A4A">
              <w:rPr>
                <w:rFonts w:asciiTheme="minorHAnsi" w:eastAsia="Corbel" w:hAnsiTheme="minorHAnsi" w:cstheme="minorHAnsi"/>
                <w:b/>
                <w:spacing w:val="-3"/>
                <w:sz w:val="22"/>
                <w:szCs w:val="22"/>
              </w:rPr>
              <w:t>c</w:t>
            </w:r>
            <w:r w:rsidRPr="00705A4A">
              <w:rPr>
                <w:rFonts w:asciiTheme="minorHAnsi" w:eastAsia="Corbel" w:hAnsiTheme="minorHAnsi" w:cstheme="minorHAnsi"/>
                <w:b/>
                <w:sz w:val="22"/>
                <w:szCs w:val="22"/>
              </w:rPr>
              <w:t>e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14:paraId="61E6C6CB" w14:textId="77777777" w:rsidR="00E53775" w:rsidRPr="00705A4A" w:rsidRDefault="009429F8">
            <w:pPr>
              <w:spacing w:before="50"/>
              <w:ind w:left="100"/>
              <w:rPr>
                <w:rFonts w:asciiTheme="minorHAnsi" w:eastAsia="Corbel" w:hAnsiTheme="minorHAnsi" w:cstheme="minorHAnsi"/>
                <w:sz w:val="22"/>
                <w:szCs w:val="22"/>
              </w:rPr>
            </w:pPr>
            <w:r w:rsidRPr="00705A4A">
              <w:rPr>
                <w:rFonts w:asciiTheme="minorHAnsi" w:eastAsia="Corbel" w:hAnsiTheme="minorHAnsi" w:cstheme="minorHAnsi"/>
                <w:b/>
                <w:sz w:val="22"/>
                <w:szCs w:val="22"/>
              </w:rPr>
              <w:t>T</w:t>
            </w:r>
            <w:r w:rsidRPr="00705A4A">
              <w:rPr>
                <w:rFonts w:asciiTheme="minorHAnsi" w:eastAsia="Corbel" w:hAnsiTheme="minorHAnsi" w:cstheme="minorHAnsi"/>
                <w:b/>
                <w:spacing w:val="-1"/>
                <w:sz w:val="22"/>
                <w:szCs w:val="22"/>
              </w:rPr>
              <w:t>y</w:t>
            </w:r>
            <w:r w:rsidRPr="00705A4A">
              <w:rPr>
                <w:rFonts w:asciiTheme="minorHAnsi" w:eastAsia="Corbel" w:hAnsiTheme="minorHAnsi" w:cstheme="minorHAnsi"/>
                <w:b/>
                <w:sz w:val="22"/>
                <w:szCs w:val="22"/>
              </w:rPr>
              <w:t>pe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14:paraId="6D653648" w14:textId="77777777" w:rsidR="00E53775" w:rsidRPr="00705A4A" w:rsidRDefault="009429F8">
            <w:pPr>
              <w:spacing w:before="50"/>
              <w:ind w:left="823"/>
              <w:rPr>
                <w:rFonts w:asciiTheme="minorHAnsi" w:eastAsia="Corbel" w:hAnsiTheme="minorHAnsi" w:cstheme="minorHAnsi"/>
                <w:sz w:val="22"/>
                <w:szCs w:val="22"/>
              </w:rPr>
            </w:pPr>
            <w:r w:rsidRPr="00705A4A">
              <w:rPr>
                <w:rFonts w:asciiTheme="minorHAnsi" w:eastAsia="Corbel" w:hAnsiTheme="minorHAnsi" w:cstheme="minorHAnsi"/>
                <w:b/>
                <w:sz w:val="22"/>
                <w:szCs w:val="22"/>
              </w:rPr>
              <w:t>Ex</w:t>
            </w:r>
            <w:r w:rsidRPr="00705A4A">
              <w:rPr>
                <w:rFonts w:asciiTheme="minorHAnsi" w:eastAsia="Corbel" w:hAnsiTheme="minorHAnsi" w:cstheme="minorHAnsi"/>
                <w:b/>
                <w:spacing w:val="-2"/>
                <w:sz w:val="22"/>
                <w:szCs w:val="22"/>
              </w:rPr>
              <w:t>p</w:t>
            </w:r>
            <w:r w:rsidRPr="00705A4A">
              <w:rPr>
                <w:rFonts w:asciiTheme="minorHAnsi" w:eastAsia="Corbel" w:hAnsiTheme="minorHAnsi" w:cstheme="minorHAnsi"/>
                <w:b/>
                <w:sz w:val="22"/>
                <w:szCs w:val="22"/>
              </w:rPr>
              <w:t>ir</w:t>
            </w:r>
            <w:r w:rsidRPr="00705A4A">
              <w:rPr>
                <w:rFonts w:asciiTheme="minorHAnsi" w:eastAsia="Corbel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705A4A">
              <w:rPr>
                <w:rFonts w:asciiTheme="minorHAnsi" w:eastAsia="Corbel" w:hAnsiTheme="minorHAnsi" w:cstheme="minorHAnsi"/>
                <w:b/>
                <w:sz w:val="22"/>
                <w:szCs w:val="22"/>
              </w:rPr>
              <w:t>tion</w:t>
            </w:r>
            <w:r w:rsidRPr="00705A4A">
              <w:rPr>
                <w:rFonts w:asciiTheme="minorHAnsi" w:eastAsia="Corbel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705A4A">
              <w:rPr>
                <w:rFonts w:asciiTheme="minorHAnsi" w:eastAsia="Corbel" w:hAnsiTheme="minorHAnsi" w:cstheme="minorHAnsi"/>
                <w:b/>
                <w:sz w:val="22"/>
                <w:szCs w:val="22"/>
              </w:rPr>
              <w:t>D</w:t>
            </w:r>
            <w:r w:rsidRPr="00705A4A">
              <w:rPr>
                <w:rFonts w:asciiTheme="minorHAnsi" w:eastAsia="Corbel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05A4A">
              <w:rPr>
                <w:rFonts w:asciiTheme="minorHAnsi" w:eastAsia="Corbel" w:hAnsiTheme="minorHAnsi" w:cstheme="minorHAnsi"/>
                <w:b/>
                <w:sz w:val="22"/>
                <w:szCs w:val="22"/>
              </w:rPr>
              <w:t>te</w:t>
            </w:r>
          </w:p>
        </w:tc>
      </w:tr>
      <w:tr w:rsidR="00E53775" w:rsidRPr="00705A4A" w14:paraId="45B9A631" w14:textId="77777777">
        <w:trPr>
          <w:trHeight w:hRule="exact" w:val="289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14:paraId="5E30AFDC" w14:textId="77777777" w:rsidR="00E53775" w:rsidRPr="00705A4A" w:rsidRDefault="009429F8">
            <w:pPr>
              <w:spacing w:line="260" w:lineRule="exact"/>
              <w:ind w:left="40"/>
              <w:rPr>
                <w:rFonts w:asciiTheme="minorHAnsi" w:eastAsia="Corbel" w:hAnsiTheme="minorHAnsi" w:cstheme="minorHAnsi"/>
                <w:sz w:val="22"/>
                <w:szCs w:val="22"/>
              </w:rPr>
            </w:pPr>
            <w:r w:rsidRPr="00705A4A">
              <w:rPr>
                <w:rFonts w:asciiTheme="minorHAnsi" w:eastAsia="Corbel" w:hAnsiTheme="minorHAnsi" w:cstheme="minorHAnsi"/>
                <w:position w:val="1"/>
                <w:sz w:val="22"/>
                <w:szCs w:val="22"/>
              </w:rPr>
              <w:t>197</w:t>
            </w:r>
            <w:r w:rsidRPr="00705A4A">
              <w:rPr>
                <w:rFonts w:asciiTheme="minorHAnsi" w:eastAsia="Corbel" w:hAnsiTheme="minorHAnsi" w:cstheme="minorHAnsi"/>
                <w:spacing w:val="-1"/>
                <w:position w:val="1"/>
                <w:sz w:val="22"/>
                <w:szCs w:val="22"/>
              </w:rPr>
              <w:t>8</w:t>
            </w:r>
            <w:r w:rsidRPr="00705A4A">
              <w:rPr>
                <w:rFonts w:asciiTheme="minorHAnsi" w:eastAsia="Corbel" w:hAnsiTheme="minorHAnsi" w:cstheme="minorHAnsi"/>
                <w:spacing w:val="-3"/>
                <w:position w:val="1"/>
                <w:sz w:val="22"/>
                <w:szCs w:val="22"/>
              </w:rPr>
              <w:t>-p</w:t>
            </w:r>
            <w:r w:rsidRPr="00705A4A">
              <w:rPr>
                <w:rFonts w:asciiTheme="minorHAnsi" w:eastAsia="Corbel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705A4A">
              <w:rPr>
                <w:rFonts w:asciiTheme="minorHAnsi" w:eastAsia="Corbel" w:hAnsiTheme="minorHAnsi" w:cstheme="minorHAnsi"/>
                <w:position w:val="1"/>
                <w:sz w:val="22"/>
                <w:szCs w:val="22"/>
              </w:rPr>
              <w:t>e</w:t>
            </w:r>
            <w:r w:rsidRPr="00705A4A">
              <w:rPr>
                <w:rFonts w:asciiTheme="minorHAnsi" w:eastAsia="Corbel" w:hAnsiTheme="minorHAnsi" w:cstheme="minorHAnsi"/>
                <w:spacing w:val="-3"/>
                <w:position w:val="1"/>
                <w:sz w:val="22"/>
                <w:szCs w:val="22"/>
              </w:rPr>
              <w:t>s</w:t>
            </w:r>
            <w:r w:rsidRPr="00705A4A">
              <w:rPr>
                <w:rFonts w:asciiTheme="minorHAnsi" w:eastAsia="Corbel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705A4A">
              <w:rPr>
                <w:rFonts w:asciiTheme="minorHAnsi" w:eastAsia="Corbel" w:hAnsiTheme="minorHAnsi" w:cstheme="minorHAnsi"/>
                <w:position w:val="1"/>
                <w:sz w:val="22"/>
                <w:szCs w:val="22"/>
              </w:rPr>
              <w:t>nt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14:paraId="0CD77493" w14:textId="77777777" w:rsidR="00E53775" w:rsidRPr="00705A4A" w:rsidRDefault="009429F8">
            <w:pPr>
              <w:spacing w:line="260" w:lineRule="exact"/>
              <w:ind w:left="439"/>
              <w:rPr>
                <w:rFonts w:asciiTheme="minorHAnsi" w:eastAsia="Corbel" w:hAnsiTheme="minorHAnsi" w:cstheme="minorHAnsi"/>
                <w:sz w:val="22"/>
                <w:szCs w:val="22"/>
              </w:rPr>
            </w:pPr>
            <w:r w:rsidRPr="00705A4A">
              <w:rPr>
                <w:rFonts w:asciiTheme="minorHAnsi" w:eastAsia="Corbel" w:hAnsiTheme="minorHAnsi" w:cstheme="minorHAnsi"/>
                <w:position w:val="1"/>
                <w:sz w:val="22"/>
                <w:szCs w:val="22"/>
              </w:rPr>
              <w:t>MD</w:t>
            </w:r>
            <w:r w:rsidRPr="00705A4A">
              <w:rPr>
                <w:rFonts w:asciiTheme="minorHAnsi" w:eastAsia="Corbel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705A4A">
              <w:rPr>
                <w:rFonts w:asciiTheme="minorHAnsi" w:eastAsia="Corbel" w:hAnsiTheme="minorHAnsi" w:cstheme="minorHAnsi"/>
                <w:spacing w:val="-3"/>
                <w:position w:val="1"/>
                <w:sz w:val="22"/>
                <w:szCs w:val="22"/>
              </w:rPr>
              <w:t>D</w:t>
            </w:r>
            <w:r w:rsidRPr="00705A4A">
              <w:rPr>
                <w:rFonts w:asciiTheme="minorHAnsi" w:eastAsia="Corbel" w:hAnsiTheme="minorHAnsi" w:cstheme="minorHAnsi"/>
                <w:position w:val="1"/>
                <w:sz w:val="22"/>
                <w:szCs w:val="22"/>
              </w:rPr>
              <w:t>e</w:t>
            </w:r>
            <w:r w:rsidRPr="00705A4A">
              <w:rPr>
                <w:rFonts w:asciiTheme="minorHAnsi" w:eastAsia="Corbel" w:hAnsiTheme="minorHAnsi" w:cstheme="minorHAnsi"/>
                <w:spacing w:val="-2"/>
                <w:position w:val="1"/>
                <w:sz w:val="22"/>
                <w:szCs w:val="22"/>
              </w:rPr>
              <w:t>pa</w:t>
            </w:r>
            <w:r w:rsidRPr="00705A4A">
              <w:rPr>
                <w:rFonts w:asciiTheme="minorHAnsi" w:eastAsia="Corbel" w:hAnsiTheme="minorHAnsi" w:cstheme="minorHAnsi"/>
                <w:spacing w:val="2"/>
                <w:position w:val="1"/>
                <w:sz w:val="22"/>
                <w:szCs w:val="22"/>
              </w:rPr>
              <w:t>r</w:t>
            </w:r>
            <w:r w:rsidRPr="00705A4A">
              <w:rPr>
                <w:rFonts w:asciiTheme="minorHAnsi" w:eastAsia="Corbel" w:hAnsiTheme="minorHAnsi" w:cstheme="minorHAnsi"/>
                <w:spacing w:val="-2"/>
                <w:position w:val="1"/>
                <w:sz w:val="22"/>
                <w:szCs w:val="22"/>
              </w:rPr>
              <w:t>tm</w:t>
            </w:r>
            <w:r w:rsidRPr="00705A4A">
              <w:rPr>
                <w:rFonts w:asciiTheme="minorHAnsi" w:eastAsia="Corbel" w:hAnsiTheme="minorHAnsi" w:cstheme="minorHAnsi"/>
                <w:position w:val="1"/>
                <w:sz w:val="22"/>
                <w:szCs w:val="22"/>
              </w:rPr>
              <w:t>e</w:t>
            </w:r>
            <w:r w:rsidRPr="00705A4A">
              <w:rPr>
                <w:rFonts w:asciiTheme="minorHAnsi" w:eastAsia="Corbel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705A4A">
              <w:rPr>
                <w:rFonts w:asciiTheme="minorHAnsi" w:eastAsia="Corbel" w:hAnsiTheme="minorHAnsi" w:cstheme="minorHAnsi"/>
                <w:position w:val="1"/>
                <w:sz w:val="22"/>
                <w:szCs w:val="22"/>
              </w:rPr>
              <w:t xml:space="preserve">t </w:t>
            </w:r>
            <w:r w:rsidRPr="00705A4A">
              <w:rPr>
                <w:rFonts w:asciiTheme="minorHAnsi" w:eastAsia="Corbel" w:hAnsiTheme="minorHAnsi" w:cstheme="minorHAnsi"/>
                <w:spacing w:val="-3"/>
                <w:position w:val="1"/>
                <w:sz w:val="22"/>
                <w:szCs w:val="22"/>
              </w:rPr>
              <w:t>o</w:t>
            </w:r>
            <w:r w:rsidRPr="00705A4A">
              <w:rPr>
                <w:rFonts w:asciiTheme="minorHAnsi" w:eastAsia="Corbel" w:hAnsiTheme="minorHAnsi" w:cstheme="minorHAnsi"/>
                <w:position w:val="1"/>
                <w:sz w:val="22"/>
                <w:szCs w:val="22"/>
              </w:rPr>
              <w:t>f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14:paraId="409FE339" w14:textId="77777777" w:rsidR="00E53775" w:rsidRPr="00705A4A" w:rsidRDefault="009429F8">
            <w:pPr>
              <w:spacing w:line="260" w:lineRule="exact"/>
              <w:ind w:left="100"/>
              <w:rPr>
                <w:rFonts w:asciiTheme="minorHAnsi" w:eastAsia="Corbel" w:hAnsiTheme="minorHAnsi" w:cstheme="minorHAnsi"/>
                <w:sz w:val="22"/>
                <w:szCs w:val="22"/>
              </w:rPr>
            </w:pPr>
            <w:r w:rsidRPr="00705A4A">
              <w:rPr>
                <w:rFonts w:asciiTheme="minorHAnsi" w:eastAsia="Corbel" w:hAnsiTheme="minorHAnsi" w:cstheme="minorHAnsi"/>
                <w:position w:val="1"/>
                <w:sz w:val="22"/>
                <w:szCs w:val="22"/>
              </w:rPr>
              <w:t>RN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14:paraId="50DCE7E9" w14:textId="77777777" w:rsidR="00E53775" w:rsidRPr="00705A4A" w:rsidRDefault="009429F8">
            <w:pPr>
              <w:spacing w:line="260" w:lineRule="exact"/>
              <w:ind w:left="823"/>
              <w:rPr>
                <w:rFonts w:asciiTheme="minorHAnsi" w:eastAsia="Corbel" w:hAnsiTheme="minorHAnsi" w:cstheme="minorHAnsi"/>
                <w:sz w:val="22"/>
                <w:szCs w:val="22"/>
              </w:rPr>
            </w:pPr>
            <w:r w:rsidRPr="00705A4A">
              <w:rPr>
                <w:rFonts w:asciiTheme="minorHAnsi" w:eastAsia="Corbel" w:hAnsiTheme="minorHAnsi" w:cstheme="minorHAnsi"/>
                <w:position w:val="1"/>
                <w:sz w:val="22"/>
                <w:szCs w:val="22"/>
              </w:rPr>
              <w:t>1</w:t>
            </w:r>
            <w:r w:rsidRPr="00705A4A">
              <w:rPr>
                <w:rFonts w:asciiTheme="minorHAnsi" w:eastAsia="Corbel" w:hAnsiTheme="minorHAnsi" w:cstheme="minorHAnsi"/>
                <w:spacing w:val="-1"/>
                <w:position w:val="1"/>
                <w:sz w:val="22"/>
                <w:szCs w:val="22"/>
              </w:rPr>
              <w:t>/</w:t>
            </w:r>
            <w:r w:rsidRPr="00705A4A">
              <w:rPr>
                <w:rFonts w:asciiTheme="minorHAnsi" w:eastAsia="Corbel" w:hAnsiTheme="minorHAnsi" w:cstheme="minorHAnsi"/>
                <w:position w:val="1"/>
                <w:sz w:val="22"/>
                <w:szCs w:val="22"/>
              </w:rPr>
              <w:t>2</w:t>
            </w:r>
            <w:r w:rsidRPr="00705A4A">
              <w:rPr>
                <w:rFonts w:asciiTheme="minorHAnsi" w:eastAsia="Corbel" w:hAnsiTheme="minorHAnsi" w:cstheme="minorHAnsi"/>
                <w:spacing w:val="-1"/>
                <w:position w:val="1"/>
                <w:sz w:val="22"/>
                <w:szCs w:val="22"/>
              </w:rPr>
              <w:t>8/</w:t>
            </w:r>
            <w:r w:rsidRPr="00705A4A">
              <w:rPr>
                <w:rFonts w:asciiTheme="minorHAnsi" w:eastAsia="Corbel" w:hAnsiTheme="minorHAnsi" w:cstheme="minorHAnsi"/>
                <w:position w:val="1"/>
                <w:sz w:val="22"/>
                <w:szCs w:val="22"/>
              </w:rPr>
              <w:t>2</w:t>
            </w:r>
            <w:r w:rsidRPr="00705A4A">
              <w:rPr>
                <w:rFonts w:asciiTheme="minorHAnsi" w:eastAsia="Corbel" w:hAnsiTheme="minorHAnsi" w:cstheme="minorHAnsi"/>
                <w:spacing w:val="-3"/>
                <w:position w:val="1"/>
                <w:sz w:val="22"/>
                <w:szCs w:val="22"/>
              </w:rPr>
              <w:t>0</w:t>
            </w:r>
            <w:r w:rsidRPr="00705A4A">
              <w:rPr>
                <w:rFonts w:asciiTheme="minorHAnsi" w:eastAsia="Corbel" w:hAnsiTheme="minorHAnsi" w:cstheme="minorHAnsi"/>
                <w:position w:val="1"/>
                <w:sz w:val="22"/>
                <w:szCs w:val="22"/>
              </w:rPr>
              <w:t>12</w:t>
            </w:r>
          </w:p>
        </w:tc>
      </w:tr>
      <w:tr w:rsidR="00E53775" w:rsidRPr="00705A4A" w14:paraId="66287C4B" w14:textId="77777777">
        <w:trPr>
          <w:trHeight w:hRule="exact" w:val="366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14:paraId="7E2989C0" w14:textId="77777777" w:rsidR="00E53775" w:rsidRPr="00705A4A" w:rsidRDefault="00E5377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14:paraId="1A9696CB" w14:textId="77777777" w:rsidR="00E53775" w:rsidRPr="00705A4A" w:rsidRDefault="009429F8">
            <w:pPr>
              <w:spacing w:line="260" w:lineRule="exact"/>
              <w:ind w:left="439"/>
              <w:rPr>
                <w:rFonts w:asciiTheme="minorHAnsi" w:eastAsia="Corbel" w:hAnsiTheme="minorHAnsi" w:cstheme="minorHAnsi"/>
                <w:sz w:val="22"/>
                <w:szCs w:val="22"/>
              </w:rPr>
            </w:pPr>
            <w:r w:rsidRPr="00705A4A">
              <w:rPr>
                <w:rFonts w:asciiTheme="minorHAnsi" w:eastAsia="Corbel" w:hAnsiTheme="minorHAnsi" w:cstheme="minorHAnsi"/>
                <w:position w:val="1"/>
                <w:sz w:val="22"/>
                <w:szCs w:val="22"/>
              </w:rPr>
              <w:t>H</w:t>
            </w:r>
            <w:r w:rsidRPr="00705A4A">
              <w:rPr>
                <w:rFonts w:asciiTheme="minorHAnsi" w:eastAsia="Corbel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705A4A">
              <w:rPr>
                <w:rFonts w:asciiTheme="minorHAnsi" w:eastAsia="Corbel" w:hAnsiTheme="minorHAnsi" w:cstheme="minorHAnsi"/>
                <w:position w:val="1"/>
                <w:sz w:val="22"/>
                <w:szCs w:val="22"/>
              </w:rPr>
              <w:t>a</w:t>
            </w:r>
            <w:r w:rsidRPr="00705A4A">
              <w:rPr>
                <w:rFonts w:asciiTheme="minorHAnsi" w:eastAsia="Corbel" w:hAnsiTheme="minorHAnsi" w:cstheme="minorHAnsi"/>
                <w:spacing w:val="-3"/>
                <w:position w:val="1"/>
                <w:sz w:val="22"/>
                <w:szCs w:val="22"/>
              </w:rPr>
              <w:t>l</w:t>
            </w:r>
            <w:r w:rsidRPr="00705A4A">
              <w:rPr>
                <w:rFonts w:asciiTheme="minorHAnsi" w:eastAsia="Corbel" w:hAnsiTheme="minorHAnsi" w:cstheme="minorHAnsi"/>
                <w:position w:val="1"/>
                <w:sz w:val="22"/>
                <w:szCs w:val="22"/>
              </w:rPr>
              <w:t>th</w:t>
            </w:r>
            <w:r w:rsidRPr="00705A4A">
              <w:rPr>
                <w:rFonts w:asciiTheme="minorHAnsi" w:eastAsia="Corbel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705A4A">
              <w:rPr>
                <w:rFonts w:asciiTheme="minorHAnsi" w:eastAsia="Corbel" w:hAnsiTheme="minorHAnsi" w:cstheme="minorHAnsi"/>
                <w:position w:val="1"/>
                <w:sz w:val="22"/>
                <w:szCs w:val="22"/>
              </w:rPr>
              <w:t>a</w:t>
            </w:r>
            <w:r w:rsidRPr="00705A4A">
              <w:rPr>
                <w:rFonts w:asciiTheme="minorHAnsi" w:eastAsia="Corbel" w:hAnsiTheme="minorHAnsi" w:cstheme="minorHAnsi"/>
                <w:spacing w:val="-2"/>
                <w:position w:val="1"/>
                <w:sz w:val="22"/>
                <w:szCs w:val="22"/>
              </w:rPr>
              <w:t>n</w:t>
            </w:r>
            <w:r w:rsidRPr="00705A4A">
              <w:rPr>
                <w:rFonts w:asciiTheme="minorHAnsi" w:eastAsia="Corbel" w:hAnsiTheme="minorHAnsi" w:cstheme="minorHAnsi"/>
                <w:position w:val="1"/>
                <w:sz w:val="22"/>
                <w:szCs w:val="22"/>
              </w:rPr>
              <w:t>d</w:t>
            </w:r>
            <w:r w:rsidRPr="00705A4A">
              <w:rPr>
                <w:rFonts w:asciiTheme="minorHAnsi" w:eastAsia="Corbel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705A4A">
              <w:rPr>
                <w:rFonts w:asciiTheme="minorHAnsi" w:eastAsia="Corbel" w:hAnsiTheme="minorHAnsi" w:cstheme="minorHAnsi"/>
                <w:spacing w:val="-3"/>
                <w:position w:val="1"/>
                <w:sz w:val="22"/>
                <w:szCs w:val="22"/>
              </w:rPr>
              <w:t>M</w:t>
            </w:r>
            <w:r w:rsidRPr="00705A4A">
              <w:rPr>
                <w:rFonts w:asciiTheme="minorHAnsi" w:eastAsia="Corbel" w:hAnsiTheme="minorHAnsi" w:cstheme="minorHAnsi"/>
                <w:position w:val="1"/>
                <w:sz w:val="22"/>
                <w:szCs w:val="22"/>
              </w:rPr>
              <w:t>e</w:t>
            </w:r>
            <w:r w:rsidRPr="00705A4A">
              <w:rPr>
                <w:rFonts w:asciiTheme="minorHAnsi" w:eastAsia="Corbel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705A4A">
              <w:rPr>
                <w:rFonts w:asciiTheme="minorHAnsi" w:eastAsia="Corbel" w:hAnsiTheme="minorHAnsi" w:cstheme="minorHAnsi"/>
                <w:position w:val="1"/>
                <w:sz w:val="22"/>
                <w:szCs w:val="22"/>
              </w:rPr>
              <w:t>t</w:t>
            </w:r>
            <w:r w:rsidRPr="00705A4A">
              <w:rPr>
                <w:rFonts w:asciiTheme="minorHAnsi" w:eastAsia="Corbel" w:hAnsiTheme="minorHAnsi" w:cstheme="minorHAnsi"/>
                <w:spacing w:val="-2"/>
                <w:position w:val="1"/>
                <w:sz w:val="22"/>
                <w:szCs w:val="22"/>
              </w:rPr>
              <w:t>a</w:t>
            </w:r>
            <w:r w:rsidRPr="00705A4A">
              <w:rPr>
                <w:rFonts w:asciiTheme="minorHAnsi" w:eastAsia="Corbel" w:hAnsiTheme="minorHAnsi" w:cstheme="minorHAnsi"/>
                <w:position w:val="1"/>
                <w:sz w:val="22"/>
                <w:szCs w:val="22"/>
              </w:rPr>
              <w:t>l</w:t>
            </w:r>
            <w:r w:rsidRPr="00705A4A">
              <w:rPr>
                <w:rFonts w:asciiTheme="minorHAnsi" w:eastAsia="Corbel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705A4A">
              <w:rPr>
                <w:rFonts w:asciiTheme="minorHAnsi" w:eastAsia="Corbel" w:hAnsiTheme="minorHAnsi" w:cstheme="minorHAnsi"/>
                <w:position w:val="1"/>
                <w:sz w:val="22"/>
                <w:szCs w:val="22"/>
              </w:rPr>
              <w:t>Hy</w:t>
            </w:r>
            <w:r w:rsidRPr="00705A4A">
              <w:rPr>
                <w:rFonts w:asciiTheme="minorHAnsi" w:eastAsia="Corbel" w:hAnsiTheme="minorHAnsi" w:cstheme="minorHAnsi"/>
                <w:spacing w:val="-2"/>
                <w:position w:val="1"/>
                <w:sz w:val="22"/>
                <w:szCs w:val="22"/>
              </w:rPr>
              <w:t>g</w:t>
            </w:r>
            <w:r w:rsidRPr="00705A4A">
              <w:rPr>
                <w:rFonts w:asciiTheme="minorHAnsi" w:eastAsia="Corbel" w:hAnsiTheme="minorHAnsi" w:cstheme="minorHAnsi"/>
                <w:position w:val="1"/>
                <w:sz w:val="22"/>
                <w:szCs w:val="22"/>
              </w:rPr>
              <w:t>i</w:t>
            </w:r>
            <w:r w:rsidRPr="00705A4A">
              <w:rPr>
                <w:rFonts w:asciiTheme="minorHAnsi" w:eastAsia="Corbel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705A4A">
              <w:rPr>
                <w:rFonts w:asciiTheme="minorHAnsi" w:eastAsia="Corbel" w:hAnsiTheme="minorHAnsi" w:cstheme="minorHAnsi"/>
                <w:position w:val="1"/>
                <w:sz w:val="22"/>
                <w:szCs w:val="22"/>
              </w:rPr>
              <w:t>ne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14:paraId="1E23AFF5" w14:textId="77777777" w:rsidR="00E53775" w:rsidRPr="00705A4A" w:rsidRDefault="00E5377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14:paraId="5A22050C" w14:textId="77777777" w:rsidR="00E53775" w:rsidRPr="00705A4A" w:rsidRDefault="00E5377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A352868" w14:textId="77777777" w:rsidR="00E53775" w:rsidRPr="00705A4A" w:rsidRDefault="00E53775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245BEB7C" w14:textId="77777777" w:rsidR="00E53775" w:rsidRPr="00705A4A" w:rsidRDefault="009429F8">
      <w:pPr>
        <w:spacing w:before="10"/>
        <w:ind w:left="23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PR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  <w:u w:color="000000"/>
        </w:rPr>
        <w:t>O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  <w:u w:color="000000"/>
        </w:rPr>
        <w:t>F</w:t>
      </w:r>
      <w:r w:rsidRPr="00705A4A">
        <w:rPr>
          <w:rFonts w:asciiTheme="minorHAnsi" w:eastAsia="Corbel" w:hAnsiTheme="minorHAnsi" w:cstheme="minorHAnsi"/>
          <w:b/>
          <w:spacing w:val="-2"/>
          <w:sz w:val="22"/>
          <w:szCs w:val="22"/>
          <w:u w:color="000000"/>
        </w:rPr>
        <w:t>E</w:t>
      </w: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S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  <w:u w:color="000000"/>
        </w:rPr>
        <w:t>S</w:t>
      </w:r>
      <w:r w:rsidRPr="00705A4A">
        <w:rPr>
          <w:rFonts w:asciiTheme="minorHAnsi" w:eastAsia="Corbel" w:hAnsiTheme="minorHAnsi" w:cstheme="minorHAnsi"/>
          <w:b/>
          <w:spacing w:val="1"/>
          <w:sz w:val="22"/>
          <w:szCs w:val="22"/>
          <w:u w:color="000000"/>
        </w:rPr>
        <w:t>I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  <w:u w:color="000000"/>
        </w:rPr>
        <w:t>O</w:t>
      </w: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N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  <w:u w:color="000000"/>
        </w:rPr>
        <w:t>A</w:t>
      </w: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L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  <w:u w:color="000000"/>
        </w:rPr>
        <w:t xml:space="preserve"> </w:t>
      </w: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E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  <w:u w:color="000000"/>
        </w:rPr>
        <w:t>X</w:t>
      </w: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P</w:t>
      </w:r>
      <w:r w:rsidRPr="00705A4A">
        <w:rPr>
          <w:rFonts w:asciiTheme="minorHAnsi" w:eastAsia="Corbel" w:hAnsiTheme="minorHAnsi" w:cstheme="minorHAnsi"/>
          <w:b/>
          <w:spacing w:val="-2"/>
          <w:sz w:val="22"/>
          <w:szCs w:val="22"/>
          <w:u w:color="000000"/>
        </w:rPr>
        <w:t>E</w:t>
      </w: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R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  <w:u w:color="000000"/>
        </w:rPr>
        <w:t>I</w:t>
      </w:r>
      <w:r w:rsidRPr="00705A4A">
        <w:rPr>
          <w:rFonts w:asciiTheme="minorHAnsi" w:eastAsia="Corbel" w:hAnsiTheme="minorHAnsi" w:cstheme="minorHAnsi"/>
          <w:b/>
          <w:spacing w:val="-2"/>
          <w:sz w:val="22"/>
          <w:szCs w:val="22"/>
          <w:u w:color="000000"/>
        </w:rPr>
        <w:t>E</w:t>
      </w: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NCE</w:t>
      </w:r>
    </w:p>
    <w:p w14:paraId="7565B562" w14:textId="77777777" w:rsidR="00E53775" w:rsidRPr="00705A4A" w:rsidRDefault="00E53775">
      <w:pPr>
        <w:spacing w:before="3" w:line="4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35"/>
        <w:gridCol w:w="3426"/>
        <w:gridCol w:w="4691"/>
      </w:tblGrid>
      <w:tr w:rsidR="00E53775" w:rsidRPr="00705A4A" w14:paraId="5AFB0A40" w14:textId="77777777">
        <w:trPr>
          <w:trHeight w:hRule="exact" w:val="310"/>
        </w:trPr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59EC596D" w14:textId="77777777" w:rsidR="00E53775" w:rsidRPr="00705A4A" w:rsidRDefault="009429F8">
            <w:pPr>
              <w:spacing w:line="240" w:lineRule="exact"/>
              <w:ind w:left="120"/>
              <w:rPr>
                <w:rFonts w:asciiTheme="minorHAnsi" w:eastAsia="Corbel" w:hAnsiTheme="minorHAnsi" w:cstheme="minorHAnsi"/>
                <w:sz w:val="22"/>
                <w:szCs w:val="22"/>
              </w:rPr>
            </w:pPr>
            <w:r w:rsidRPr="00705A4A">
              <w:rPr>
                <w:rFonts w:asciiTheme="minorHAnsi" w:eastAsia="Corbel" w:hAnsiTheme="minorHAnsi" w:cstheme="minorHAnsi"/>
                <w:b/>
                <w:spacing w:val="-1"/>
                <w:position w:val="1"/>
                <w:sz w:val="22"/>
                <w:szCs w:val="22"/>
              </w:rPr>
              <w:t>Yea</w:t>
            </w:r>
            <w:r w:rsidRPr="00705A4A">
              <w:rPr>
                <w:rFonts w:asciiTheme="minorHAnsi" w:eastAsia="Corbel" w:hAnsiTheme="minorHAnsi" w:cstheme="minorHAnsi"/>
                <w:b/>
                <w:position w:val="1"/>
                <w:sz w:val="22"/>
                <w:szCs w:val="22"/>
              </w:rPr>
              <w:t>rs</w:t>
            </w:r>
          </w:p>
        </w:tc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</w:tcPr>
          <w:p w14:paraId="5B2F88EE" w14:textId="77777777" w:rsidR="00E53775" w:rsidRPr="00705A4A" w:rsidRDefault="009429F8">
            <w:pPr>
              <w:spacing w:line="240" w:lineRule="exact"/>
              <w:ind w:left="300"/>
              <w:rPr>
                <w:rFonts w:asciiTheme="minorHAnsi" w:eastAsia="Corbel" w:hAnsiTheme="minorHAnsi" w:cstheme="minorHAnsi"/>
                <w:sz w:val="22"/>
                <w:szCs w:val="22"/>
              </w:rPr>
            </w:pPr>
            <w:r w:rsidRPr="00705A4A">
              <w:rPr>
                <w:rFonts w:asciiTheme="minorHAnsi" w:eastAsia="Corbel" w:hAnsiTheme="minorHAnsi" w:cstheme="minorHAnsi"/>
                <w:b/>
                <w:position w:val="1"/>
                <w:sz w:val="22"/>
                <w:szCs w:val="22"/>
              </w:rPr>
              <w:t>P</w:t>
            </w:r>
            <w:r w:rsidRPr="00705A4A">
              <w:rPr>
                <w:rFonts w:asciiTheme="minorHAnsi" w:eastAsia="Corbel" w:hAnsiTheme="minorHAnsi" w:cstheme="minorHAnsi"/>
                <w:b/>
                <w:spacing w:val="-1"/>
                <w:position w:val="1"/>
                <w:sz w:val="22"/>
                <w:szCs w:val="22"/>
              </w:rPr>
              <w:t>os</w:t>
            </w:r>
            <w:r w:rsidRPr="00705A4A">
              <w:rPr>
                <w:rFonts w:asciiTheme="minorHAnsi" w:eastAsia="Corbel" w:hAnsiTheme="minorHAnsi" w:cstheme="minorHAnsi"/>
                <w:b/>
                <w:position w:val="1"/>
                <w:sz w:val="22"/>
                <w:szCs w:val="22"/>
              </w:rPr>
              <w:t>i</w:t>
            </w:r>
            <w:r w:rsidRPr="00705A4A">
              <w:rPr>
                <w:rFonts w:asciiTheme="minorHAnsi" w:eastAsia="Corbel" w:hAnsiTheme="minorHAnsi" w:cstheme="minorHAnsi"/>
                <w:b/>
                <w:spacing w:val="-2"/>
                <w:position w:val="1"/>
                <w:sz w:val="22"/>
                <w:szCs w:val="22"/>
              </w:rPr>
              <w:t>t</w:t>
            </w:r>
            <w:r w:rsidRPr="00705A4A">
              <w:rPr>
                <w:rFonts w:asciiTheme="minorHAnsi" w:eastAsia="Corbel" w:hAnsiTheme="minorHAnsi" w:cstheme="minorHAnsi"/>
                <w:b/>
                <w:position w:val="1"/>
                <w:sz w:val="22"/>
                <w:szCs w:val="22"/>
              </w:rPr>
              <w:t>i</w:t>
            </w:r>
            <w:r w:rsidRPr="00705A4A">
              <w:rPr>
                <w:rFonts w:asciiTheme="minorHAnsi" w:eastAsia="Corbel" w:hAnsiTheme="minorHAnsi" w:cstheme="minorHAnsi"/>
                <w:b/>
                <w:spacing w:val="-1"/>
                <w:position w:val="1"/>
                <w:sz w:val="22"/>
                <w:szCs w:val="22"/>
              </w:rPr>
              <w:t>o</w:t>
            </w:r>
            <w:r w:rsidRPr="00705A4A">
              <w:rPr>
                <w:rFonts w:asciiTheme="minorHAnsi" w:eastAsia="Corbel" w:hAnsiTheme="minorHAnsi" w:cstheme="minorHAnsi"/>
                <w:b/>
                <w:position w:val="1"/>
                <w:sz w:val="22"/>
                <w:szCs w:val="22"/>
              </w:rPr>
              <w:t>n</w:t>
            </w:r>
          </w:p>
        </w:tc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14:paraId="49A50699" w14:textId="77777777" w:rsidR="00E53775" w:rsidRPr="00705A4A" w:rsidRDefault="009429F8">
            <w:pPr>
              <w:spacing w:line="240" w:lineRule="exact"/>
              <w:ind w:left="288"/>
              <w:rPr>
                <w:rFonts w:asciiTheme="minorHAnsi" w:eastAsia="Corbel" w:hAnsiTheme="minorHAnsi" w:cstheme="minorHAnsi"/>
                <w:sz w:val="22"/>
                <w:szCs w:val="22"/>
              </w:rPr>
            </w:pPr>
            <w:r w:rsidRPr="00705A4A">
              <w:rPr>
                <w:rFonts w:asciiTheme="minorHAnsi" w:eastAsia="Corbel" w:hAnsiTheme="minorHAnsi" w:cstheme="minorHAnsi"/>
                <w:b/>
                <w:spacing w:val="1"/>
                <w:position w:val="1"/>
                <w:sz w:val="22"/>
                <w:szCs w:val="22"/>
              </w:rPr>
              <w:t>I</w:t>
            </w:r>
            <w:r w:rsidRPr="00705A4A">
              <w:rPr>
                <w:rFonts w:asciiTheme="minorHAnsi" w:eastAsia="Corbel" w:hAnsiTheme="minorHAnsi" w:cstheme="minorHAnsi"/>
                <w:b/>
                <w:spacing w:val="-1"/>
                <w:position w:val="1"/>
                <w:sz w:val="22"/>
                <w:szCs w:val="22"/>
              </w:rPr>
              <w:t>ns</w:t>
            </w:r>
            <w:r w:rsidRPr="00705A4A">
              <w:rPr>
                <w:rFonts w:asciiTheme="minorHAnsi" w:eastAsia="Corbel" w:hAnsiTheme="minorHAnsi" w:cstheme="minorHAnsi"/>
                <w:b/>
                <w:spacing w:val="-2"/>
                <w:position w:val="1"/>
                <w:sz w:val="22"/>
                <w:szCs w:val="22"/>
              </w:rPr>
              <w:t>t</w:t>
            </w:r>
            <w:r w:rsidRPr="00705A4A">
              <w:rPr>
                <w:rFonts w:asciiTheme="minorHAnsi" w:eastAsia="Corbel" w:hAnsiTheme="minorHAnsi" w:cstheme="minorHAnsi"/>
                <w:b/>
                <w:position w:val="1"/>
                <w:sz w:val="22"/>
                <w:szCs w:val="22"/>
              </w:rPr>
              <w:t>i</w:t>
            </w:r>
            <w:r w:rsidRPr="00705A4A">
              <w:rPr>
                <w:rFonts w:asciiTheme="minorHAnsi" w:eastAsia="Corbel" w:hAnsiTheme="minorHAnsi" w:cstheme="minorHAnsi"/>
                <w:b/>
                <w:spacing w:val="-2"/>
                <w:position w:val="1"/>
                <w:sz w:val="22"/>
                <w:szCs w:val="22"/>
              </w:rPr>
              <w:t>t</w:t>
            </w:r>
            <w:r w:rsidRPr="00705A4A">
              <w:rPr>
                <w:rFonts w:asciiTheme="minorHAnsi" w:eastAsia="Corbel" w:hAnsiTheme="minorHAnsi" w:cstheme="minorHAnsi"/>
                <w:b/>
                <w:spacing w:val="-1"/>
                <w:position w:val="1"/>
                <w:sz w:val="22"/>
                <w:szCs w:val="22"/>
              </w:rPr>
              <w:t>u</w:t>
            </w:r>
            <w:r w:rsidRPr="00705A4A">
              <w:rPr>
                <w:rFonts w:asciiTheme="minorHAnsi" w:eastAsia="Corbel" w:hAnsiTheme="minorHAnsi" w:cstheme="minorHAnsi"/>
                <w:b/>
                <w:position w:val="1"/>
                <w:sz w:val="22"/>
                <w:szCs w:val="22"/>
              </w:rPr>
              <w:t>tio</w:t>
            </w:r>
            <w:r w:rsidRPr="00705A4A">
              <w:rPr>
                <w:rFonts w:asciiTheme="minorHAnsi" w:eastAsia="Corbel" w:hAnsiTheme="minorHAnsi" w:cstheme="minorHAnsi"/>
                <w:b/>
                <w:spacing w:val="-1"/>
                <w:position w:val="1"/>
                <w:sz w:val="22"/>
                <w:szCs w:val="22"/>
              </w:rPr>
              <w:t>n</w:t>
            </w:r>
            <w:r w:rsidRPr="00705A4A">
              <w:rPr>
                <w:rFonts w:asciiTheme="minorHAnsi" w:eastAsia="Corbel" w:hAnsiTheme="minorHAnsi" w:cstheme="minorHAnsi"/>
                <w:b/>
                <w:spacing w:val="-3"/>
                <w:position w:val="1"/>
                <w:sz w:val="22"/>
                <w:szCs w:val="22"/>
              </w:rPr>
              <w:t>/</w:t>
            </w:r>
            <w:r w:rsidRPr="00705A4A">
              <w:rPr>
                <w:rFonts w:asciiTheme="minorHAnsi" w:eastAsia="Corbel" w:hAnsiTheme="minorHAnsi" w:cstheme="minorHAnsi"/>
                <w:b/>
                <w:position w:val="1"/>
                <w:sz w:val="22"/>
                <w:szCs w:val="22"/>
              </w:rPr>
              <w:t>Lo</w:t>
            </w:r>
            <w:r w:rsidRPr="00705A4A">
              <w:rPr>
                <w:rFonts w:asciiTheme="minorHAnsi" w:eastAsia="Corbel" w:hAnsiTheme="minorHAnsi" w:cstheme="minorHAnsi"/>
                <w:b/>
                <w:spacing w:val="-1"/>
                <w:position w:val="1"/>
                <w:sz w:val="22"/>
                <w:szCs w:val="22"/>
              </w:rPr>
              <w:t>c</w:t>
            </w:r>
            <w:r w:rsidRPr="00705A4A">
              <w:rPr>
                <w:rFonts w:asciiTheme="minorHAnsi" w:eastAsia="Corbel" w:hAnsiTheme="minorHAnsi" w:cstheme="minorHAnsi"/>
                <w:b/>
                <w:spacing w:val="-4"/>
                <w:position w:val="1"/>
                <w:sz w:val="22"/>
                <w:szCs w:val="22"/>
              </w:rPr>
              <w:t>a</w:t>
            </w:r>
            <w:r w:rsidRPr="00705A4A">
              <w:rPr>
                <w:rFonts w:asciiTheme="minorHAnsi" w:eastAsia="Corbel" w:hAnsiTheme="minorHAnsi" w:cstheme="minorHAnsi"/>
                <w:b/>
                <w:position w:val="1"/>
                <w:sz w:val="22"/>
                <w:szCs w:val="22"/>
              </w:rPr>
              <w:t>tion</w:t>
            </w:r>
          </w:p>
        </w:tc>
      </w:tr>
      <w:tr w:rsidR="00E53775" w:rsidRPr="00705A4A" w14:paraId="2CA78BDF" w14:textId="77777777">
        <w:trPr>
          <w:trHeight w:hRule="exact" w:val="1068"/>
        </w:trPr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6BC51DF4" w14:textId="77777777" w:rsidR="00E53775" w:rsidRPr="00705A4A" w:rsidRDefault="009429F8">
            <w:pPr>
              <w:spacing w:before="19"/>
              <w:ind w:left="120"/>
              <w:rPr>
                <w:rFonts w:asciiTheme="minorHAnsi" w:eastAsia="Corbel" w:hAnsiTheme="minorHAnsi" w:cstheme="minorHAnsi"/>
                <w:sz w:val="22"/>
                <w:szCs w:val="22"/>
              </w:rPr>
            </w:pP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19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9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8-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P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r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es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en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</w:tcPr>
          <w:p w14:paraId="041AF847" w14:textId="77777777" w:rsidR="00E53775" w:rsidRPr="00705A4A" w:rsidRDefault="009429F8">
            <w:pPr>
              <w:spacing w:before="19" w:line="242" w:lineRule="auto"/>
              <w:ind w:left="300" w:right="580"/>
              <w:rPr>
                <w:rFonts w:asciiTheme="minorHAnsi" w:eastAsia="Corbel" w:hAnsiTheme="minorHAnsi" w:cstheme="minorHAnsi"/>
                <w:sz w:val="22"/>
                <w:szCs w:val="22"/>
              </w:rPr>
            </w:pP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I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ns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t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r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u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c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t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o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r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(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f</w:t>
            </w:r>
            <w:r w:rsidRPr="00705A4A">
              <w:rPr>
                <w:rFonts w:asciiTheme="minorHAnsi" w:eastAsia="Corbel" w:hAnsiTheme="minorHAnsi" w:cstheme="minorHAnsi"/>
                <w:spacing w:val="1"/>
                <w:sz w:val="22"/>
                <w:szCs w:val="22"/>
              </w:rPr>
              <w:t>u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>l</w:t>
            </w:r>
            <w:r w:rsidRPr="00705A4A">
              <w:rPr>
                <w:rFonts w:asciiTheme="minorHAnsi" w:eastAsia="Corbel" w:hAnsiTheme="minorHAnsi" w:cstheme="minorHAnsi"/>
                <w:spacing w:val="1"/>
                <w:sz w:val="22"/>
                <w:szCs w:val="22"/>
              </w:rPr>
              <w:t>l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-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t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i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>m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e), De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pa</w:t>
            </w:r>
            <w:r w:rsidRPr="00705A4A">
              <w:rPr>
                <w:rFonts w:asciiTheme="minorHAnsi" w:eastAsia="Corbel" w:hAnsiTheme="minorHAnsi" w:cstheme="minorHAnsi"/>
                <w:spacing w:val="1"/>
                <w:sz w:val="22"/>
                <w:szCs w:val="22"/>
              </w:rPr>
              <w:t>r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tm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e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n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 xml:space="preserve">t 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>o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f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A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c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u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t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e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a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n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d C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>h</w:t>
            </w:r>
            <w:r w:rsidRPr="00705A4A">
              <w:rPr>
                <w:rFonts w:asciiTheme="minorHAnsi" w:eastAsia="Corbel" w:hAnsiTheme="minorHAnsi" w:cstheme="minorHAnsi"/>
                <w:spacing w:val="1"/>
                <w:sz w:val="22"/>
                <w:szCs w:val="22"/>
              </w:rPr>
              <w:t>r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o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n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ic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C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a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r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14:paraId="19B37F28" w14:textId="77777777" w:rsidR="00E53775" w:rsidRPr="00705A4A" w:rsidRDefault="009429F8">
            <w:pPr>
              <w:spacing w:before="19"/>
              <w:ind w:left="288"/>
              <w:rPr>
                <w:rFonts w:asciiTheme="minorHAnsi" w:eastAsia="Corbel" w:hAnsiTheme="minorHAnsi" w:cstheme="minorHAnsi"/>
                <w:sz w:val="22"/>
                <w:szCs w:val="22"/>
              </w:rPr>
            </w:pP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Jo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hns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H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o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>p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k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i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ns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U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n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i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>v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e</w:t>
            </w:r>
            <w:r w:rsidRPr="00705A4A">
              <w:rPr>
                <w:rFonts w:asciiTheme="minorHAnsi" w:eastAsia="Corbel" w:hAnsiTheme="minorHAnsi" w:cstheme="minorHAnsi"/>
                <w:spacing w:val="2"/>
                <w:sz w:val="22"/>
                <w:szCs w:val="22"/>
              </w:rPr>
              <w:t>r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>s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i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t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 xml:space="preserve">y 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>S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ch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oo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l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o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f</w:t>
            </w:r>
            <w:r w:rsidRPr="00705A4A">
              <w:rPr>
                <w:rFonts w:asciiTheme="minorHAnsi" w:eastAsia="Corbe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705A4A">
              <w:rPr>
                <w:rFonts w:asciiTheme="minorHAnsi" w:eastAsia="Corbel" w:hAnsiTheme="minorHAnsi" w:cstheme="minorHAnsi"/>
                <w:spacing w:val="1"/>
                <w:sz w:val="22"/>
                <w:szCs w:val="22"/>
              </w:rPr>
              <w:t>N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u</w:t>
            </w:r>
            <w:r w:rsidRPr="00705A4A">
              <w:rPr>
                <w:rFonts w:asciiTheme="minorHAnsi" w:eastAsia="Corbel" w:hAnsiTheme="minorHAnsi" w:cstheme="minorHAnsi"/>
                <w:spacing w:val="1"/>
                <w:sz w:val="22"/>
                <w:szCs w:val="22"/>
              </w:rPr>
              <w:t>r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s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>i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ng</w:t>
            </w:r>
          </w:p>
          <w:p w14:paraId="1621E053" w14:textId="77777777" w:rsidR="00E53775" w:rsidRPr="00705A4A" w:rsidRDefault="009429F8">
            <w:pPr>
              <w:spacing w:before="3"/>
              <w:ind w:left="288"/>
              <w:rPr>
                <w:rFonts w:asciiTheme="minorHAnsi" w:eastAsia="Corbel" w:hAnsiTheme="minorHAnsi" w:cstheme="minorHAnsi"/>
                <w:sz w:val="22"/>
                <w:szCs w:val="22"/>
              </w:rPr>
            </w:pP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Ba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l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t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im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>o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r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e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MD</w:t>
            </w:r>
          </w:p>
        </w:tc>
      </w:tr>
      <w:tr w:rsidR="00E53775" w:rsidRPr="00705A4A" w14:paraId="14582271" w14:textId="77777777">
        <w:trPr>
          <w:trHeight w:hRule="exact" w:val="878"/>
        </w:trPr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32ADBAEF" w14:textId="77777777" w:rsidR="00E53775" w:rsidRPr="00705A4A" w:rsidRDefault="00E53775">
            <w:pPr>
              <w:spacing w:before="3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DE94342" w14:textId="77777777" w:rsidR="00E53775" w:rsidRPr="00705A4A" w:rsidRDefault="009429F8">
            <w:pPr>
              <w:ind w:left="120"/>
              <w:rPr>
                <w:rFonts w:asciiTheme="minorHAnsi" w:eastAsia="Corbel" w:hAnsiTheme="minorHAnsi" w:cstheme="minorHAnsi"/>
                <w:sz w:val="22"/>
                <w:szCs w:val="22"/>
              </w:rPr>
            </w:pP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19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9</w:t>
            </w:r>
            <w:r w:rsidRPr="00705A4A">
              <w:rPr>
                <w:rFonts w:asciiTheme="minorHAnsi" w:eastAsia="Corbel" w:hAnsiTheme="minorHAnsi" w:cstheme="minorHAnsi"/>
                <w:spacing w:val="1"/>
                <w:sz w:val="22"/>
                <w:szCs w:val="22"/>
              </w:rPr>
              <w:t>7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-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1998</w:t>
            </w:r>
          </w:p>
        </w:tc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</w:tcPr>
          <w:p w14:paraId="08C60C0D" w14:textId="77777777" w:rsidR="00E53775" w:rsidRPr="00705A4A" w:rsidRDefault="00E53775">
            <w:pPr>
              <w:spacing w:before="3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C916BB" w14:textId="77777777" w:rsidR="00E53775" w:rsidRPr="00705A4A" w:rsidRDefault="009429F8">
            <w:pPr>
              <w:ind w:left="300"/>
              <w:rPr>
                <w:rFonts w:asciiTheme="minorHAnsi" w:eastAsia="Corbel" w:hAnsiTheme="minorHAnsi" w:cstheme="minorHAnsi"/>
                <w:sz w:val="22"/>
                <w:szCs w:val="22"/>
              </w:rPr>
            </w:pP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Clinical I</w:t>
            </w:r>
            <w:r w:rsidRPr="00705A4A">
              <w:rPr>
                <w:rFonts w:asciiTheme="minorHAnsi" w:eastAsia="Corbel" w:hAnsiTheme="minorHAnsi" w:cstheme="minorHAnsi"/>
                <w:spacing w:val="1"/>
                <w:sz w:val="22"/>
                <w:szCs w:val="22"/>
              </w:rPr>
              <w:t>n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s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t</w:t>
            </w:r>
            <w:r w:rsidRPr="00705A4A">
              <w:rPr>
                <w:rFonts w:asciiTheme="minorHAnsi" w:eastAsia="Corbel" w:hAnsiTheme="minorHAnsi" w:cstheme="minorHAnsi"/>
                <w:spacing w:val="2"/>
                <w:sz w:val="22"/>
                <w:szCs w:val="22"/>
              </w:rPr>
              <w:t>r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u</w:t>
            </w:r>
            <w:r w:rsidRPr="00705A4A">
              <w:rPr>
                <w:rFonts w:asciiTheme="minorHAnsi" w:eastAsia="Corbel" w:hAnsiTheme="minorHAnsi" w:cstheme="minorHAnsi"/>
                <w:spacing w:val="1"/>
                <w:sz w:val="22"/>
                <w:szCs w:val="22"/>
              </w:rPr>
              <w:t>c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t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o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r</w:t>
            </w:r>
            <w:r w:rsidRPr="00705A4A">
              <w:rPr>
                <w:rFonts w:asciiTheme="minorHAnsi" w:eastAsia="Corbe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(f</w:t>
            </w:r>
            <w:r w:rsidRPr="00705A4A">
              <w:rPr>
                <w:rFonts w:asciiTheme="minorHAnsi" w:eastAsia="Corbel" w:hAnsiTheme="minorHAnsi" w:cstheme="minorHAnsi"/>
                <w:spacing w:val="1"/>
                <w:sz w:val="22"/>
                <w:szCs w:val="22"/>
              </w:rPr>
              <w:t>u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l</w:t>
            </w:r>
            <w:r w:rsidRPr="00705A4A">
              <w:rPr>
                <w:rFonts w:asciiTheme="minorHAnsi" w:eastAsia="Corbel" w:hAnsiTheme="minorHAnsi" w:cstheme="minorHAnsi"/>
                <w:spacing w:val="1"/>
                <w:sz w:val="22"/>
                <w:szCs w:val="22"/>
              </w:rPr>
              <w:t>l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-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tim</w:t>
            </w:r>
            <w:r w:rsidRPr="00705A4A">
              <w:rPr>
                <w:rFonts w:asciiTheme="minorHAnsi" w:eastAsia="Corbel" w:hAnsiTheme="minorHAnsi" w:cstheme="minorHAnsi"/>
                <w:spacing w:val="1"/>
                <w:sz w:val="22"/>
                <w:szCs w:val="22"/>
              </w:rPr>
              <w:t>e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14:paraId="2D79CCC4" w14:textId="77777777" w:rsidR="00E53775" w:rsidRPr="00705A4A" w:rsidRDefault="00E53775">
            <w:pPr>
              <w:spacing w:before="3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B143F6" w14:textId="77777777" w:rsidR="00E53775" w:rsidRPr="00705A4A" w:rsidRDefault="009429F8">
            <w:pPr>
              <w:ind w:left="288"/>
              <w:rPr>
                <w:rFonts w:asciiTheme="minorHAnsi" w:eastAsia="Corbel" w:hAnsiTheme="minorHAnsi" w:cstheme="minorHAnsi"/>
                <w:sz w:val="22"/>
                <w:szCs w:val="22"/>
              </w:rPr>
            </w:pP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Jo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hns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H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o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pki</w:t>
            </w:r>
            <w:r w:rsidRPr="00705A4A">
              <w:rPr>
                <w:rFonts w:asciiTheme="minorHAnsi" w:eastAsia="Corbel" w:hAnsiTheme="minorHAnsi" w:cstheme="minorHAnsi"/>
                <w:spacing w:val="1"/>
                <w:sz w:val="22"/>
                <w:szCs w:val="22"/>
              </w:rPr>
              <w:t>n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s</w:t>
            </w:r>
            <w:r w:rsidRPr="00705A4A">
              <w:rPr>
                <w:rFonts w:asciiTheme="minorHAnsi" w:eastAsia="Corbe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Unive</w:t>
            </w:r>
            <w:r w:rsidRPr="00705A4A">
              <w:rPr>
                <w:rFonts w:asciiTheme="minorHAnsi" w:eastAsia="Corbel" w:hAnsiTheme="minorHAnsi" w:cstheme="minorHAnsi"/>
                <w:spacing w:val="1"/>
                <w:sz w:val="22"/>
                <w:szCs w:val="22"/>
              </w:rPr>
              <w:t>r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s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ity Sch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oo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 xml:space="preserve">l 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o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 xml:space="preserve">f </w:t>
            </w:r>
            <w:r w:rsidRPr="00705A4A">
              <w:rPr>
                <w:rFonts w:asciiTheme="minorHAnsi" w:eastAsia="Corbel" w:hAnsiTheme="minorHAnsi" w:cstheme="minorHAnsi"/>
                <w:spacing w:val="1"/>
                <w:sz w:val="22"/>
                <w:szCs w:val="22"/>
              </w:rPr>
              <w:t>N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u</w:t>
            </w:r>
            <w:r w:rsidRPr="00705A4A">
              <w:rPr>
                <w:rFonts w:asciiTheme="minorHAnsi" w:eastAsia="Corbel" w:hAnsiTheme="minorHAnsi" w:cstheme="minorHAnsi"/>
                <w:spacing w:val="2"/>
                <w:sz w:val="22"/>
                <w:szCs w:val="22"/>
              </w:rPr>
              <w:t>r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s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ing</w:t>
            </w:r>
          </w:p>
          <w:p w14:paraId="0F88F628" w14:textId="77777777" w:rsidR="00E53775" w:rsidRPr="00705A4A" w:rsidRDefault="009429F8">
            <w:pPr>
              <w:spacing w:before="3"/>
              <w:ind w:left="288"/>
              <w:rPr>
                <w:rFonts w:asciiTheme="minorHAnsi" w:eastAsia="Corbel" w:hAnsiTheme="minorHAnsi" w:cstheme="minorHAnsi"/>
                <w:sz w:val="22"/>
                <w:szCs w:val="22"/>
              </w:rPr>
            </w:pP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Ba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l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timo</w:t>
            </w:r>
            <w:r w:rsidRPr="00705A4A">
              <w:rPr>
                <w:rFonts w:asciiTheme="minorHAnsi" w:eastAsia="Corbel" w:hAnsiTheme="minorHAnsi" w:cstheme="minorHAnsi"/>
                <w:spacing w:val="1"/>
                <w:sz w:val="22"/>
                <w:szCs w:val="22"/>
              </w:rPr>
              <w:t>r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 xml:space="preserve">e, 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M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D</w:t>
            </w:r>
          </w:p>
        </w:tc>
      </w:tr>
      <w:tr w:rsidR="00E53775" w:rsidRPr="00705A4A" w14:paraId="060CA9FA" w14:textId="77777777">
        <w:trPr>
          <w:trHeight w:hRule="exact" w:val="1172"/>
        </w:trPr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142E0E96" w14:textId="77777777" w:rsidR="00E53775" w:rsidRPr="00705A4A" w:rsidRDefault="00E53775">
            <w:pPr>
              <w:spacing w:before="3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F2598C" w14:textId="77777777" w:rsidR="00E53775" w:rsidRPr="00705A4A" w:rsidRDefault="009429F8">
            <w:pPr>
              <w:ind w:left="120"/>
              <w:rPr>
                <w:rFonts w:asciiTheme="minorHAnsi" w:eastAsia="Corbel" w:hAnsiTheme="minorHAnsi" w:cstheme="minorHAnsi"/>
                <w:sz w:val="22"/>
                <w:szCs w:val="22"/>
              </w:rPr>
            </w:pP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19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9</w:t>
            </w:r>
            <w:r w:rsidRPr="00705A4A">
              <w:rPr>
                <w:rFonts w:asciiTheme="minorHAnsi" w:eastAsia="Corbel" w:hAnsiTheme="minorHAnsi" w:cstheme="minorHAnsi"/>
                <w:spacing w:val="1"/>
                <w:sz w:val="22"/>
                <w:szCs w:val="22"/>
              </w:rPr>
              <w:t>4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>-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19</w:t>
            </w:r>
            <w:r w:rsidRPr="00705A4A">
              <w:rPr>
                <w:rFonts w:asciiTheme="minorHAnsi" w:eastAsia="Corbel" w:hAnsiTheme="minorHAnsi" w:cstheme="minorHAnsi"/>
                <w:spacing w:val="-4"/>
                <w:sz w:val="22"/>
                <w:szCs w:val="22"/>
              </w:rPr>
              <w:t>9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</w:tcPr>
          <w:p w14:paraId="7D622D84" w14:textId="77777777" w:rsidR="00E53775" w:rsidRPr="00705A4A" w:rsidRDefault="00E53775">
            <w:pPr>
              <w:spacing w:before="3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A79231B" w14:textId="77777777" w:rsidR="00E53775" w:rsidRPr="00705A4A" w:rsidRDefault="009429F8">
            <w:pPr>
              <w:spacing w:line="242" w:lineRule="auto"/>
              <w:ind w:left="300" w:right="690"/>
              <w:rPr>
                <w:rFonts w:asciiTheme="minorHAnsi" w:eastAsia="Corbel" w:hAnsiTheme="minorHAnsi" w:cstheme="minorHAnsi"/>
                <w:sz w:val="22"/>
                <w:szCs w:val="22"/>
              </w:rPr>
            </w:pPr>
            <w:r w:rsidRPr="00705A4A">
              <w:rPr>
                <w:rFonts w:asciiTheme="minorHAnsi" w:eastAsia="Corbel" w:hAnsiTheme="minorHAnsi" w:cstheme="minorHAnsi"/>
                <w:spacing w:val="1"/>
                <w:sz w:val="22"/>
                <w:szCs w:val="22"/>
              </w:rPr>
              <w:t>A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ss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i</w:t>
            </w:r>
            <w:r w:rsidRPr="00705A4A">
              <w:rPr>
                <w:rFonts w:asciiTheme="minorHAnsi" w:eastAsia="Corbel" w:hAnsiTheme="minorHAnsi" w:cstheme="minorHAnsi"/>
                <w:spacing w:val="-4"/>
                <w:sz w:val="22"/>
                <w:szCs w:val="22"/>
              </w:rPr>
              <w:t>s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t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an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 xml:space="preserve">t 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P</w:t>
            </w:r>
            <w:r w:rsidRPr="00705A4A">
              <w:rPr>
                <w:rFonts w:asciiTheme="minorHAnsi" w:eastAsia="Corbel" w:hAnsiTheme="minorHAnsi" w:cstheme="minorHAnsi"/>
                <w:spacing w:val="1"/>
                <w:sz w:val="22"/>
                <w:szCs w:val="22"/>
              </w:rPr>
              <w:t>r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>o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f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es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s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>o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r</w:t>
            </w:r>
            <w:r w:rsidRPr="00705A4A">
              <w:rPr>
                <w:rFonts w:asciiTheme="minorHAnsi" w:eastAsia="Corbe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(f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ul</w:t>
            </w:r>
            <w:r w:rsidRPr="00705A4A">
              <w:rPr>
                <w:rFonts w:asciiTheme="minorHAnsi" w:eastAsia="Corbel" w:hAnsiTheme="minorHAnsi" w:cstheme="minorHAnsi"/>
                <w:spacing w:val="1"/>
                <w:sz w:val="22"/>
                <w:szCs w:val="22"/>
              </w:rPr>
              <w:t>l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- ti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me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14:paraId="544489EA" w14:textId="77777777" w:rsidR="00E53775" w:rsidRPr="00705A4A" w:rsidRDefault="00E53775">
            <w:pPr>
              <w:spacing w:before="3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6BBE4E" w14:textId="77777777" w:rsidR="00E53775" w:rsidRPr="00705A4A" w:rsidRDefault="009429F8">
            <w:pPr>
              <w:ind w:left="288"/>
              <w:rPr>
                <w:rFonts w:asciiTheme="minorHAnsi" w:eastAsia="Corbel" w:hAnsiTheme="minorHAnsi" w:cstheme="minorHAnsi"/>
                <w:sz w:val="22"/>
                <w:szCs w:val="22"/>
              </w:rPr>
            </w:pP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Vi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l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>l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 xml:space="preserve">a 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>J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ul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>i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e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Co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l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l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e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g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e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 xml:space="preserve"> a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nd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>U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n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i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o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n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M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e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m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>o</w:t>
            </w:r>
            <w:r w:rsidRPr="00705A4A">
              <w:rPr>
                <w:rFonts w:asciiTheme="minorHAnsi" w:eastAsia="Corbel" w:hAnsiTheme="minorHAnsi" w:cstheme="minorHAnsi"/>
                <w:spacing w:val="1"/>
                <w:sz w:val="22"/>
                <w:szCs w:val="22"/>
              </w:rPr>
              <w:t>r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>i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al</w:t>
            </w:r>
          </w:p>
          <w:p w14:paraId="1470B08C" w14:textId="77777777" w:rsidR="00E53775" w:rsidRPr="00705A4A" w:rsidRDefault="009429F8">
            <w:pPr>
              <w:spacing w:before="3"/>
              <w:ind w:left="288"/>
              <w:rPr>
                <w:rFonts w:asciiTheme="minorHAnsi" w:eastAsia="Corbel" w:hAnsiTheme="minorHAnsi" w:cstheme="minorHAnsi"/>
                <w:sz w:val="22"/>
                <w:szCs w:val="22"/>
              </w:rPr>
            </w:pP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H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os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p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>i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t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a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 xml:space="preserve">l 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>S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ch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oo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l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 xml:space="preserve"> o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f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05A4A">
              <w:rPr>
                <w:rFonts w:asciiTheme="minorHAnsi" w:eastAsia="Corbel" w:hAnsiTheme="minorHAnsi" w:cstheme="minorHAnsi"/>
                <w:spacing w:val="1"/>
                <w:sz w:val="22"/>
                <w:szCs w:val="22"/>
              </w:rPr>
              <w:t>N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u</w:t>
            </w:r>
            <w:r w:rsidRPr="00705A4A">
              <w:rPr>
                <w:rFonts w:asciiTheme="minorHAnsi" w:eastAsia="Corbel" w:hAnsiTheme="minorHAnsi" w:cstheme="minorHAnsi"/>
                <w:spacing w:val="1"/>
                <w:sz w:val="22"/>
                <w:szCs w:val="22"/>
              </w:rPr>
              <w:t>r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>si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ng</w:t>
            </w:r>
          </w:p>
          <w:p w14:paraId="4231A827" w14:textId="77777777" w:rsidR="00E53775" w:rsidRPr="00705A4A" w:rsidRDefault="009429F8">
            <w:pPr>
              <w:spacing w:before="3"/>
              <w:ind w:left="288"/>
              <w:rPr>
                <w:rFonts w:asciiTheme="minorHAnsi" w:eastAsia="Corbel" w:hAnsiTheme="minorHAnsi" w:cstheme="minorHAnsi"/>
                <w:sz w:val="22"/>
                <w:szCs w:val="22"/>
              </w:rPr>
            </w:pP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Ba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l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t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im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>o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r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e,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MD</w:t>
            </w:r>
          </w:p>
        </w:tc>
      </w:tr>
      <w:tr w:rsidR="00E53775" w:rsidRPr="00705A4A" w14:paraId="0407571A" w14:textId="77777777">
        <w:trPr>
          <w:trHeight w:hRule="exact" w:val="880"/>
        </w:trPr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2EE18C13" w14:textId="77777777" w:rsidR="00E53775" w:rsidRPr="00705A4A" w:rsidRDefault="00E53775">
            <w:pPr>
              <w:spacing w:before="3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C78DD8" w14:textId="77777777" w:rsidR="00E53775" w:rsidRPr="00705A4A" w:rsidRDefault="009429F8">
            <w:pPr>
              <w:ind w:left="120"/>
              <w:rPr>
                <w:rFonts w:asciiTheme="minorHAnsi" w:eastAsia="Corbel" w:hAnsiTheme="minorHAnsi" w:cstheme="minorHAnsi"/>
                <w:sz w:val="22"/>
                <w:szCs w:val="22"/>
              </w:rPr>
            </w:pP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19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9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3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-</w:t>
            </w:r>
            <w:r w:rsidRPr="00705A4A">
              <w:rPr>
                <w:rFonts w:asciiTheme="minorHAnsi" w:eastAsia="Corbel" w:hAnsiTheme="minorHAnsi" w:cstheme="minorHAnsi"/>
                <w:spacing w:val="3"/>
                <w:sz w:val="22"/>
                <w:szCs w:val="22"/>
              </w:rPr>
              <w:t>1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99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</w:tcPr>
          <w:p w14:paraId="0B996240" w14:textId="77777777" w:rsidR="00E53775" w:rsidRPr="00705A4A" w:rsidRDefault="00E53775">
            <w:pPr>
              <w:spacing w:before="3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5AEF5E" w14:textId="77777777" w:rsidR="00E53775" w:rsidRPr="00705A4A" w:rsidRDefault="009429F8">
            <w:pPr>
              <w:ind w:left="300"/>
              <w:rPr>
                <w:rFonts w:asciiTheme="minorHAnsi" w:eastAsia="Corbel" w:hAnsiTheme="minorHAnsi" w:cstheme="minorHAnsi"/>
                <w:sz w:val="22"/>
                <w:szCs w:val="22"/>
              </w:rPr>
            </w:pP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Cl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>i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ni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c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al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I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n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>s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t</w:t>
            </w:r>
            <w:r w:rsidRPr="00705A4A">
              <w:rPr>
                <w:rFonts w:asciiTheme="minorHAnsi" w:eastAsia="Corbel" w:hAnsiTheme="minorHAnsi" w:cstheme="minorHAnsi"/>
                <w:spacing w:val="1"/>
                <w:sz w:val="22"/>
                <w:szCs w:val="22"/>
              </w:rPr>
              <w:t>r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u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c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t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>o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r</w:t>
            </w:r>
            <w:r w:rsidRPr="00705A4A">
              <w:rPr>
                <w:rFonts w:asciiTheme="minorHAnsi" w:eastAsia="Corbe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(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p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>a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r</w:t>
            </w:r>
            <w:r w:rsidRPr="00705A4A">
              <w:rPr>
                <w:rFonts w:asciiTheme="minorHAnsi" w:eastAsia="Corbel" w:hAnsiTheme="minorHAnsi" w:cstheme="minorHAnsi"/>
                <w:spacing w:val="2"/>
                <w:sz w:val="22"/>
                <w:szCs w:val="22"/>
              </w:rPr>
              <w:t>t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>-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t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i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m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e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14:paraId="399DB2E1" w14:textId="77777777" w:rsidR="00E53775" w:rsidRPr="00705A4A" w:rsidRDefault="00E53775">
            <w:pPr>
              <w:spacing w:before="3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1E43162" w14:textId="77777777" w:rsidR="00E53775" w:rsidRPr="00705A4A" w:rsidRDefault="009429F8">
            <w:pPr>
              <w:ind w:left="288"/>
              <w:rPr>
                <w:rFonts w:asciiTheme="minorHAnsi" w:eastAsia="Corbel" w:hAnsiTheme="minorHAnsi" w:cstheme="minorHAnsi"/>
                <w:sz w:val="22"/>
                <w:szCs w:val="22"/>
              </w:rPr>
            </w:pP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Jo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hns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H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o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>p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k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i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ns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U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n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i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>v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e</w:t>
            </w:r>
            <w:r w:rsidRPr="00705A4A">
              <w:rPr>
                <w:rFonts w:asciiTheme="minorHAnsi" w:eastAsia="Corbel" w:hAnsiTheme="minorHAnsi" w:cstheme="minorHAnsi"/>
                <w:spacing w:val="2"/>
                <w:sz w:val="22"/>
                <w:szCs w:val="22"/>
              </w:rPr>
              <w:t>r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>s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i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t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 xml:space="preserve">y 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>S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ch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oo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l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o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f</w:t>
            </w:r>
            <w:r w:rsidRPr="00705A4A">
              <w:rPr>
                <w:rFonts w:asciiTheme="minorHAnsi" w:eastAsia="Corbe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705A4A">
              <w:rPr>
                <w:rFonts w:asciiTheme="minorHAnsi" w:eastAsia="Corbel" w:hAnsiTheme="minorHAnsi" w:cstheme="minorHAnsi"/>
                <w:spacing w:val="1"/>
                <w:sz w:val="22"/>
                <w:szCs w:val="22"/>
              </w:rPr>
              <w:t>N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u</w:t>
            </w:r>
            <w:r w:rsidRPr="00705A4A">
              <w:rPr>
                <w:rFonts w:asciiTheme="minorHAnsi" w:eastAsia="Corbel" w:hAnsiTheme="minorHAnsi" w:cstheme="minorHAnsi"/>
                <w:spacing w:val="1"/>
                <w:sz w:val="22"/>
                <w:szCs w:val="22"/>
              </w:rPr>
              <w:t>r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s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>i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ng</w:t>
            </w:r>
          </w:p>
          <w:p w14:paraId="5A478006" w14:textId="77777777" w:rsidR="00E53775" w:rsidRPr="00705A4A" w:rsidRDefault="009429F8">
            <w:pPr>
              <w:spacing w:before="3"/>
              <w:ind w:left="288"/>
              <w:rPr>
                <w:rFonts w:asciiTheme="minorHAnsi" w:eastAsia="Corbel" w:hAnsiTheme="minorHAnsi" w:cstheme="minorHAnsi"/>
                <w:sz w:val="22"/>
                <w:szCs w:val="22"/>
              </w:rPr>
            </w:pP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Ba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l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t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im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>o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r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e,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MD</w:t>
            </w:r>
          </w:p>
        </w:tc>
      </w:tr>
      <w:tr w:rsidR="00E53775" w:rsidRPr="00705A4A" w14:paraId="7914918A" w14:textId="77777777">
        <w:trPr>
          <w:trHeight w:hRule="exact" w:val="1026"/>
        </w:trPr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28A529A8" w14:textId="77777777" w:rsidR="00E53775" w:rsidRPr="00705A4A" w:rsidRDefault="00E53775">
            <w:pPr>
              <w:spacing w:before="4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3BE81F" w14:textId="77777777" w:rsidR="00E53775" w:rsidRPr="00705A4A" w:rsidRDefault="009429F8">
            <w:pPr>
              <w:ind w:left="120"/>
              <w:rPr>
                <w:rFonts w:asciiTheme="minorHAnsi" w:eastAsia="Corbel" w:hAnsiTheme="minorHAnsi" w:cstheme="minorHAnsi"/>
                <w:sz w:val="22"/>
                <w:szCs w:val="22"/>
              </w:rPr>
            </w:pP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19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9</w:t>
            </w:r>
            <w:r w:rsidRPr="00705A4A">
              <w:rPr>
                <w:rFonts w:asciiTheme="minorHAnsi" w:eastAsia="Corbel" w:hAnsiTheme="minorHAnsi" w:cstheme="minorHAnsi"/>
                <w:spacing w:val="1"/>
                <w:sz w:val="22"/>
                <w:szCs w:val="22"/>
              </w:rPr>
              <w:t>1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>-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19</w:t>
            </w:r>
            <w:r w:rsidRPr="00705A4A">
              <w:rPr>
                <w:rFonts w:asciiTheme="minorHAnsi" w:eastAsia="Corbel" w:hAnsiTheme="minorHAnsi" w:cstheme="minorHAnsi"/>
                <w:spacing w:val="-4"/>
                <w:sz w:val="22"/>
                <w:szCs w:val="22"/>
              </w:rPr>
              <w:t>9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</w:tcPr>
          <w:p w14:paraId="0C44E227" w14:textId="77777777" w:rsidR="00E53775" w:rsidRPr="00705A4A" w:rsidRDefault="00E53775">
            <w:pPr>
              <w:spacing w:before="4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9A4B36E" w14:textId="77777777" w:rsidR="00E53775" w:rsidRPr="00705A4A" w:rsidRDefault="009429F8">
            <w:pPr>
              <w:ind w:left="300"/>
              <w:rPr>
                <w:rFonts w:asciiTheme="minorHAnsi" w:eastAsia="Corbel" w:hAnsiTheme="minorHAnsi" w:cstheme="minorHAnsi"/>
                <w:sz w:val="22"/>
                <w:szCs w:val="22"/>
              </w:rPr>
            </w:pP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Cl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>i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ni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c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al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I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n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>s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t</w:t>
            </w:r>
            <w:r w:rsidRPr="00705A4A">
              <w:rPr>
                <w:rFonts w:asciiTheme="minorHAnsi" w:eastAsia="Corbel" w:hAnsiTheme="minorHAnsi" w:cstheme="minorHAnsi"/>
                <w:spacing w:val="1"/>
                <w:sz w:val="22"/>
                <w:szCs w:val="22"/>
              </w:rPr>
              <w:t>r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u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c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t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>o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r</w:t>
            </w:r>
            <w:r w:rsidRPr="00705A4A">
              <w:rPr>
                <w:rFonts w:asciiTheme="minorHAnsi" w:eastAsia="Corbe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(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p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>a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r</w:t>
            </w:r>
            <w:r w:rsidRPr="00705A4A">
              <w:rPr>
                <w:rFonts w:asciiTheme="minorHAnsi" w:eastAsia="Corbel" w:hAnsiTheme="minorHAnsi" w:cstheme="minorHAnsi"/>
                <w:spacing w:val="2"/>
                <w:sz w:val="22"/>
                <w:szCs w:val="22"/>
              </w:rPr>
              <w:t>t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>-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t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i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m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e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14:paraId="4E8464D1" w14:textId="77777777" w:rsidR="00E53775" w:rsidRPr="00705A4A" w:rsidRDefault="00E53775">
            <w:pPr>
              <w:spacing w:before="4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1C884E" w14:textId="77777777" w:rsidR="00E53775" w:rsidRPr="00705A4A" w:rsidRDefault="009429F8">
            <w:pPr>
              <w:ind w:left="288"/>
              <w:rPr>
                <w:rFonts w:asciiTheme="minorHAnsi" w:eastAsia="Corbel" w:hAnsiTheme="minorHAnsi" w:cstheme="minorHAnsi"/>
                <w:sz w:val="22"/>
                <w:szCs w:val="22"/>
              </w:rPr>
            </w:pP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Vi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l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>l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 xml:space="preserve">a 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>J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ul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>i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e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Co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l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>l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e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g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e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 xml:space="preserve"> a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nd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>U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n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i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o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n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M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e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m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>o</w:t>
            </w:r>
            <w:r w:rsidRPr="00705A4A">
              <w:rPr>
                <w:rFonts w:asciiTheme="minorHAnsi" w:eastAsia="Corbel" w:hAnsiTheme="minorHAnsi" w:cstheme="minorHAnsi"/>
                <w:spacing w:val="1"/>
                <w:sz w:val="22"/>
                <w:szCs w:val="22"/>
              </w:rPr>
              <w:t>r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>i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al</w:t>
            </w:r>
          </w:p>
          <w:p w14:paraId="09A60523" w14:textId="77777777" w:rsidR="00E53775" w:rsidRPr="00705A4A" w:rsidRDefault="009429F8">
            <w:pPr>
              <w:spacing w:before="3"/>
              <w:ind w:left="288"/>
              <w:rPr>
                <w:rFonts w:asciiTheme="minorHAnsi" w:eastAsia="Corbel" w:hAnsiTheme="minorHAnsi" w:cstheme="minorHAnsi"/>
                <w:sz w:val="22"/>
                <w:szCs w:val="22"/>
              </w:rPr>
            </w:pP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H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os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p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>i</w:t>
            </w:r>
            <w:r w:rsidRPr="00705A4A">
              <w:rPr>
                <w:rFonts w:asciiTheme="minorHAnsi" w:eastAsia="Corbel" w:hAnsiTheme="minorHAnsi" w:cstheme="minorHAnsi"/>
                <w:spacing w:val="1"/>
                <w:sz w:val="22"/>
                <w:szCs w:val="22"/>
              </w:rPr>
              <w:t>t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a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 xml:space="preserve">l 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>S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ch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oo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l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 xml:space="preserve"> o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f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05A4A">
              <w:rPr>
                <w:rFonts w:asciiTheme="minorHAnsi" w:eastAsia="Corbel" w:hAnsiTheme="minorHAnsi" w:cstheme="minorHAnsi"/>
                <w:spacing w:val="1"/>
                <w:sz w:val="22"/>
                <w:szCs w:val="22"/>
              </w:rPr>
              <w:t>N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u</w:t>
            </w:r>
            <w:r w:rsidRPr="00705A4A">
              <w:rPr>
                <w:rFonts w:asciiTheme="minorHAnsi" w:eastAsia="Corbel" w:hAnsiTheme="minorHAnsi" w:cstheme="minorHAnsi"/>
                <w:spacing w:val="1"/>
                <w:sz w:val="22"/>
                <w:szCs w:val="22"/>
              </w:rPr>
              <w:t>r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>si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ng</w:t>
            </w:r>
          </w:p>
          <w:p w14:paraId="411FB94D" w14:textId="77777777" w:rsidR="00E53775" w:rsidRPr="00705A4A" w:rsidRDefault="009429F8">
            <w:pPr>
              <w:spacing w:before="3"/>
              <w:ind w:left="288"/>
              <w:rPr>
                <w:rFonts w:asciiTheme="minorHAnsi" w:eastAsia="Corbel" w:hAnsiTheme="minorHAnsi" w:cstheme="minorHAnsi"/>
                <w:sz w:val="22"/>
                <w:szCs w:val="22"/>
              </w:rPr>
            </w:pP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Ba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l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t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im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>o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r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e,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MD</w:t>
            </w:r>
          </w:p>
        </w:tc>
      </w:tr>
      <w:tr w:rsidR="00E53775" w:rsidRPr="00705A4A" w14:paraId="579323D8" w14:textId="77777777">
        <w:trPr>
          <w:trHeight w:hRule="exact" w:val="559"/>
        </w:trPr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252061C8" w14:textId="77777777" w:rsidR="00E53775" w:rsidRPr="00705A4A" w:rsidRDefault="009429F8">
            <w:pPr>
              <w:spacing w:line="260" w:lineRule="exact"/>
              <w:ind w:left="120"/>
              <w:rPr>
                <w:rFonts w:asciiTheme="minorHAnsi" w:eastAsia="Corbel" w:hAnsiTheme="minorHAnsi" w:cstheme="minorHAnsi"/>
                <w:sz w:val="22"/>
                <w:szCs w:val="22"/>
              </w:rPr>
            </w:pPr>
            <w:r w:rsidRPr="00705A4A">
              <w:rPr>
                <w:rFonts w:asciiTheme="minorHAnsi" w:eastAsia="Corbel" w:hAnsiTheme="minorHAnsi" w:cstheme="minorHAnsi"/>
                <w:position w:val="1"/>
                <w:sz w:val="22"/>
                <w:szCs w:val="22"/>
              </w:rPr>
              <w:t>19</w:t>
            </w:r>
            <w:r w:rsidRPr="00705A4A">
              <w:rPr>
                <w:rFonts w:asciiTheme="minorHAnsi" w:eastAsia="Corbel" w:hAnsiTheme="minorHAnsi" w:cstheme="minorHAnsi"/>
                <w:spacing w:val="-2"/>
                <w:position w:val="1"/>
                <w:sz w:val="22"/>
                <w:szCs w:val="22"/>
              </w:rPr>
              <w:t>8</w:t>
            </w:r>
            <w:r w:rsidRPr="00705A4A">
              <w:rPr>
                <w:rFonts w:asciiTheme="minorHAnsi" w:eastAsia="Corbel" w:hAnsiTheme="minorHAnsi" w:cstheme="minorHAnsi"/>
                <w:position w:val="1"/>
                <w:sz w:val="22"/>
                <w:szCs w:val="22"/>
              </w:rPr>
              <w:t>5</w:t>
            </w:r>
            <w:r w:rsidRPr="00705A4A">
              <w:rPr>
                <w:rFonts w:asciiTheme="minorHAnsi" w:eastAsia="Corbel" w:hAnsiTheme="minorHAnsi" w:cstheme="minorHAnsi"/>
                <w:spacing w:val="-3"/>
                <w:position w:val="1"/>
                <w:sz w:val="22"/>
                <w:szCs w:val="22"/>
              </w:rPr>
              <w:t>-</w:t>
            </w:r>
            <w:r w:rsidRPr="00705A4A">
              <w:rPr>
                <w:rFonts w:asciiTheme="minorHAnsi" w:eastAsia="Corbel" w:hAnsiTheme="minorHAnsi" w:cstheme="minorHAnsi"/>
                <w:position w:val="1"/>
                <w:sz w:val="22"/>
                <w:szCs w:val="22"/>
              </w:rPr>
              <w:t>19</w:t>
            </w:r>
            <w:r w:rsidRPr="00705A4A">
              <w:rPr>
                <w:rFonts w:asciiTheme="minorHAnsi" w:eastAsia="Corbel" w:hAnsiTheme="minorHAnsi" w:cstheme="minorHAnsi"/>
                <w:spacing w:val="-2"/>
                <w:position w:val="1"/>
                <w:sz w:val="22"/>
                <w:szCs w:val="22"/>
              </w:rPr>
              <w:t>9</w:t>
            </w:r>
            <w:r w:rsidRPr="00705A4A">
              <w:rPr>
                <w:rFonts w:asciiTheme="minorHAnsi" w:eastAsia="Corbel" w:hAnsiTheme="minorHAnsi" w:cstheme="minorHAnsi"/>
                <w:position w:val="1"/>
                <w:sz w:val="22"/>
                <w:szCs w:val="22"/>
              </w:rPr>
              <w:t>1</w:t>
            </w:r>
          </w:p>
        </w:tc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</w:tcPr>
          <w:p w14:paraId="6653F8DD" w14:textId="77777777" w:rsidR="00E53775" w:rsidRPr="00705A4A" w:rsidRDefault="009429F8">
            <w:pPr>
              <w:spacing w:line="260" w:lineRule="exact"/>
              <w:ind w:left="300"/>
              <w:rPr>
                <w:rFonts w:asciiTheme="minorHAnsi" w:eastAsia="Corbel" w:hAnsiTheme="minorHAnsi" w:cstheme="minorHAnsi"/>
                <w:sz w:val="22"/>
                <w:szCs w:val="22"/>
              </w:rPr>
            </w:pPr>
            <w:r w:rsidRPr="00705A4A">
              <w:rPr>
                <w:rFonts w:asciiTheme="minorHAnsi" w:eastAsia="Corbel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705A4A">
              <w:rPr>
                <w:rFonts w:asciiTheme="minorHAnsi" w:eastAsia="Corbel" w:hAnsiTheme="minorHAnsi" w:cstheme="minorHAnsi"/>
                <w:position w:val="1"/>
                <w:sz w:val="22"/>
                <w:szCs w:val="22"/>
              </w:rPr>
              <w:t>ns</w:t>
            </w:r>
            <w:r w:rsidRPr="00705A4A">
              <w:rPr>
                <w:rFonts w:asciiTheme="minorHAnsi" w:eastAsia="Corbel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705A4A">
              <w:rPr>
                <w:rFonts w:asciiTheme="minorHAnsi" w:eastAsia="Corbel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705A4A">
              <w:rPr>
                <w:rFonts w:asciiTheme="minorHAnsi" w:eastAsia="Corbel" w:hAnsiTheme="minorHAnsi" w:cstheme="minorHAnsi"/>
                <w:position w:val="1"/>
                <w:sz w:val="22"/>
                <w:szCs w:val="22"/>
              </w:rPr>
              <w:t>u</w:t>
            </w:r>
            <w:r w:rsidRPr="00705A4A">
              <w:rPr>
                <w:rFonts w:asciiTheme="minorHAnsi" w:eastAsia="Corbel" w:hAnsiTheme="minorHAnsi" w:cstheme="minorHAnsi"/>
                <w:spacing w:val="-1"/>
                <w:position w:val="1"/>
                <w:sz w:val="22"/>
                <w:szCs w:val="22"/>
              </w:rPr>
              <w:t>c</w:t>
            </w:r>
            <w:r w:rsidRPr="00705A4A">
              <w:rPr>
                <w:rFonts w:asciiTheme="minorHAnsi" w:eastAsia="Corbel" w:hAnsiTheme="minorHAnsi" w:cstheme="minorHAnsi"/>
                <w:position w:val="1"/>
                <w:sz w:val="22"/>
                <w:szCs w:val="22"/>
              </w:rPr>
              <w:t>t</w:t>
            </w:r>
            <w:r w:rsidRPr="00705A4A">
              <w:rPr>
                <w:rFonts w:asciiTheme="minorHAnsi" w:eastAsia="Corbel" w:hAnsiTheme="minorHAnsi" w:cstheme="minorHAnsi"/>
                <w:spacing w:val="-2"/>
                <w:position w:val="1"/>
                <w:sz w:val="22"/>
                <w:szCs w:val="22"/>
              </w:rPr>
              <w:t>o</w:t>
            </w:r>
            <w:r w:rsidRPr="00705A4A">
              <w:rPr>
                <w:rFonts w:asciiTheme="minorHAnsi" w:eastAsia="Corbel" w:hAnsiTheme="minorHAnsi" w:cstheme="minorHAnsi"/>
                <w:position w:val="1"/>
                <w:sz w:val="22"/>
                <w:szCs w:val="22"/>
              </w:rPr>
              <w:t>r</w:t>
            </w:r>
          </w:p>
        </w:tc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14:paraId="3E7F33DE" w14:textId="77777777" w:rsidR="00E53775" w:rsidRPr="00705A4A" w:rsidRDefault="009429F8">
            <w:pPr>
              <w:spacing w:line="260" w:lineRule="exact"/>
              <w:ind w:left="288"/>
              <w:rPr>
                <w:rFonts w:asciiTheme="minorHAnsi" w:eastAsia="Corbel" w:hAnsiTheme="minorHAnsi" w:cstheme="minorHAnsi"/>
                <w:sz w:val="22"/>
                <w:szCs w:val="22"/>
              </w:rPr>
            </w:pPr>
            <w:r w:rsidRPr="00705A4A">
              <w:rPr>
                <w:rFonts w:asciiTheme="minorHAnsi" w:eastAsia="Corbel" w:hAnsiTheme="minorHAnsi" w:cstheme="minorHAnsi"/>
                <w:position w:val="1"/>
                <w:sz w:val="22"/>
                <w:szCs w:val="22"/>
              </w:rPr>
              <w:t>Uni</w:t>
            </w:r>
            <w:r w:rsidRPr="00705A4A">
              <w:rPr>
                <w:rFonts w:asciiTheme="minorHAnsi" w:eastAsia="Corbel" w:hAnsiTheme="minorHAnsi" w:cstheme="minorHAnsi"/>
                <w:spacing w:val="-3"/>
                <w:position w:val="1"/>
                <w:sz w:val="22"/>
                <w:szCs w:val="22"/>
              </w:rPr>
              <w:t>v</w:t>
            </w:r>
            <w:r w:rsidRPr="00705A4A">
              <w:rPr>
                <w:rFonts w:asciiTheme="minorHAnsi" w:eastAsia="Corbel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705A4A">
              <w:rPr>
                <w:rFonts w:asciiTheme="minorHAnsi" w:eastAsia="Corbel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705A4A">
              <w:rPr>
                <w:rFonts w:asciiTheme="minorHAnsi" w:eastAsia="Corbel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705A4A">
              <w:rPr>
                <w:rFonts w:asciiTheme="minorHAnsi" w:eastAsia="Corbel" w:hAnsiTheme="minorHAnsi" w:cstheme="minorHAnsi"/>
                <w:spacing w:val="-3"/>
                <w:position w:val="1"/>
                <w:sz w:val="22"/>
                <w:szCs w:val="22"/>
              </w:rPr>
              <w:t>i</w:t>
            </w:r>
            <w:r w:rsidRPr="00705A4A">
              <w:rPr>
                <w:rFonts w:asciiTheme="minorHAnsi" w:eastAsia="Corbel" w:hAnsiTheme="minorHAnsi" w:cstheme="minorHAnsi"/>
                <w:position w:val="1"/>
                <w:sz w:val="22"/>
                <w:szCs w:val="22"/>
              </w:rPr>
              <w:t>ty</w:t>
            </w:r>
            <w:r w:rsidRPr="00705A4A">
              <w:rPr>
                <w:rFonts w:asciiTheme="minorHAnsi" w:eastAsia="Corbel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705A4A">
              <w:rPr>
                <w:rFonts w:asciiTheme="minorHAnsi" w:eastAsia="Corbel" w:hAnsiTheme="minorHAnsi" w:cstheme="minorHAnsi"/>
                <w:spacing w:val="-3"/>
                <w:position w:val="1"/>
                <w:sz w:val="22"/>
                <w:szCs w:val="22"/>
              </w:rPr>
              <w:t>o</w:t>
            </w:r>
            <w:r w:rsidRPr="00705A4A">
              <w:rPr>
                <w:rFonts w:asciiTheme="minorHAnsi" w:eastAsia="Corbel" w:hAnsiTheme="minorHAnsi" w:cstheme="minorHAnsi"/>
                <w:position w:val="1"/>
                <w:sz w:val="22"/>
                <w:szCs w:val="22"/>
              </w:rPr>
              <w:t xml:space="preserve">f </w:t>
            </w:r>
            <w:r w:rsidRPr="00705A4A">
              <w:rPr>
                <w:rFonts w:asciiTheme="minorHAnsi" w:eastAsia="Corbel" w:hAnsiTheme="minorHAnsi" w:cstheme="minorHAnsi"/>
                <w:spacing w:val="-2"/>
                <w:position w:val="1"/>
                <w:sz w:val="22"/>
                <w:szCs w:val="22"/>
              </w:rPr>
              <w:t>M</w:t>
            </w:r>
            <w:r w:rsidRPr="00705A4A">
              <w:rPr>
                <w:rFonts w:asciiTheme="minorHAnsi" w:eastAsia="Corbel" w:hAnsiTheme="minorHAnsi" w:cstheme="minorHAnsi"/>
                <w:position w:val="1"/>
                <w:sz w:val="22"/>
                <w:szCs w:val="22"/>
              </w:rPr>
              <w:t>a</w:t>
            </w:r>
            <w:r w:rsidRPr="00705A4A">
              <w:rPr>
                <w:rFonts w:asciiTheme="minorHAnsi" w:eastAsia="Corbel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705A4A">
              <w:rPr>
                <w:rFonts w:asciiTheme="minorHAnsi" w:eastAsia="Corbel" w:hAnsiTheme="minorHAnsi" w:cstheme="minorHAnsi"/>
                <w:position w:val="1"/>
                <w:sz w:val="22"/>
                <w:szCs w:val="22"/>
              </w:rPr>
              <w:t>y</w:t>
            </w:r>
            <w:r w:rsidRPr="00705A4A">
              <w:rPr>
                <w:rFonts w:asciiTheme="minorHAnsi" w:eastAsia="Corbel" w:hAnsiTheme="minorHAnsi" w:cstheme="minorHAnsi"/>
                <w:spacing w:val="-3"/>
                <w:position w:val="1"/>
                <w:sz w:val="22"/>
                <w:szCs w:val="22"/>
              </w:rPr>
              <w:t>l</w:t>
            </w:r>
            <w:r w:rsidRPr="00705A4A">
              <w:rPr>
                <w:rFonts w:asciiTheme="minorHAnsi" w:eastAsia="Corbel" w:hAnsiTheme="minorHAnsi" w:cstheme="minorHAnsi"/>
                <w:position w:val="1"/>
                <w:sz w:val="22"/>
                <w:szCs w:val="22"/>
              </w:rPr>
              <w:t>a</w:t>
            </w:r>
            <w:r w:rsidRPr="00705A4A">
              <w:rPr>
                <w:rFonts w:asciiTheme="minorHAnsi" w:eastAsia="Corbel" w:hAnsiTheme="minorHAnsi" w:cstheme="minorHAnsi"/>
                <w:spacing w:val="-2"/>
                <w:position w:val="1"/>
                <w:sz w:val="22"/>
                <w:szCs w:val="22"/>
              </w:rPr>
              <w:t>n</w:t>
            </w:r>
            <w:r w:rsidRPr="00705A4A">
              <w:rPr>
                <w:rFonts w:asciiTheme="minorHAnsi" w:eastAsia="Corbel" w:hAnsiTheme="minorHAnsi" w:cstheme="minorHAnsi"/>
                <w:position w:val="1"/>
                <w:sz w:val="22"/>
                <w:szCs w:val="22"/>
              </w:rPr>
              <w:t>d</w:t>
            </w:r>
            <w:r w:rsidRPr="00705A4A">
              <w:rPr>
                <w:rFonts w:asciiTheme="minorHAnsi" w:eastAsia="Corbel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705A4A">
              <w:rPr>
                <w:rFonts w:asciiTheme="minorHAnsi" w:eastAsia="Corbel" w:hAnsiTheme="minorHAnsi" w:cstheme="minorHAnsi"/>
                <w:spacing w:val="-3"/>
                <w:position w:val="1"/>
                <w:sz w:val="22"/>
                <w:szCs w:val="22"/>
              </w:rPr>
              <w:t>S</w:t>
            </w:r>
            <w:r w:rsidRPr="00705A4A">
              <w:rPr>
                <w:rFonts w:asciiTheme="minorHAnsi" w:eastAsia="Corbel" w:hAnsiTheme="minorHAnsi" w:cstheme="minorHAnsi"/>
                <w:position w:val="1"/>
                <w:sz w:val="22"/>
                <w:szCs w:val="22"/>
              </w:rPr>
              <w:t>ch</w:t>
            </w:r>
            <w:r w:rsidRPr="00705A4A">
              <w:rPr>
                <w:rFonts w:asciiTheme="minorHAnsi" w:eastAsia="Corbel" w:hAnsiTheme="minorHAnsi" w:cstheme="minorHAnsi"/>
                <w:spacing w:val="-1"/>
                <w:position w:val="1"/>
                <w:sz w:val="22"/>
                <w:szCs w:val="22"/>
              </w:rPr>
              <w:t>oo</w:t>
            </w:r>
            <w:r w:rsidRPr="00705A4A">
              <w:rPr>
                <w:rFonts w:asciiTheme="minorHAnsi" w:eastAsia="Corbel" w:hAnsiTheme="minorHAnsi" w:cstheme="minorHAnsi"/>
                <w:position w:val="1"/>
                <w:sz w:val="22"/>
                <w:szCs w:val="22"/>
              </w:rPr>
              <w:t>l</w:t>
            </w:r>
            <w:r w:rsidRPr="00705A4A">
              <w:rPr>
                <w:rFonts w:asciiTheme="minorHAnsi" w:eastAsia="Corbel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705A4A">
              <w:rPr>
                <w:rFonts w:asciiTheme="minorHAnsi" w:eastAsia="Corbel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705A4A">
              <w:rPr>
                <w:rFonts w:asciiTheme="minorHAnsi" w:eastAsia="Corbel" w:hAnsiTheme="minorHAnsi" w:cstheme="minorHAnsi"/>
                <w:position w:val="1"/>
                <w:sz w:val="22"/>
                <w:szCs w:val="22"/>
              </w:rPr>
              <w:t>f</w:t>
            </w:r>
            <w:r w:rsidRPr="00705A4A">
              <w:rPr>
                <w:rFonts w:asciiTheme="minorHAnsi" w:eastAsia="Corbel" w:hAnsiTheme="minorHAnsi" w:cstheme="minorHAnsi"/>
                <w:spacing w:val="-2"/>
                <w:position w:val="1"/>
                <w:sz w:val="22"/>
                <w:szCs w:val="22"/>
              </w:rPr>
              <w:t xml:space="preserve"> Nu</w:t>
            </w:r>
            <w:r w:rsidRPr="00705A4A">
              <w:rPr>
                <w:rFonts w:asciiTheme="minorHAnsi" w:eastAsia="Corbel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705A4A">
              <w:rPr>
                <w:rFonts w:asciiTheme="minorHAnsi" w:eastAsia="Corbel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705A4A">
              <w:rPr>
                <w:rFonts w:asciiTheme="minorHAnsi" w:eastAsia="Corbel" w:hAnsiTheme="minorHAnsi" w:cstheme="minorHAnsi"/>
                <w:spacing w:val="-3"/>
                <w:position w:val="1"/>
                <w:sz w:val="22"/>
                <w:szCs w:val="22"/>
              </w:rPr>
              <w:t>i</w:t>
            </w:r>
            <w:r w:rsidRPr="00705A4A">
              <w:rPr>
                <w:rFonts w:asciiTheme="minorHAnsi" w:eastAsia="Corbel" w:hAnsiTheme="minorHAnsi" w:cstheme="minorHAnsi"/>
                <w:position w:val="1"/>
                <w:sz w:val="22"/>
                <w:szCs w:val="22"/>
              </w:rPr>
              <w:t>ng</w:t>
            </w:r>
          </w:p>
          <w:p w14:paraId="30F58F9C" w14:textId="77777777" w:rsidR="00E53775" w:rsidRPr="00705A4A" w:rsidRDefault="009429F8">
            <w:pPr>
              <w:spacing w:before="3"/>
              <w:ind w:left="288"/>
              <w:rPr>
                <w:rFonts w:asciiTheme="minorHAnsi" w:eastAsia="Corbel" w:hAnsiTheme="minorHAnsi" w:cstheme="minorHAnsi"/>
                <w:sz w:val="22"/>
                <w:szCs w:val="22"/>
              </w:rPr>
            </w:pP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Ba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l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t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im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>o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r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e,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MD</w:t>
            </w:r>
          </w:p>
        </w:tc>
      </w:tr>
    </w:tbl>
    <w:p w14:paraId="42D2FCF2" w14:textId="77777777" w:rsidR="00E53775" w:rsidRPr="00705A4A" w:rsidRDefault="00E53775">
      <w:pPr>
        <w:rPr>
          <w:rFonts w:asciiTheme="minorHAnsi" w:hAnsiTheme="minorHAnsi" w:cstheme="minorHAnsi"/>
          <w:sz w:val="22"/>
          <w:szCs w:val="22"/>
        </w:rPr>
        <w:sectPr w:rsidR="00E53775" w:rsidRPr="00705A4A">
          <w:footerReference w:type="default" r:id="rId8"/>
          <w:pgSz w:w="12240" w:h="15840"/>
          <w:pgMar w:top="660" w:right="1040" w:bottom="280" w:left="920" w:header="0" w:footer="566" w:gutter="0"/>
          <w:pgNumType w:start="1"/>
          <w:cols w:space="720"/>
        </w:sectPr>
      </w:pPr>
    </w:p>
    <w:p w14:paraId="333EA3D6" w14:textId="77777777" w:rsidR="00E53775" w:rsidRPr="00705A4A" w:rsidRDefault="00E53775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83"/>
        <w:gridCol w:w="2638"/>
        <w:gridCol w:w="4930"/>
      </w:tblGrid>
      <w:tr w:rsidR="00E53775" w:rsidRPr="00705A4A" w14:paraId="51C7161D" w14:textId="77777777">
        <w:trPr>
          <w:trHeight w:hRule="exact" w:val="308"/>
        </w:trPr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14:paraId="05200D01" w14:textId="77777777" w:rsidR="00E53775" w:rsidRPr="00705A4A" w:rsidRDefault="009429F8">
            <w:pPr>
              <w:spacing w:line="240" w:lineRule="exact"/>
              <w:ind w:left="120"/>
              <w:rPr>
                <w:rFonts w:asciiTheme="minorHAnsi" w:eastAsia="Corbel" w:hAnsiTheme="minorHAnsi" w:cstheme="minorHAnsi"/>
                <w:sz w:val="22"/>
                <w:szCs w:val="22"/>
              </w:rPr>
            </w:pPr>
            <w:r w:rsidRPr="00705A4A">
              <w:rPr>
                <w:rFonts w:asciiTheme="minorHAnsi" w:eastAsia="Corbel" w:hAnsiTheme="minorHAnsi" w:cstheme="minorHAnsi"/>
                <w:b/>
                <w:spacing w:val="-1"/>
                <w:position w:val="1"/>
                <w:sz w:val="22"/>
                <w:szCs w:val="22"/>
              </w:rPr>
              <w:t>Yea</w:t>
            </w:r>
            <w:r w:rsidRPr="00705A4A">
              <w:rPr>
                <w:rFonts w:asciiTheme="minorHAnsi" w:eastAsia="Corbel" w:hAnsiTheme="minorHAnsi" w:cstheme="minorHAnsi"/>
                <w:b/>
                <w:position w:val="1"/>
                <w:sz w:val="22"/>
                <w:szCs w:val="22"/>
              </w:rPr>
              <w:t>rs</w:t>
            </w:r>
          </w:p>
        </w:tc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</w:tcPr>
          <w:p w14:paraId="399FA50C" w14:textId="77777777" w:rsidR="00E53775" w:rsidRPr="00705A4A" w:rsidRDefault="009429F8">
            <w:pPr>
              <w:spacing w:line="240" w:lineRule="exact"/>
              <w:ind w:left="452"/>
              <w:rPr>
                <w:rFonts w:asciiTheme="minorHAnsi" w:eastAsia="Corbel" w:hAnsiTheme="minorHAnsi" w:cstheme="minorHAnsi"/>
                <w:sz w:val="22"/>
                <w:szCs w:val="22"/>
              </w:rPr>
            </w:pPr>
            <w:r w:rsidRPr="00705A4A">
              <w:rPr>
                <w:rFonts w:asciiTheme="minorHAnsi" w:eastAsia="Corbel" w:hAnsiTheme="minorHAnsi" w:cstheme="minorHAnsi"/>
                <w:b/>
                <w:position w:val="1"/>
                <w:sz w:val="22"/>
                <w:szCs w:val="22"/>
              </w:rPr>
              <w:t>P</w:t>
            </w:r>
            <w:r w:rsidRPr="00705A4A">
              <w:rPr>
                <w:rFonts w:asciiTheme="minorHAnsi" w:eastAsia="Corbel" w:hAnsiTheme="minorHAnsi" w:cstheme="minorHAnsi"/>
                <w:b/>
                <w:spacing w:val="-1"/>
                <w:position w:val="1"/>
                <w:sz w:val="22"/>
                <w:szCs w:val="22"/>
              </w:rPr>
              <w:t>os</w:t>
            </w:r>
            <w:r w:rsidRPr="00705A4A">
              <w:rPr>
                <w:rFonts w:asciiTheme="minorHAnsi" w:eastAsia="Corbel" w:hAnsiTheme="minorHAnsi" w:cstheme="minorHAnsi"/>
                <w:b/>
                <w:position w:val="1"/>
                <w:sz w:val="22"/>
                <w:szCs w:val="22"/>
              </w:rPr>
              <w:t>i</w:t>
            </w:r>
            <w:r w:rsidRPr="00705A4A">
              <w:rPr>
                <w:rFonts w:asciiTheme="minorHAnsi" w:eastAsia="Corbel" w:hAnsiTheme="minorHAnsi" w:cstheme="minorHAnsi"/>
                <w:b/>
                <w:spacing w:val="-2"/>
                <w:position w:val="1"/>
                <w:sz w:val="22"/>
                <w:szCs w:val="22"/>
              </w:rPr>
              <w:t>t</w:t>
            </w:r>
            <w:r w:rsidRPr="00705A4A">
              <w:rPr>
                <w:rFonts w:asciiTheme="minorHAnsi" w:eastAsia="Corbel" w:hAnsiTheme="minorHAnsi" w:cstheme="minorHAnsi"/>
                <w:b/>
                <w:position w:val="1"/>
                <w:sz w:val="22"/>
                <w:szCs w:val="22"/>
              </w:rPr>
              <w:t>i</w:t>
            </w:r>
            <w:r w:rsidRPr="00705A4A">
              <w:rPr>
                <w:rFonts w:asciiTheme="minorHAnsi" w:eastAsia="Corbel" w:hAnsiTheme="minorHAnsi" w:cstheme="minorHAnsi"/>
                <w:b/>
                <w:spacing w:val="-1"/>
                <w:position w:val="1"/>
                <w:sz w:val="22"/>
                <w:szCs w:val="22"/>
              </w:rPr>
              <w:t>o</w:t>
            </w:r>
            <w:r w:rsidRPr="00705A4A">
              <w:rPr>
                <w:rFonts w:asciiTheme="minorHAnsi" w:eastAsia="Corbel" w:hAnsiTheme="minorHAnsi" w:cstheme="minorHAnsi"/>
                <w:b/>
                <w:position w:val="1"/>
                <w:sz w:val="22"/>
                <w:szCs w:val="22"/>
              </w:rPr>
              <w:t>n</w:t>
            </w:r>
          </w:p>
        </w:tc>
        <w:tc>
          <w:tcPr>
            <w:tcW w:w="4930" w:type="dxa"/>
            <w:tcBorders>
              <w:top w:val="nil"/>
              <w:left w:val="nil"/>
              <w:bottom w:val="nil"/>
              <w:right w:val="nil"/>
            </w:tcBorders>
          </w:tcPr>
          <w:p w14:paraId="3C8B945A" w14:textId="77777777" w:rsidR="00E53775" w:rsidRPr="00705A4A" w:rsidRDefault="009429F8">
            <w:pPr>
              <w:spacing w:line="240" w:lineRule="exact"/>
              <w:ind w:left="1227"/>
              <w:rPr>
                <w:rFonts w:asciiTheme="minorHAnsi" w:eastAsia="Corbel" w:hAnsiTheme="minorHAnsi" w:cstheme="minorHAnsi"/>
                <w:sz w:val="22"/>
                <w:szCs w:val="22"/>
              </w:rPr>
            </w:pPr>
            <w:r w:rsidRPr="00705A4A">
              <w:rPr>
                <w:rFonts w:asciiTheme="minorHAnsi" w:eastAsia="Corbel" w:hAnsiTheme="minorHAnsi" w:cstheme="minorHAnsi"/>
                <w:b/>
                <w:spacing w:val="1"/>
                <w:position w:val="1"/>
                <w:sz w:val="22"/>
                <w:szCs w:val="22"/>
              </w:rPr>
              <w:t>I</w:t>
            </w:r>
            <w:r w:rsidRPr="00705A4A">
              <w:rPr>
                <w:rFonts w:asciiTheme="minorHAnsi" w:eastAsia="Corbel" w:hAnsiTheme="minorHAnsi" w:cstheme="minorHAnsi"/>
                <w:b/>
                <w:spacing w:val="-1"/>
                <w:position w:val="1"/>
                <w:sz w:val="22"/>
                <w:szCs w:val="22"/>
              </w:rPr>
              <w:t>ns</w:t>
            </w:r>
            <w:r w:rsidRPr="00705A4A">
              <w:rPr>
                <w:rFonts w:asciiTheme="minorHAnsi" w:eastAsia="Corbel" w:hAnsiTheme="minorHAnsi" w:cstheme="minorHAnsi"/>
                <w:b/>
                <w:spacing w:val="-2"/>
                <w:position w:val="1"/>
                <w:sz w:val="22"/>
                <w:szCs w:val="22"/>
              </w:rPr>
              <w:t>t</w:t>
            </w:r>
            <w:r w:rsidRPr="00705A4A">
              <w:rPr>
                <w:rFonts w:asciiTheme="minorHAnsi" w:eastAsia="Corbel" w:hAnsiTheme="minorHAnsi" w:cstheme="minorHAnsi"/>
                <w:b/>
                <w:position w:val="1"/>
                <w:sz w:val="22"/>
                <w:szCs w:val="22"/>
              </w:rPr>
              <w:t>i</w:t>
            </w:r>
            <w:r w:rsidRPr="00705A4A">
              <w:rPr>
                <w:rFonts w:asciiTheme="minorHAnsi" w:eastAsia="Corbel" w:hAnsiTheme="minorHAnsi" w:cstheme="minorHAnsi"/>
                <w:b/>
                <w:spacing w:val="-2"/>
                <w:position w:val="1"/>
                <w:sz w:val="22"/>
                <w:szCs w:val="22"/>
              </w:rPr>
              <w:t>t</w:t>
            </w:r>
            <w:r w:rsidRPr="00705A4A">
              <w:rPr>
                <w:rFonts w:asciiTheme="minorHAnsi" w:eastAsia="Corbel" w:hAnsiTheme="minorHAnsi" w:cstheme="minorHAnsi"/>
                <w:b/>
                <w:spacing w:val="-1"/>
                <w:position w:val="1"/>
                <w:sz w:val="22"/>
                <w:szCs w:val="22"/>
              </w:rPr>
              <w:t>u</w:t>
            </w:r>
            <w:r w:rsidRPr="00705A4A">
              <w:rPr>
                <w:rFonts w:asciiTheme="minorHAnsi" w:eastAsia="Corbel" w:hAnsiTheme="minorHAnsi" w:cstheme="minorHAnsi"/>
                <w:b/>
                <w:position w:val="1"/>
                <w:sz w:val="22"/>
                <w:szCs w:val="22"/>
              </w:rPr>
              <w:t>tio</w:t>
            </w:r>
            <w:r w:rsidRPr="00705A4A">
              <w:rPr>
                <w:rFonts w:asciiTheme="minorHAnsi" w:eastAsia="Corbel" w:hAnsiTheme="minorHAnsi" w:cstheme="minorHAnsi"/>
                <w:b/>
                <w:spacing w:val="-1"/>
                <w:position w:val="1"/>
                <w:sz w:val="22"/>
                <w:szCs w:val="22"/>
              </w:rPr>
              <w:t>n</w:t>
            </w:r>
            <w:r w:rsidRPr="00705A4A">
              <w:rPr>
                <w:rFonts w:asciiTheme="minorHAnsi" w:eastAsia="Corbel" w:hAnsiTheme="minorHAnsi" w:cstheme="minorHAnsi"/>
                <w:b/>
                <w:spacing w:val="-3"/>
                <w:position w:val="1"/>
                <w:sz w:val="22"/>
                <w:szCs w:val="22"/>
              </w:rPr>
              <w:t>/</w:t>
            </w:r>
            <w:r w:rsidRPr="00705A4A">
              <w:rPr>
                <w:rFonts w:asciiTheme="minorHAnsi" w:eastAsia="Corbel" w:hAnsiTheme="minorHAnsi" w:cstheme="minorHAnsi"/>
                <w:b/>
                <w:position w:val="1"/>
                <w:sz w:val="22"/>
                <w:szCs w:val="22"/>
              </w:rPr>
              <w:t>Lo</w:t>
            </w:r>
            <w:r w:rsidRPr="00705A4A">
              <w:rPr>
                <w:rFonts w:asciiTheme="minorHAnsi" w:eastAsia="Corbel" w:hAnsiTheme="minorHAnsi" w:cstheme="minorHAnsi"/>
                <w:b/>
                <w:spacing w:val="-1"/>
                <w:position w:val="1"/>
                <w:sz w:val="22"/>
                <w:szCs w:val="22"/>
              </w:rPr>
              <w:t>c</w:t>
            </w:r>
            <w:r w:rsidRPr="00705A4A">
              <w:rPr>
                <w:rFonts w:asciiTheme="minorHAnsi" w:eastAsia="Corbel" w:hAnsiTheme="minorHAnsi" w:cstheme="minorHAnsi"/>
                <w:b/>
                <w:spacing w:val="-4"/>
                <w:position w:val="1"/>
                <w:sz w:val="22"/>
                <w:szCs w:val="22"/>
              </w:rPr>
              <w:t>a</w:t>
            </w:r>
            <w:r w:rsidRPr="00705A4A">
              <w:rPr>
                <w:rFonts w:asciiTheme="minorHAnsi" w:eastAsia="Corbel" w:hAnsiTheme="minorHAnsi" w:cstheme="minorHAnsi"/>
                <w:b/>
                <w:position w:val="1"/>
                <w:sz w:val="22"/>
                <w:szCs w:val="22"/>
              </w:rPr>
              <w:t>tion</w:t>
            </w:r>
          </w:p>
        </w:tc>
      </w:tr>
      <w:tr w:rsidR="00E53775" w:rsidRPr="00705A4A" w14:paraId="6CB8B65B" w14:textId="77777777">
        <w:trPr>
          <w:trHeight w:hRule="exact" w:val="601"/>
        </w:trPr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14:paraId="5DA83312" w14:textId="77777777" w:rsidR="00E53775" w:rsidRPr="00705A4A" w:rsidRDefault="009429F8">
            <w:pPr>
              <w:spacing w:before="18"/>
              <w:ind w:left="120"/>
              <w:rPr>
                <w:rFonts w:asciiTheme="minorHAnsi" w:eastAsia="Corbel" w:hAnsiTheme="minorHAnsi" w:cstheme="minorHAnsi"/>
                <w:sz w:val="22"/>
                <w:szCs w:val="22"/>
              </w:rPr>
            </w:pP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19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8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3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-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19</w:t>
            </w:r>
            <w:r w:rsidRPr="00705A4A">
              <w:rPr>
                <w:rFonts w:asciiTheme="minorHAnsi" w:eastAsia="Corbel" w:hAnsiTheme="minorHAnsi" w:cstheme="minorHAnsi"/>
                <w:spacing w:val="-4"/>
                <w:sz w:val="22"/>
                <w:szCs w:val="22"/>
              </w:rPr>
              <w:t>8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</w:tcPr>
          <w:p w14:paraId="18BC1FE5" w14:textId="77777777" w:rsidR="00E53775" w:rsidRPr="00705A4A" w:rsidRDefault="009429F8">
            <w:pPr>
              <w:spacing w:before="18"/>
              <w:ind w:left="452"/>
              <w:rPr>
                <w:rFonts w:asciiTheme="minorHAnsi" w:eastAsia="Corbel" w:hAnsiTheme="minorHAnsi" w:cstheme="minorHAnsi"/>
                <w:sz w:val="22"/>
                <w:szCs w:val="22"/>
              </w:rPr>
            </w:pP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I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ns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t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r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u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c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t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o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4930" w:type="dxa"/>
            <w:tcBorders>
              <w:top w:val="nil"/>
              <w:left w:val="nil"/>
              <w:bottom w:val="nil"/>
              <w:right w:val="nil"/>
            </w:tcBorders>
          </w:tcPr>
          <w:p w14:paraId="04204C51" w14:textId="77777777" w:rsidR="00E53775" w:rsidRPr="00705A4A" w:rsidRDefault="009429F8">
            <w:pPr>
              <w:spacing w:before="18"/>
              <w:ind w:left="1227"/>
              <w:rPr>
                <w:rFonts w:asciiTheme="minorHAnsi" w:eastAsia="Corbel" w:hAnsiTheme="minorHAnsi" w:cstheme="minorHAnsi"/>
                <w:sz w:val="22"/>
                <w:szCs w:val="22"/>
              </w:rPr>
            </w:pP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M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>a</w:t>
            </w:r>
            <w:r w:rsidRPr="00705A4A">
              <w:rPr>
                <w:rFonts w:asciiTheme="minorHAnsi" w:eastAsia="Corbel" w:hAnsiTheme="minorHAnsi" w:cstheme="minorHAnsi"/>
                <w:spacing w:val="1"/>
                <w:sz w:val="22"/>
                <w:szCs w:val="22"/>
              </w:rPr>
              <w:t>r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y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>l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a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n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d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Ge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n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er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al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H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os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>p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i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t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 xml:space="preserve">al 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>S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ch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oo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l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 xml:space="preserve"> o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f</w:t>
            </w:r>
          </w:p>
          <w:p w14:paraId="661C74C6" w14:textId="77777777" w:rsidR="00E53775" w:rsidRPr="00705A4A" w:rsidRDefault="009429F8">
            <w:pPr>
              <w:spacing w:before="3"/>
              <w:ind w:left="1227"/>
              <w:rPr>
                <w:rFonts w:asciiTheme="minorHAnsi" w:eastAsia="Corbel" w:hAnsiTheme="minorHAnsi" w:cstheme="minorHAnsi"/>
                <w:sz w:val="22"/>
                <w:szCs w:val="22"/>
              </w:rPr>
            </w:pPr>
            <w:r w:rsidRPr="00705A4A">
              <w:rPr>
                <w:rFonts w:asciiTheme="minorHAnsi" w:eastAsia="Corbel" w:hAnsiTheme="minorHAnsi" w:cstheme="minorHAnsi"/>
                <w:spacing w:val="1"/>
                <w:sz w:val="22"/>
                <w:szCs w:val="22"/>
              </w:rPr>
              <w:t>N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u</w:t>
            </w:r>
            <w:r w:rsidRPr="00705A4A">
              <w:rPr>
                <w:rFonts w:asciiTheme="minorHAnsi" w:eastAsia="Corbel" w:hAnsiTheme="minorHAnsi" w:cstheme="minorHAnsi"/>
                <w:spacing w:val="1"/>
                <w:sz w:val="22"/>
                <w:szCs w:val="22"/>
              </w:rPr>
              <w:t>r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>s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i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n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 xml:space="preserve">g 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B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a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l</w:t>
            </w:r>
            <w:r w:rsidRPr="00705A4A">
              <w:rPr>
                <w:rFonts w:asciiTheme="minorHAnsi" w:eastAsia="Corbel" w:hAnsiTheme="minorHAnsi" w:cstheme="minorHAnsi"/>
                <w:spacing w:val="-2"/>
                <w:sz w:val="22"/>
                <w:szCs w:val="22"/>
              </w:rPr>
              <w:t>t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im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>o</w:t>
            </w:r>
            <w:r w:rsidRPr="00705A4A">
              <w:rPr>
                <w:rFonts w:asciiTheme="minorHAnsi" w:eastAsia="Corbel" w:hAnsiTheme="minorHAnsi" w:cstheme="minorHAnsi"/>
                <w:spacing w:val="-1"/>
                <w:sz w:val="22"/>
                <w:szCs w:val="22"/>
              </w:rPr>
              <w:t>r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e,</w:t>
            </w:r>
            <w:r w:rsidRPr="00705A4A">
              <w:rPr>
                <w:rFonts w:asciiTheme="minorHAnsi" w:eastAsia="Corbe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05A4A">
              <w:rPr>
                <w:rFonts w:asciiTheme="minorHAnsi" w:eastAsia="Corbel" w:hAnsiTheme="minorHAnsi" w:cstheme="minorHAnsi"/>
                <w:sz w:val="22"/>
                <w:szCs w:val="22"/>
              </w:rPr>
              <w:t>MD</w:t>
            </w:r>
          </w:p>
        </w:tc>
      </w:tr>
    </w:tbl>
    <w:p w14:paraId="0538A684" w14:textId="77777777" w:rsidR="00E53775" w:rsidRPr="00705A4A" w:rsidRDefault="00E53775">
      <w:pPr>
        <w:spacing w:before="7" w:line="200" w:lineRule="exact"/>
        <w:rPr>
          <w:rFonts w:asciiTheme="minorHAnsi" w:hAnsiTheme="minorHAnsi" w:cstheme="minorHAnsi"/>
          <w:sz w:val="22"/>
          <w:szCs w:val="22"/>
        </w:rPr>
      </w:pPr>
    </w:p>
    <w:p w14:paraId="6958C754" w14:textId="77777777" w:rsidR="00E53775" w:rsidRPr="00705A4A" w:rsidRDefault="009429F8">
      <w:pPr>
        <w:spacing w:before="10"/>
        <w:ind w:left="23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HON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  <w:u w:color="000000"/>
        </w:rPr>
        <w:t>O</w:t>
      </w:r>
      <w:r w:rsidRPr="00705A4A">
        <w:rPr>
          <w:rFonts w:asciiTheme="minorHAnsi" w:eastAsia="Corbel" w:hAnsiTheme="minorHAnsi" w:cstheme="minorHAnsi"/>
          <w:b/>
          <w:spacing w:val="-2"/>
          <w:sz w:val="22"/>
          <w:szCs w:val="22"/>
          <w:u w:color="000000"/>
        </w:rPr>
        <w:t>R</w:t>
      </w: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S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705A4A">
        <w:rPr>
          <w:rFonts w:asciiTheme="minorHAnsi" w:eastAsia="Corbel" w:hAnsiTheme="minorHAnsi" w:cstheme="minorHAnsi"/>
          <w:b/>
          <w:spacing w:val="-2"/>
          <w:sz w:val="22"/>
          <w:szCs w:val="22"/>
          <w:u w:color="000000"/>
        </w:rPr>
        <w:t>A</w:t>
      </w: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ND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  <w:u w:color="000000"/>
        </w:rPr>
        <w:t xml:space="preserve"> </w:t>
      </w: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A</w:t>
      </w:r>
      <w:r w:rsidRPr="00705A4A">
        <w:rPr>
          <w:rFonts w:asciiTheme="minorHAnsi" w:eastAsia="Corbel" w:hAnsiTheme="minorHAnsi" w:cstheme="minorHAnsi"/>
          <w:b/>
          <w:spacing w:val="-2"/>
          <w:sz w:val="22"/>
          <w:szCs w:val="22"/>
          <w:u w:color="000000"/>
        </w:rPr>
        <w:t>W</w:t>
      </w: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A</w:t>
      </w:r>
      <w:r w:rsidRPr="00705A4A">
        <w:rPr>
          <w:rFonts w:asciiTheme="minorHAnsi" w:eastAsia="Corbel" w:hAnsiTheme="minorHAnsi" w:cstheme="minorHAnsi"/>
          <w:b/>
          <w:spacing w:val="-2"/>
          <w:sz w:val="22"/>
          <w:szCs w:val="22"/>
          <w:u w:color="000000"/>
        </w:rPr>
        <w:t>RD</w:t>
      </w: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S</w:t>
      </w:r>
    </w:p>
    <w:p w14:paraId="0DE3D642" w14:textId="77777777" w:rsidR="00E53775" w:rsidRPr="00705A4A" w:rsidRDefault="009429F8">
      <w:pPr>
        <w:spacing w:before="48"/>
        <w:ind w:left="23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May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13                   </w:t>
      </w:r>
      <w:r w:rsidRPr="00705A4A">
        <w:rPr>
          <w:rFonts w:asciiTheme="minorHAnsi" w:eastAsia="Corbel" w:hAnsiTheme="minorHAnsi" w:cstheme="minorHAnsi"/>
          <w:spacing w:val="17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w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em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(N</w:t>
      </w:r>
      <w:r w:rsidRPr="00705A4A">
        <w:rPr>
          <w:rFonts w:asciiTheme="minorHAnsi" w:eastAsia="Corbel" w:hAnsiTheme="minorHAnsi" w:cstheme="minorHAnsi"/>
          <w:sz w:val="22"/>
          <w:szCs w:val="22"/>
        </w:rPr>
        <w:t>CS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)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Na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nal</w:t>
      </w:r>
    </w:p>
    <w:p w14:paraId="789F554D" w14:textId="77777777" w:rsidR="00E53775" w:rsidRPr="00705A4A" w:rsidRDefault="009429F8">
      <w:pPr>
        <w:spacing w:before="3"/>
        <w:ind w:left="2097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cil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z w:val="22"/>
          <w:szCs w:val="22"/>
        </w:rPr>
        <w:t>e B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N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 2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Stu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y,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>-</w:t>
      </w:r>
    </w:p>
    <w:p w14:paraId="13985513" w14:textId="77777777" w:rsidR="00E53775" w:rsidRPr="00705A4A" w:rsidRDefault="009429F8">
      <w:pPr>
        <w:spacing w:before="3"/>
        <w:ind w:left="2097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13.</w:t>
      </w:r>
    </w:p>
    <w:p w14:paraId="5604752B" w14:textId="77777777" w:rsidR="00E53775" w:rsidRPr="00705A4A" w:rsidRDefault="00E53775">
      <w:pPr>
        <w:spacing w:before="18" w:line="280" w:lineRule="exact"/>
        <w:rPr>
          <w:rFonts w:asciiTheme="minorHAnsi" w:hAnsiTheme="minorHAnsi" w:cstheme="minorHAnsi"/>
          <w:sz w:val="22"/>
          <w:szCs w:val="22"/>
        </w:rPr>
      </w:pPr>
    </w:p>
    <w:p w14:paraId="040FE677" w14:textId="77777777" w:rsidR="00E53775" w:rsidRPr="00705A4A" w:rsidRDefault="009429F8">
      <w:pPr>
        <w:ind w:left="23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pt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mb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12    </w:t>
      </w:r>
      <w:r w:rsidRPr="00705A4A">
        <w:rPr>
          <w:rFonts w:asciiTheme="minorHAnsi" w:eastAsia="Corbel" w:hAnsiTheme="minorHAnsi" w:cstheme="minorHAnsi"/>
          <w:spacing w:val="4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Jo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ns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S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A</w:t>
      </w:r>
      <w:r w:rsidRPr="00705A4A">
        <w:rPr>
          <w:rFonts w:asciiTheme="minorHAnsi" w:eastAsia="Corbel" w:hAnsiTheme="minorHAnsi" w:cstheme="minorHAnsi"/>
          <w:sz w:val="22"/>
          <w:szCs w:val="22"/>
        </w:rPr>
        <w:t>w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Jo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ns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ns</w:t>
      </w:r>
    </w:p>
    <w:p w14:paraId="71090FA9" w14:textId="77777777" w:rsidR="00E53775" w:rsidRPr="00705A4A" w:rsidRDefault="009429F8">
      <w:pPr>
        <w:spacing w:before="3"/>
        <w:ind w:left="2128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>ni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ven</w:t>
      </w:r>
      <w:r w:rsidRPr="00705A4A">
        <w:rPr>
          <w:rFonts w:asciiTheme="minorHAnsi" w:eastAsia="Corbel" w:hAnsiTheme="minorHAnsi" w:cstheme="minorHAnsi"/>
          <w:sz w:val="22"/>
          <w:szCs w:val="22"/>
        </w:rPr>
        <w:t>t.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An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w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th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St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t. 29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J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</w:p>
    <w:p w14:paraId="03AABB96" w14:textId="77777777" w:rsidR="00E53775" w:rsidRPr="00705A4A" w:rsidRDefault="00E53775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47EB2044" w14:textId="77777777" w:rsidR="00E53775" w:rsidRPr="00705A4A" w:rsidRDefault="009429F8">
      <w:pPr>
        <w:ind w:left="23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mb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10     </w:t>
      </w:r>
      <w:r w:rsidRPr="00705A4A">
        <w:rPr>
          <w:rFonts w:asciiTheme="minorHAnsi" w:eastAsia="Corbel" w:hAnsiTheme="minorHAnsi" w:cstheme="minorHAnsi"/>
          <w:spacing w:val="3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/s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te</w:t>
      </w:r>
      <w:r w:rsidRPr="00705A4A">
        <w:rPr>
          <w:rFonts w:asciiTheme="minorHAnsi" w:eastAsia="Corbel" w:hAnsiTheme="minorHAnsi" w:cstheme="minorHAnsi"/>
          <w:sz w:val="22"/>
          <w:szCs w:val="22"/>
        </w:rPr>
        <w:t>am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m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mb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(N</w:t>
      </w:r>
      <w:r w:rsidRPr="00705A4A">
        <w:rPr>
          <w:rFonts w:asciiTheme="minorHAnsi" w:eastAsia="Corbel" w:hAnsiTheme="minorHAnsi" w:cstheme="minorHAnsi"/>
          <w:sz w:val="22"/>
          <w:szCs w:val="22"/>
        </w:rPr>
        <w:t>ati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al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un</w:t>
      </w:r>
      <w:r w:rsidRPr="00705A4A">
        <w:rPr>
          <w:rFonts w:asciiTheme="minorHAnsi" w:eastAsia="Corbel" w:hAnsiTheme="minorHAnsi" w:cstheme="minorHAnsi"/>
          <w:sz w:val="22"/>
          <w:szCs w:val="22"/>
        </w:rPr>
        <w:t>cil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ta</w:t>
      </w:r>
      <w:r w:rsidRPr="00705A4A">
        <w:rPr>
          <w:rFonts w:asciiTheme="minorHAnsi" w:eastAsia="Corbel" w:hAnsiTheme="minorHAnsi" w:cstheme="minorHAnsi"/>
          <w:sz w:val="22"/>
          <w:szCs w:val="22"/>
        </w:rPr>
        <w:t>te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</w:p>
    <w:p w14:paraId="2241A214" w14:textId="77777777" w:rsidR="00E53775" w:rsidRPr="00705A4A" w:rsidRDefault="009429F8">
      <w:pPr>
        <w:spacing w:before="3"/>
        <w:ind w:left="2124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g),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nt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y.</w:t>
      </w:r>
      <w:r w:rsidRPr="00705A4A">
        <w:rPr>
          <w:rFonts w:asciiTheme="minorHAnsi" w:eastAsia="Corbel" w:hAnsiTheme="minorHAnsi" w:cstheme="minorHAnsi"/>
          <w:spacing w:val="-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y w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ll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ce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o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r 4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>-</w:t>
      </w:r>
    </w:p>
    <w:p w14:paraId="4AF396C8" w14:textId="77777777" w:rsidR="00E53775" w:rsidRPr="00705A4A" w:rsidRDefault="009429F8">
      <w:pPr>
        <w:spacing w:before="3"/>
        <w:ind w:left="2124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13.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mp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at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Jo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ns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Un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ty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oo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Nu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</w:p>
    <w:p w14:paraId="7DEC555D" w14:textId="77777777" w:rsidR="00E53775" w:rsidRPr="00705A4A" w:rsidRDefault="00E53775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6E93C166" w14:textId="77777777" w:rsidR="00E53775" w:rsidRPr="00705A4A" w:rsidRDefault="009429F8">
      <w:pPr>
        <w:spacing w:line="242" w:lineRule="auto"/>
        <w:ind w:left="2124" w:right="204" w:hanging="189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9     </w:t>
      </w:r>
      <w:r w:rsidRPr="00705A4A">
        <w:rPr>
          <w:rFonts w:asciiTheme="minorHAnsi" w:eastAsia="Corbel" w:hAnsiTheme="minorHAnsi" w:cstheme="minorHAnsi"/>
          <w:spacing w:val="38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as 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L’s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(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>ul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N</w:t>
      </w:r>
      <w:r w:rsidRPr="00705A4A">
        <w:rPr>
          <w:rFonts w:asciiTheme="minorHAnsi" w:eastAsia="Corbel" w:hAnsiTheme="minorHAnsi" w:cstheme="minorHAnsi"/>
          <w:sz w:val="22"/>
          <w:szCs w:val="22"/>
        </w:rPr>
        <w:t>SP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11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(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-F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)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nd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my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N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(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3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t)</w:t>
      </w:r>
    </w:p>
    <w:p w14:paraId="356F668F" w14:textId="77777777" w:rsidR="00E53775" w:rsidRPr="00705A4A" w:rsidRDefault="00E53775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0DBE4336" w14:textId="77777777" w:rsidR="00E53775" w:rsidRPr="00705A4A" w:rsidRDefault="009429F8">
      <w:pPr>
        <w:ind w:left="23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May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7                  </w:t>
      </w:r>
      <w:r w:rsidRPr="00705A4A">
        <w:rPr>
          <w:rFonts w:asciiTheme="minorHAnsi" w:eastAsia="Corbel" w:hAnsiTheme="minorHAnsi" w:cstheme="minorHAnsi"/>
          <w:spacing w:val="37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mu</w:t>
      </w:r>
      <w:r w:rsidRPr="00705A4A">
        <w:rPr>
          <w:rFonts w:asciiTheme="minorHAnsi" w:eastAsia="Corbel" w:hAnsiTheme="minorHAnsi" w:cstheme="minorHAnsi"/>
          <w:sz w:val="22"/>
          <w:szCs w:val="22"/>
        </w:rPr>
        <w:t>ni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vi</w:t>
      </w:r>
      <w:r w:rsidRPr="00705A4A">
        <w:rPr>
          <w:rFonts w:asciiTheme="minorHAnsi" w:eastAsia="Corbel" w:hAnsiTheme="minorHAnsi" w:cstheme="minorHAnsi"/>
          <w:sz w:val="22"/>
          <w:szCs w:val="22"/>
        </w:rPr>
        <w:t>ce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Aw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l 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f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H</w:t>
      </w:r>
      <w:r w:rsidRPr="00705A4A">
        <w:rPr>
          <w:rFonts w:asciiTheme="minorHAnsi" w:eastAsia="Corbel" w:hAnsiTheme="minorHAnsi" w:cstheme="minorHAnsi"/>
          <w:sz w:val="22"/>
          <w:szCs w:val="22"/>
        </w:rPr>
        <w:t>ea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th.</w:t>
      </w:r>
    </w:p>
    <w:p w14:paraId="57251820" w14:textId="77777777" w:rsidR="00E53775" w:rsidRPr="00705A4A" w:rsidRDefault="009429F8">
      <w:pPr>
        <w:spacing w:before="3"/>
        <w:ind w:left="2124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fi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/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mi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f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H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to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Ch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</w:p>
    <w:p w14:paraId="451B7597" w14:textId="77777777" w:rsidR="00E53775" w:rsidRPr="00705A4A" w:rsidRDefault="009429F8">
      <w:pPr>
        <w:spacing w:before="3"/>
        <w:ind w:left="2124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Ba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im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ty.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w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rd</w:t>
      </w:r>
      <w:r w:rsidRPr="00705A4A">
        <w:rPr>
          <w:rFonts w:asciiTheme="minorHAnsi" w:eastAsia="Corbel" w:hAnsiTheme="minorHAnsi" w:cstheme="minorHAnsi"/>
          <w:sz w:val="22"/>
          <w:szCs w:val="22"/>
        </w:rPr>
        <w:t>ed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to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a</w:t>
      </w:r>
      <w:r w:rsidRPr="00705A4A">
        <w:rPr>
          <w:rFonts w:asciiTheme="minorHAnsi" w:eastAsia="Corbel" w:hAnsiTheme="minorHAnsi" w:cstheme="minorHAnsi"/>
          <w:sz w:val="22"/>
          <w:szCs w:val="22"/>
        </w:rPr>
        <w:t>nd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ate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al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cla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7.</w:t>
      </w:r>
    </w:p>
    <w:p w14:paraId="497B0642" w14:textId="77777777" w:rsidR="00E53775" w:rsidRPr="00705A4A" w:rsidRDefault="00E53775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0FABFB1B" w14:textId="77777777" w:rsidR="00E53775" w:rsidRPr="00705A4A" w:rsidRDefault="009429F8">
      <w:pPr>
        <w:spacing w:line="243" w:lineRule="auto"/>
        <w:ind w:left="2124" w:right="66" w:hanging="189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l 2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5                 </w:t>
      </w:r>
      <w:r w:rsidRPr="00705A4A">
        <w:rPr>
          <w:rFonts w:asciiTheme="minorHAnsi" w:eastAsia="Corbel" w:hAnsiTheme="minorHAnsi" w:cstheme="minorHAnsi"/>
          <w:spacing w:val="3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St.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J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mes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w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(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004</w:t>
      </w:r>
      <w:r w:rsidRPr="00705A4A">
        <w:rPr>
          <w:rFonts w:asciiTheme="minorHAnsi" w:eastAsia="Corbel" w:hAnsiTheme="minorHAnsi" w:cstheme="minorHAnsi"/>
          <w:sz w:val="22"/>
          <w:szCs w:val="22"/>
        </w:rPr>
        <w:t>-2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5</w:t>
      </w:r>
      <w:r w:rsidRPr="00705A4A">
        <w:rPr>
          <w:rFonts w:asciiTheme="minorHAnsi" w:eastAsia="Corbel" w:hAnsiTheme="minorHAnsi" w:cstheme="minorHAnsi"/>
          <w:sz w:val="22"/>
          <w:szCs w:val="22"/>
        </w:rPr>
        <w:t>)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y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w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d 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 co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s/</w:t>
      </w:r>
      <w:r w:rsidRPr="00705A4A">
        <w:rPr>
          <w:rFonts w:asciiTheme="minorHAnsi" w:eastAsia="Corbel" w:hAnsiTheme="minorHAnsi" w:cstheme="minorHAnsi"/>
          <w:sz w:val="22"/>
          <w:szCs w:val="22"/>
        </w:rPr>
        <w:t>he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/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t/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w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oo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 chi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dr</w:t>
      </w:r>
      <w:r w:rsidRPr="00705A4A">
        <w:rPr>
          <w:rFonts w:asciiTheme="minorHAnsi" w:eastAsia="Corbel" w:hAnsiTheme="minorHAnsi" w:cstheme="minorHAnsi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al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im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y 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/F</w:t>
      </w:r>
      <w:r w:rsidRPr="00705A4A">
        <w:rPr>
          <w:rFonts w:asciiTheme="minorHAnsi" w:eastAsia="Corbel" w:hAnsiTheme="minorHAnsi" w:cstheme="minorHAnsi"/>
          <w:sz w:val="22"/>
          <w:szCs w:val="22"/>
        </w:rPr>
        <w:t>all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em</w:t>
      </w:r>
      <w:r w:rsidRPr="00705A4A">
        <w:rPr>
          <w:rFonts w:asciiTheme="minorHAnsi" w:eastAsia="Corbel" w:hAnsiTheme="minorHAnsi" w:cstheme="minorHAnsi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</w:p>
    <w:p w14:paraId="53CCE837" w14:textId="77777777" w:rsidR="00E53775" w:rsidRPr="00705A4A" w:rsidRDefault="00E53775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76F562AA" w14:textId="77777777" w:rsidR="00E53775" w:rsidRPr="00705A4A" w:rsidRDefault="009429F8">
      <w:pPr>
        <w:spacing w:line="242" w:lineRule="auto"/>
        <w:ind w:left="2124" w:right="227" w:hanging="189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l 2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4                 </w:t>
      </w:r>
      <w:r w:rsidRPr="00705A4A">
        <w:rPr>
          <w:rFonts w:asciiTheme="minorHAnsi" w:eastAsia="Corbel" w:hAnsiTheme="minorHAnsi" w:cstheme="minorHAnsi"/>
          <w:spacing w:val="2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Emi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J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es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ea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to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ldr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n, 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mi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he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mu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ty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C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y.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(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4)</w:t>
      </w:r>
    </w:p>
    <w:p w14:paraId="3ED7080C" w14:textId="77777777" w:rsidR="00E53775" w:rsidRPr="00705A4A" w:rsidRDefault="00E53775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5A5C8A9A" w14:textId="77777777" w:rsidR="00E53775" w:rsidRPr="00705A4A" w:rsidRDefault="009429F8">
      <w:pPr>
        <w:ind w:left="23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all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3/                  </w:t>
      </w:r>
      <w:r w:rsidRPr="00705A4A">
        <w:rPr>
          <w:rFonts w:asciiTheme="minorHAnsi" w:eastAsia="Corbel" w:hAnsiTheme="minorHAnsi" w:cstheme="minorHAnsi"/>
          <w:spacing w:val="4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Di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z w:val="22"/>
          <w:szCs w:val="22"/>
        </w:rPr>
        <w:t>ui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el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ws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w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nte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nati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al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ie</w:t>
      </w:r>
      <w:r w:rsidRPr="00705A4A">
        <w:rPr>
          <w:rFonts w:asciiTheme="minorHAnsi" w:eastAsia="Corbel" w:hAnsiTheme="minorHAnsi" w:cstheme="minorHAnsi"/>
          <w:sz w:val="22"/>
          <w:szCs w:val="22"/>
        </w:rPr>
        <w:t>ty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x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</w:p>
    <w:p w14:paraId="2B3E1269" w14:textId="77777777" w:rsidR="00E53775" w:rsidRPr="00705A4A" w:rsidRDefault="009429F8">
      <w:pPr>
        <w:spacing w:before="3"/>
        <w:ind w:left="23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W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4             </w:t>
      </w:r>
      <w:r w:rsidRPr="00705A4A">
        <w:rPr>
          <w:rFonts w:asciiTheme="minorHAnsi" w:eastAsia="Corbel" w:hAnsiTheme="minorHAnsi" w:cstheme="minorHAnsi"/>
          <w:spacing w:val="1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ch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a</w:t>
      </w:r>
      <w:r w:rsidRPr="00705A4A">
        <w:rPr>
          <w:rFonts w:asciiTheme="minorHAnsi" w:eastAsia="Corbel" w:hAnsiTheme="minorHAnsi" w:cstheme="minorHAnsi"/>
          <w:sz w:val="22"/>
          <w:szCs w:val="22"/>
        </w:rPr>
        <w:t>nd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in</w:t>
      </w:r>
      <w:r w:rsidRPr="00705A4A">
        <w:rPr>
          <w:rFonts w:asciiTheme="minorHAnsi" w:eastAsia="Corbel" w:hAnsiTheme="minorHAnsi" w:cstheme="minorHAnsi"/>
          <w:sz w:val="22"/>
          <w:szCs w:val="22"/>
        </w:rPr>
        <w:t>g.</w:t>
      </w:r>
    </w:p>
    <w:p w14:paraId="0754FF2B" w14:textId="77777777" w:rsidR="00E53775" w:rsidRPr="00705A4A" w:rsidRDefault="00E53775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62CDD0DD" w14:textId="77777777" w:rsidR="00E53775" w:rsidRPr="00705A4A" w:rsidRDefault="009429F8">
      <w:pPr>
        <w:ind w:left="23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May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19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9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8                  </w:t>
      </w:r>
      <w:r w:rsidRPr="00705A4A">
        <w:rPr>
          <w:rFonts w:asciiTheme="minorHAnsi" w:eastAsia="Corbel" w:hAnsiTheme="minorHAnsi" w:cstheme="minorHAnsi"/>
          <w:spacing w:val="2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>ni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x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ch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w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Jo</w:t>
      </w:r>
      <w:r w:rsidRPr="00705A4A">
        <w:rPr>
          <w:rFonts w:asciiTheme="minorHAnsi" w:eastAsia="Corbel" w:hAnsiTheme="minorHAnsi" w:cstheme="minorHAnsi"/>
          <w:sz w:val="22"/>
          <w:szCs w:val="22"/>
        </w:rPr>
        <w:t>hns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op</w:t>
      </w:r>
      <w:r w:rsidRPr="00705A4A">
        <w:rPr>
          <w:rFonts w:asciiTheme="minorHAnsi" w:eastAsia="Corbel" w:hAnsiTheme="minorHAnsi" w:cstheme="minorHAnsi"/>
          <w:sz w:val="22"/>
          <w:szCs w:val="22"/>
        </w:rPr>
        <w:t>ki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U</w:t>
      </w:r>
      <w:r w:rsidRPr="00705A4A">
        <w:rPr>
          <w:rFonts w:asciiTheme="minorHAnsi" w:eastAsia="Corbel" w:hAnsiTheme="minorHAnsi" w:cstheme="minorHAnsi"/>
          <w:sz w:val="22"/>
          <w:szCs w:val="22"/>
        </w:rPr>
        <w:t>ni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y</w:t>
      </w:r>
    </w:p>
    <w:p w14:paraId="0CD289A0" w14:textId="77777777" w:rsidR="00E53775" w:rsidRPr="00705A4A" w:rsidRDefault="009429F8">
      <w:pPr>
        <w:spacing w:before="3"/>
        <w:ind w:left="2124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Sch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oo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ng.</w:t>
      </w:r>
    </w:p>
    <w:p w14:paraId="03F682B7" w14:textId="77777777" w:rsidR="00E53775" w:rsidRPr="00705A4A" w:rsidRDefault="00E53775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230153D0" w14:textId="77777777" w:rsidR="00E53775" w:rsidRPr="00705A4A" w:rsidRDefault="009429F8">
      <w:pPr>
        <w:spacing w:line="487" w:lineRule="auto"/>
        <w:ind w:left="232" w:right="2378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May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19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8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3                  </w:t>
      </w:r>
      <w:r w:rsidRPr="00705A4A">
        <w:rPr>
          <w:rFonts w:asciiTheme="minorHAnsi" w:eastAsia="Corbel" w:hAnsiTheme="minorHAnsi" w:cstheme="minorHAnsi"/>
          <w:spacing w:val="40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au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er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nal,</w:t>
      </w:r>
      <w:r w:rsidRPr="00705A4A">
        <w:rPr>
          <w:rFonts w:asciiTheme="minorHAnsi" w:eastAsia="Corbel" w:hAnsiTheme="minorHAnsi" w:cstheme="minorHAnsi"/>
          <w:spacing w:val="-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c. May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19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8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                  </w:t>
      </w:r>
      <w:r w:rsidRPr="00705A4A">
        <w:rPr>
          <w:rFonts w:asciiTheme="minorHAnsi" w:eastAsia="Corbel" w:hAnsiTheme="minorHAnsi" w:cstheme="minorHAnsi"/>
          <w:spacing w:val="4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De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an</w:t>
      </w:r>
      <w:r w:rsidRPr="00705A4A">
        <w:rPr>
          <w:rFonts w:asciiTheme="minorHAnsi" w:eastAsia="Corbel" w:hAnsiTheme="minorHAnsi" w:cstheme="minorHAnsi"/>
          <w:sz w:val="22"/>
          <w:szCs w:val="22"/>
        </w:rPr>
        <w:t>’s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U</w:t>
      </w:r>
      <w:r w:rsidRPr="00705A4A">
        <w:rPr>
          <w:rFonts w:asciiTheme="minorHAnsi" w:eastAsia="Corbel" w:hAnsiTheme="minorHAnsi" w:cstheme="minorHAnsi"/>
          <w:sz w:val="22"/>
          <w:szCs w:val="22"/>
        </w:rPr>
        <w:t>ni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y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oo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ing.</w:t>
      </w:r>
    </w:p>
    <w:p w14:paraId="04F92849" w14:textId="77777777" w:rsidR="00E53775" w:rsidRPr="00705A4A" w:rsidRDefault="00E53775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658B2433" w14:textId="77777777" w:rsidR="00E53775" w:rsidRPr="00705A4A" w:rsidRDefault="009429F8">
      <w:pPr>
        <w:ind w:left="23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R</w:t>
      </w:r>
      <w:r w:rsidRPr="00705A4A">
        <w:rPr>
          <w:rFonts w:asciiTheme="minorHAnsi" w:eastAsia="Corbel" w:hAnsiTheme="minorHAnsi" w:cstheme="minorHAnsi"/>
          <w:b/>
          <w:spacing w:val="1"/>
          <w:sz w:val="22"/>
          <w:szCs w:val="22"/>
          <w:u w:color="000000"/>
        </w:rPr>
        <w:t>E</w:t>
      </w: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S</w:t>
      </w:r>
      <w:r w:rsidRPr="00705A4A">
        <w:rPr>
          <w:rFonts w:asciiTheme="minorHAnsi" w:eastAsia="Corbel" w:hAnsiTheme="minorHAnsi" w:cstheme="minorHAnsi"/>
          <w:b/>
          <w:spacing w:val="1"/>
          <w:sz w:val="22"/>
          <w:szCs w:val="22"/>
          <w:u w:color="000000"/>
        </w:rPr>
        <w:t>E</w:t>
      </w: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ARCH</w:t>
      </w:r>
    </w:p>
    <w:p w14:paraId="25F8B4C3" w14:textId="77777777" w:rsidR="00E53775" w:rsidRPr="00705A4A" w:rsidRDefault="009429F8">
      <w:pPr>
        <w:spacing w:before="5"/>
        <w:ind w:left="95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b/>
          <w:sz w:val="22"/>
          <w:szCs w:val="22"/>
        </w:rPr>
        <w:t>Spo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nso</w:t>
      </w:r>
      <w:r w:rsidRPr="00705A4A">
        <w:rPr>
          <w:rFonts w:asciiTheme="minorHAnsi" w:eastAsia="Corbel" w:hAnsiTheme="minorHAnsi" w:cstheme="minorHAnsi"/>
          <w:b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b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Pr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oje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cts</w:t>
      </w:r>
    </w:p>
    <w:p w14:paraId="513B5675" w14:textId="77777777" w:rsidR="00E53775" w:rsidRPr="00705A4A" w:rsidRDefault="00E53775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6C70BA7E" w14:textId="77777777" w:rsidR="00E53775" w:rsidRPr="00705A4A" w:rsidRDefault="009429F8">
      <w:pPr>
        <w:spacing w:line="242" w:lineRule="auto"/>
        <w:ind w:left="1672" w:right="766" w:hanging="1440"/>
        <w:rPr>
          <w:rFonts w:asciiTheme="minorHAnsi" w:eastAsia="Corbel" w:hAnsiTheme="minorHAnsi" w:cstheme="minorHAnsi"/>
          <w:sz w:val="22"/>
          <w:szCs w:val="22"/>
        </w:rPr>
        <w:sectPr w:rsidR="00E53775" w:rsidRPr="00705A4A">
          <w:pgSz w:w="12240" w:h="15840"/>
          <w:pgMar w:top="660" w:right="1020" w:bottom="280" w:left="920" w:header="0" w:footer="566" w:gutter="0"/>
          <w:cols w:space="720"/>
        </w:sectPr>
      </w:pP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15      </w:t>
      </w:r>
      <w:r w:rsidRPr="00705A4A">
        <w:rPr>
          <w:rFonts w:asciiTheme="minorHAnsi" w:eastAsia="Corbel" w:hAnsiTheme="minorHAnsi" w:cstheme="minorHAnsi"/>
          <w:spacing w:val="3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 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ss</w:t>
      </w:r>
      <w:r w:rsidRPr="00705A4A">
        <w:rPr>
          <w:rFonts w:asciiTheme="minorHAnsi" w:eastAsia="Corbel" w:hAnsiTheme="minorHAnsi" w:cstheme="minorHAnsi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ing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ss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nal 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mm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>nica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 S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ls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w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th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he </w:t>
      </w:r>
      <w:r w:rsidRPr="00705A4A">
        <w:rPr>
          <w:rFonts w:asciiTheme="minorHAnsi" w:eastAsia="Corbel" w:hAnsiTheme="minorHAnsi" w:cstheme="minorHAnsi"/>
          <w:spacing w:val="6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R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nal 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mm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>nica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 Ru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ic: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Mult</w:t>
      </w:r>
      <w:r w:rsidRPr="00705A4A">
        <w:rPr>
          <w:rFonts w:asciiTheme="minorHAnsi" w:eastAsia="Corbel" w:hAnsiTheme="minorHAnsi" w:cstheme="minorHAnsi"/>
          <w:spacing w:val="4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-s</w:t>
      </w:r>
      <w:r w:rsidRPr="00705A4A">
        <w:rPr>
          <w:rFonts w:asciiTheme="minorHAnsi" w:eastAsia="Corbel" w:hAnsiTheme="minorHAnsi" w:cstheme="minorHAnsi"/>
          <w:sz w:val="22"/>
          <w:szCs w:val="22"/>
        </w:rPr>
        <w:t>ite Fea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ibil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ty S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y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B0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38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9</w:t>
      </w:r>
      <w:r w:rsidRPr="00705A4A">
        <w:rPr>
          <w:rFonts w:asciiTheme="minorHAnsi" w:eastAsia="Corbel" w:hAnsiTheme="minorHAnsi" w:cstheme="minorHAnsi"/>
          <w:sz w:val="22"/>
          <w:szCs w:val="22"/>
        </w:rPr>
        <w:t>5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</w:p>
    <w:p w14:paraId="3BAF5482" w14:textId="77777777" w:rsidR="00E53775" w:rsidRPr="00705A4A" w:rsidRDefault="009429F8">
      <w:pPr>
        <w:spacing w:before="59" w:line="242" w:lineRule="auto"/>
        <w:ind w:left="2004" w:right="483" w:hanging="189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lastRenderedPageBreak/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6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esent          </w:t>
      </w:r>
      <w:r w:rsidRPr="00705A4A">
        <w:rPr>
          <w:rFonts w:asciiTheme="minorHAnsi" w:eastAsia="Corbel" w:hAnsiTheme="minorHAnsi" w:cstheme="minorHAnsi"/>
          <w:spacing w:val="3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Eclyp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jec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mplem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ed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ation with 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l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ts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 p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incip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es and app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icati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e. 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em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in cou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e, no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 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fo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t.</w:t>
      </w:r>
    </w:p>
    <w:p w14:paraId="5049C5E2" w14:textId="77777777" w:rsidR="00E53775" w:rsidRPr="00705A4A" w:rsidRDefault="00E53775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393953F5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13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                 </w:t>
      </w:r>
      <w:r w:rsidRPr="00705A4A">
        <w:rPr>
          <w:rFonts w:asciiTheme="minorHAnsi" w:eastAsia="Corbel" w:hAnsiTheme="minorHAnsi" w:cstheme="minorHAnsi"/>
          <w:spacing w:val="2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CS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ational Ed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nal Resea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ch 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mula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udy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ant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me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/</w:t>
      </w:r>
      <w:r w:rsidRPr="00705A4A">
        <w:rPr>
          <w:rFonts w:asciiTheme="minorHAnsi" w:eastAsia="Corbel" w:hAnsiTheme="minorHAnsi" w:cstheme="minorHAnsi"/>
          <w:sz w:val="22"/>
          <w:szCs w:val="22"/>
        </w:rPr>
        <w:t>pa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tici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an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</w:p>
    <w:p w14:paraId="6756A436" w14:textId="77777777" w:rsidR="00E53775" w:rsidRPr="00705A4A" w:rsidRDefault="009429F8">
      <w:pPr>
        <w:spacing w:before="3" w:line="242" w:lineRule="auto"/>
        <w:ind w:left="1999" w:right="66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25%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fo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t. 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inciple investig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: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Pam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la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J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ie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le: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imulati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 s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y team me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mb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, 25%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per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em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was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an app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icati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n/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ele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tion 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ss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ed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y the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ational Council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Sta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 B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f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ing.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tal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ct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ts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$</w:t>
      </w:r>
      <w:r w:rsidRPr="00705A4A">
        <w:rPr>
          <w:rFonts w:asciiTheme="minorHAnsi" w:eastAsia="Corbel" w:hAnsiTheme="minorHAnsi" w:cstheme="minorHAnsi"/>
          <w:sz w:val="22"/>
          <w:szCs w:val="22"/>
        </w:rPr>
        <w:t>48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8,</w:t>
      </w:r>
      <w:r w:rsidRPr="00705A4A">
        <w:rPr>
          <w:rFonts w:asciiTheme="minorHAnsi" w:eastAsia="Corbel" w:hAnsiTheme="minorHAnsi" w:cstheme="minorHAnsi"/>
          <w:sz w:val="22"/>
          <w:szCs w:val="22"/>
        </w:rPr>
        <w:t>24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</w:p>
    <w:p w14:paraId="01E68D07" w14:textId="77777777" w:rsidR="00E53775" w:rsidRPr="00705A4A" w:rsidRDefault="00E53775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04BCFE1E" w14:textId="77777777" w:rsidR="00E53775" w:rsidRPr="00705A4A" w:rsidRDefault="009429F8">
      <w:pPr>
        <w:spacing w:line="242" w:lineRule="auto"/>
        <w:ind w:left="2004" w:right="751" w:hanging="189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10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13                 </w:t>
      </w:r>
      <w:r w:rsidRPr="00705A4A">
        <w:rPr>
          <w:rFonts w:asciiTheme="minorHAnsi" w:eastAsia="Corbel" w:hAnsiTheme="minorHAnsi" w:cstheme="minorHAnsi"/>
          <w:spacing w:val="1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ta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is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 a Ma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yland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lty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my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mula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 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ng in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ing 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ation (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-F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ST).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incipal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nv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tigato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: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a 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os</w:t>
      </w:r>
      <w:r w:rsidRPr="00705A4A">
        <w:rPr>
          <w:rFonts w:asciiTheme="minorHAnsi" w:eastAsia="Corbel" w:hAnsiTheme="minorHAnsi" w:cstheme="minorHAnsi"/>
          <w:sz w:val="22"/>
          <w:szCs w:val="22"/>
        </w:rPr>
        <w:t>e. 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: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mula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 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ation Lea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er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ele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to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tici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4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0</w:t>
      </w:r>
      <w:r w:rsidRPr="00705A4A">
        <w:rPr>
          <w:rFonts w:asciiTheme="minorHAnsi" w:eastAsia="Corbel" w:hAnsiTheme="minorHAnsi" w:cstheme="minorHAnsi"/>
          <w:sz w:val="22"/>
          <w:szCs w:val="22"/>
        </w:rPr>
        <w:t>%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fo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t.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nd</w:t>
      </w:r>
      <w:r w:rsidRPr="00705A4A">
        <w:rPr>
          <w:rFonts w:asciiTheme="minorHAnsi" w:eastAsia="Corbel" w:hAnsiTheme="minorHAnsi" w:cstheme="minorHAnsi"/>
          <w:sz w:val="22"/>
          <w:szCs w:val="22"/>
        </w:rPr>
        <w:t>ed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y the Heal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h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 Commi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(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HSCRC)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ation with the Ma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yland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er 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ation Commi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ss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 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>(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MHEC). Total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ct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$6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8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9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6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5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</w:p>
    <w:p w14:paraId="616D7DB2" w14:textId="77777777" w:rsidR="00E53775" w:rsidRPr="00705A4A" w:rsidRDefault="00E53775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407BFA5C" w14:textId="77777777" w:rsidR="00E53775" w:rsidRPr="00705A4A" w:rsidRDefault="009429F8">
      <w:pPr>
        <w:spacing w:line="242" w:lineRule="auto"/>
        <w:ind w:left="2004" w:right="255" w:hanging="189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10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15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                 </w:t>
      </w:r>
      <w:r w:rsidRPr="00705A4A">
        <w:rPr>
          <w:rFonts w:asciiTheme="minorHAnsi" w:eastAsia="Corbel" w:hAnsiTheme="minorHAnsi" w:cstheme="minorHAnsi"/>
          <w:spacing w:val="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ing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ide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ing Capacity 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x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e: 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 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w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e Re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y w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th Clinical Nu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e Spe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ia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 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4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F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nd</w:t>
      </w:r>
      <w:r w:rsidRPr="00705A4A">
        <w:rPr>
          <w:rFonts w:asciiTheme="minorHAnsi" w:eastAsia="Corbel" w:hAnsiTheme="minorHAnsi" w:cstheme="minorHAnsi"/>
          <w:sz w:val="22"/>
          <w:szCs w:val="22"/>
        </w:rPr>
        <w:t>ed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b</w:t>
      </w:r>
      <w:r w:rsidRPr="00705A4A">
        <w:rPr>
          <w:rFonts w:asciiTheme="minorHAnsi" w:eastAsia="Corbel" w:hAnsiTheme="minorHAnsi" w:cstheme="minorHAnsi"/>
          <w:sz w:val="22"/>
          <w:szCs w:val="22"/>
        </w:rPr>
        <w:t>y Maryl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nd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Heal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h Sy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ms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 Rev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ew C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mmi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ss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ant 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: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SP11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sz w:val="22"/>
          <w:szCs w:val="22"/>
        </w:rPr>
        <w:t>10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6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incipal </w:t>
      </w:r>
      <w:r w:rsidRPr="00705A4A">
        <w:rPr>
          <w:rFonts w:asciiTheme="minorHAnsi" w:eastAsia="Corbel" w:hAnsiTheme="minorHAnsi" w:cstheme="minorHAnsi"/>
          <w:sz w:val="22"/>
          <w:szCs w:val="22"/>
        </w:rPr>
        <w:t>investigator: Dr. 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z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h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J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rd</w:t>
      </w:r>
      <w:r w:rsidRPr="00705A4A">
        <w:rPr>
          <w:rFonts w:asciiTheme="minorHAnsi" w:eastAsia="Corbel" w:hAnsiTheme="minorHAnsi" w:cstheme="minorHAnsi"/>
          <w:sz w:val="22"/>
          <w:szCs w:val="22"/>
        </w:rPr>
        <w:t>an and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4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J</w:t>
      </w:r>
      <w:r w:rsidRPr="00705A4A">
        <w:rPr>
          <w:rFonts w:asciiTheme="minorHAnsi" w:eastAsia="Corbel" w:hAnsiTheme="minorHAnsi" w:cstheme="minorHAnsi"/>
          <w:sz w:val="22"/>
          <w:szCs w:val="22"/>
        </w:rPr>
        <w:t>ulie 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ani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sz w:val="22"/>
          <w:szCs w:val="22"/>
        </w:rPr>
        <w:t>Hu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t. 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rd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nator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for Ch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ld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eal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h and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cip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es and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A</w:t>
      </w:r>
      <w:r w:rsidRPr="00705A4A">
        <w:rPr>
          <w:rFonts w:asciiTheme="minorHAnsi" w:eastAsia="Corbel" w:hAnsiTheme="minorHAnsi" w:cstheme="minorHAnsi"/>
          <w:sz w:val="22"/>
          <w:szCs w:val="22"/>
        </w:rPr>
        <w:t>pp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icati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ns,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10%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ea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h.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tal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ct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ts</w:t>
      </w:r>
    </w:p>
    <w:p w14:paraId="6F406AC5" w14:textId="77777777" w:rsidR="00E53775" w:rsidRPr="00705A4A" w:rsidRDefault="009429F8">
      <w:pPr>
        <w:ind w:left="2004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$</w:t>
      </w:r>
      <w:r w:rsidRPr="00705A4A">
        <w:rPr>
          <w:rFonts w:asciiTheme="minorHAnsi" w:eastAsia="Corbel" w:hAnsiTheme="minorHAnsi" w:cstheme="minorHAnsi"/>
          <w:sz w:val="22"/>
          <w:szCs w:val="22"/>
        </w:rPr>
        <w:t>1,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z w:val="22"/>
          <w:szCs w:val="22"/>
        </w:rPr>
        <w:t>27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7</w:t>
      </w:r>
      <w:r w:rsidRPr="00705A4A">
        <w:rPr>
          <w:rFonts w:asciiTheme="minorHAnsi" w:eastAsia="Corbel" w:hAnsiTheme="minorHAnsi" w:cstheme="minorHAnsi"/>
          <w:sz w:val="22"/>
          <w:szCs w:val="22"/>
        </w:rPr>
        <w:t>0.</w:t>
      </w:r>
    </w:p>
    <w:p w14:paraId="154CEF1F" w14:textId="77777777" w:rsidR="00E53775" w:rsidRPr="00705A4A" w:rsidRDefault="00E53775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437E2CF0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PR</w:t>
      </w:r>
      <w:r w:rsidRPr="00705A4A">
        <w:rPr>
          <w:rFonts w:asciiTheme="minorHAnsi" w:eastAsia="Corbel" w:hAnsiTheme="minorHAnsi" w:cstheme="minorHAnsi"/>
          <w:b/>
          <w:spacing w:val="1"/>
          <w:sz w:val="22"/>
          <w:szCs w:val="22"/>
          <w:u w:color="000000"/>
        </w:rPr>
        <w:t>A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  <w:u w:color="000000"/>
        </w:rPr>
        <w:t>C</w:t>
      </w: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T</w:t>
      </w:r>
      <w:r w:rsidRPr="00705A4A">
        <w:rPr>
          <w:rFonts w:asciiTheme="minorHAnsi" w:eastAsia="Corbel" w:hAnsiTheme="minorHAnsi" w:cstheme="minorHAnsi"/>
          <w:b/>
          <w:spacing w:val="1"/>
          <w:sz w:val="22"/>
          <w:szCs w:val="22"/>
          <w:u w:color="000000"/>
        </w:rPr>
        <w:t>I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  <w:u w:color="000000"/>
        </w:rPr>
        <w:t>C</w:t>
      </w: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E</w:t>
      </w:r>
    </w:p>
    <w:p w14:paraId="5A8EC143" w14:textId="77777777" w:rsidR="00E53775" w:rsidRPr="00705A4A" w:rsidRDefault="009429F8">
      <w:pPr>
        <w:spacing w:before="5"/>
        <w:ind w:left="83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b/>
          <w:sz w:val="22"/>
          <w:szCs w:val="22"/>
        </w:rPr>
        <w:t>Pr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 xml:space="preserve">ctice </w:t>
      </w:r>
      <w:r w:rsidRPr="00705A4A">
        <w:rPr>
          <w:rFonts w:asciiTheme="minorHAnsi" w:eastAsia="Corbel" w:hAnsiTheme="minorHAnsi" w:cstheme="minorHAnsi"/>
          <w:b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itiativ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s</w:t>
      </w:r>
    </w:p>
    <w:p w14:paraId="31990B85" w14:textId="77777777" w:rsidR="00E53775" w:rsidRPr="00705A4A" w:rsidRDefault="00E53775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575BC189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4                </w:t>
      </w:r>
      <w:r w:rsidRPr="00705A4A">
        <w:rPr>
          <w:rFonts w:asciiTheme="minorHAnsi" w:eastAsia="Corbel" w:hAnsiTheme="minorHAnsi" w:cstheme="minorHAnsi"/>
          <w:spacing w:val="27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Staff 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tor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in Pe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ic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ing at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he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Jo</w:t>
      </w:r>
      <w:r w:rsidRPr="00705A4A">
        <w:rPr>
          <w:rFonts w:asciiTheme="minorHAnsi" w:eastAsia="Corbel" w:hAnsiTheme="minorHAnsi" w:cstheme="minorHAnsi"/>
          <w:sz w:val="22"/>
          <w:szCs w:val="22"/>
        </w:rPr>
        <w:t>hns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pkins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os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tal C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’s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Cen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er</w:t>
      </w:r>
    </w:p>
    <w:p w14:paraId="761C84E6" w14:textId="77777777" w:rsidR="00E53775" w:rsidRPr="00705A4A" w:rsidRDefault="009429F8">
      <w:pPr>
        <w:spacing w:before="5"/>
        <w:ind w:left="2004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9</w:t>
      </w:r>
      <w:r w:rsidRPr="00705A4A">
        <w:rPr>
          <w:rFonts w:asciiTheme="minorHAnsi" w:eastAsia="Corbel" w:hAnsiTheme="minorHAnsi" w:cstheme="minorHAnsi"/>
          <w:sz w:val="22"/>
          <w:szCs w:val="22"/>
        </w:rPr>
        <w:t>%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fo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t.</w:t>
      </w:r>
    </w:p>
    <w:p w14:paraId="3F236D7B" w14:textId="77777777" w:rsidR="00E53775" w:rsidRPr="00705A4A" w:rsidRDefault="00E53775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4D2BE053" w14:textId="77777777" w:rsidR="00E53775" w:rsidRPr="00705A4A" w:rsidRDefault="009429F8">
      <w:pPr>
        <w:spacing w:line="243" w:lineRule="auto"/>
        <w:ind w:left="2004" w:right="609" w:hanging="189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19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9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7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3                 </w:t>
      </w:r>
      <w:r w:rsidRPr="00705A4A">
        <w:rPr>
          <w:rFonts w:asciiTheme="minorHAnsi" w:eastAsia="Corbel" w:hAnsiTheme="minorHAnsi" w:cstheme="minorHAnsi"/>
          <w:spacing w:val="9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St.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Be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na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rd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es 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em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y Sch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oo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%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fo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 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evi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us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upp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t,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lau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in 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d Ca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pe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er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nd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ng. Prov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ing 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app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x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250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s</w:t>
      </w:r>
      <w:r w:rsidRPr="00705A4A">
        <w:rPr>
          <w:rFonts w:asciiTheme="minorHAnsi" w:eastAsia="Corbel" w:hAnsiTheme="minorHAnsi" w:cstheme="minorHAnsi"/>
          <w:sz w:val="22"/>
          <w:szCs w:val="22"/>
        </w:rPr>
        <w:t>ch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oo</w:t>
      </w:r>
      <w:r w:rsidRPr="00705A4A">
        <w:rPr>
          <w:rFonts w:asciiTheme="minorHAnsi" w:eastAsia="Corbel" w:hAnsiTheme="minorHAnsi" w:cstheme="minorHAnsi"/>
          <w:sz w:val="22"/>
          <w:szCs w:val="22"/>
        </w:rPr>
        <w:t>l 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z w:val="22"/>
          <w:szCs w:val="22"/>
        </w:rPr>
        <w:t>ed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and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SON </w:t>
      </w:r>
      <w:r w:rsidRPr="00705A4A">
        <w:rPr>
          <w:rFonts w:asciiTheme="minorHAnsi" w:eastAsia="Corbel" w:hAnsiTheme="minorHAnsi" w:cstheme="minorHAnsi"/>
          <w:sz w:val="22"/>
          <w:szCs w:val="22"/>
        </w:rPr>
        <w:t>chi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</w:p>
    <w:p w14:paraId="2749A56C" w14:textId="77777777" w:rsidR="00E53775" w:rsidRPr="00705A4A" w:rsidRDefault="00E53775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4F5BEED5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SCH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  <w:u w:color="000000"/>
        </w:rPr>
        <w:t>O</w:t>
      </w:r>
      <w:r w:rsidRPr="00705A4A">
        <w:rPr>
          <w:rFonts w:asciiTheme="minorHAnsi" w:eastAsia="Corbel" w:hAnsiTheme="minorHAnsi" w:cstheme="minorHAnsi"/>
          <w:b/>
          <w:spacing w:val="-2"/>
          <w:sz w:val="22"/>
          <w:szCs w:val="22"/>
          <w:u w:color="000000"/>
        </w:rPr>
        <w:t>L</w:t>
      </w: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A</w:t>
      </w:r>
      <w:r w:rsidRPr="00705A4A">
        <w:rPr>
          <w:rFonts w:asciiTheme="minorHAnsi" w:eastAsia="Corbel" w:hAnsiTheme="minorHAnsi" w:cstheme="minorHAnsi"/>
          <w:b/>
          <w:spacing w:val="-2"/>
          <w:sz w:val="22"/>
          <w:szCs w:val="22"/>
          <w:u w:color="000000"/>
        </w:rPr>
        <w:t>R</w:t>
      </w: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S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  <w:u w:color="000000"/>
        </w:rPr>
        <w:t>HI</w:t>
      </w: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P</w:t>
      </w:r>
    </w:p>
    <w:p w14:paraId="14E64FFA" w14:textId="77777777" w:rsidR="00E53775" w:rsidRPr="00705A4A" w:rsidRDefault="00E53775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6296E131" w14:textId="77777777" w:rsidR="00E53775" w:rsidRPr="00705A4A" w:rsidRDefault="009429F8">
      <w:pPr>
        <w:spacing w:before="10"/>
        <w:ind w:left="83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b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ic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b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on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 xml:space="preserve">s                 </w:t>
      </w:r>
      <w:r w:rsidRPr="00705A4A">
        <w:rPr>
          <w:rFonts w:asciiTheme="minorHAnsi" w:eastAsia="Corbel" w:hAnsiTheme="minorHAnsi" w:cstheme="minorHAnsi"/>
          <w:b/>
          <w:spacing w:val="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ee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b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Re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iew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 xml:space="preserve">d                           </w:t>
      </w:r>
      <w:r w:rsidRPr="00705A4A">
        <w:rPr>
          <w:rFonts w:asciiTheme="minorHAnsi" w:eastAsia="Corbel" w:hAnsiTheme="minorHAnsi" w:cstheme="minorHAnsi"/>
          <w:b/>
          <w:spacing w:val="2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b/>
          <w:spacing w:val="1"/>
          <w:sz w:val="22"/>
          <w:szCs w:val="22"/>
        </w:rPr>
        <w:t>(</w:t>
      </w:r>
      <w:r w:rsidRPr="00705A4A">
        <w:rPr>
          <w:rFonts w:asciiTheme="minorHAnsi" w:eastAsia="Corbel" w:hAnsiTheme="minorHAnsi" w:cstheme="minorHAnsi"/>
          <w:b/>
          <w:spacing w:val="-2"/>
          <w:sz w:val="22"/>
          <w:szCs w:val="22"/>
        </w:rPr>
        <w:t>*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)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b/>
          <w:spacing w:val="-2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ic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b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b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as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d</w:t>
      </w:r>
    </w:p>
    <w:p w14:paraId="5149F78E" w14:textId="77777777" w:rsidR="00E53775" w:rsidRPr="00705A4A" w:rsidRDefault="009429F8">
      <w:pPr>
        <w:spacing w:line="280" w:lineRule="exact"/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Ma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: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Fo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a,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usen,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J.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hath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ki,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Lam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T</w:t>
      </w:r>
      <w:r w:rsidRPr="00705A4A">
        <w:rPr>
          <w:rFonts w:asciiTheme="minorHAnsi" w:eastAsia="Corbel" w:hAnsiTheme="minorHAnsi" w:cstheme="minorHAnsi"/>
          <w:sz w:val="22"/>
          <w:szCs w:val="22"/>
        </w:rPr>
        <w:t>in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ley,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MacW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ia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</w:p>
    <w:p w14:paraId="1DAAEBDD" w14:textId="77777777" w:rsidR="00E53775" w:rsidRPr="00705A4A" w:rsidRDefault="009429F8">
      <w:pPr>
        <w:spacing w:before="3" w:line="242" w:lineRule="auto"/>
        <w:ind w:left="112" w:right="404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Danie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J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Ba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Re</w:t>
      </w:r>
      <w:r w:rsidRPr="00705A4A">
        <w:rPr>
          <w:rFonts w:asciiTheme="minorHAnsi" w:eastAsia="Corbel" w:hAnsiTheme="minorHAnsi" w:cstheme="minorHAnsi"/>
          <w:b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se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b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K.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&amp; Bauma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E.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(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 Review).</w:t>
      </w:r>
      <w:r w:rsidRPr="00705A4A">
        <w:rPr>
          <w:rFonts w:asciiTheme="minorHAnsi" w:eastAsia="Corbel" w:hAnsiTheme="minorHAnsi" w:cstheme="minorHAnsi"/>
          <w:spacing w:val="47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mi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x</w:t>
      </w:r>
      <w:r w:rsidRPr="00705A4A">
        <w:rPr>
          <w:rFonts w:asciiTheme="minorHAnsi" w:eastAsia="Corbel" w:hAnsiTheme="minorHAnsi" w:cstheme="minorHAnsi"/>
          <w:sz w:val="22"/>
          <w:szCs w:val="22"/>
        </w:rPr>
        <w:t>ed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me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z w:val="22"/>
          <w:szCs w:val="22"/>
        </w:rPr>
        <w:t>y to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eve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p and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va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ida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 a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>eas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f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o-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ician 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mm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>nica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 in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imulati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n.</w:t>
      </w:r>
      <w:r w:rsidRPr="00705A4A">
        <w:rPr>
          <w:rFonts w:asciiTheme="minorHAnsi" w:eastAsia="Corbel" w:hAnsiTheme="minorHAnsi" w:cstheme="minorHAnsi"/>
          <w:spacing w:val="48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sing E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on P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s.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ing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ew.</w:t>
      </w:r>
    </w:p>
    <w:p w14:paraId="412738A1" w14:textId="77777777" w:rsidR="00E53775" w:rsidRPr="00705A4A" w:rsidRDefault="00E53775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18B44CEF" w14:textId="77777777" w:rsidR="00E53775" w:rsidRPr="00705A4A" w:rsidRDefault="009429F8">
      <w:pPr>
        <w:spacing w:line="242" w:lineRule="auto"/>
        <w:ind w:left="112" w:right="325"/>
        <w:jc w:val="both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J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15: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an</w:t>
      </w:r>
      <w:r w:rsidRPr="00705A4A">
        <w:rPr>
          <w:rFonts w:asciiTheme="minorHAnsi" w:eastAsia="Corbel" w:hAnsiTheme="minorHAnsi" w:cstheme="minorHAnsi"/>
          <w:sz w:val="22"/>
          <w:szCs w:val="22"/>
        </w:rPr>
        <w:t>us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: 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b/>
          <w:spacing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b/>
          <w:spacing w:val="-2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ese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b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K.</w:t>
      </w:r>
      <w:r w:rsidRPr="00705A4A">
        <w:rPr>
          <w:rFonts w:asciiTheme="minorHAnsi" w:eastAsia="Corbel" w:hAnsiTheme="minorHAnsi" w:cstheme="minorHAnsi"/>
          <w:sz w:val="22"/>
          <w:szCs w:val="22"/>
        </w:rPr>
        <w:t>, M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, 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w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a,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S.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iat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ic 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mula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in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ing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to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the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Jo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nal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z w:val="22"/>
          <w:szCs w:val="22"/>
        </w:rPr>
        <w:t>nan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d Ch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ld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Heal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15.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7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ing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eview.</w:t>
      </w:r>
    </w:p>
    <w:p w14:paraId="57F83B7F" w14:textId="77777777" w:rsidR="00E53775" w:rsidRPr="00705A4A" w:rsidRDefault="00E53775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690F6CB2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1.  </w:t>
      </w:r>
      <w:r w:rsidRPr="00705A4A">
        <w:rPr>
          <w:rFonts w:asciiTheme="minorHAnsi" w:eastAsia="Corbel" w:hAnsiTheme="minorHAnsi" w:cstheme="minorHAnsi"/>
          <w:spacing w:val="4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b/>
          <w:spacing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hto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Re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M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w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a,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S.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(2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5</w:t>
      </w:r>
      <w:r w:rsidRPr="00705A4A">
        <w:rPr>
          <w:rFonts w:asciiTheme="minorHAnsi" w:eastAsia="Corbel" w:hAnsiTheme="minorHAnsi" w:cstheme="minorHAnsi"/>
          <w:sz w:val="22"/>
          <w:szCs w:val="22"/>
        </w:rPr>
        <w:t>).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ic 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mula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 in</w:t>
      </w:r>
    </w:p>
    <w:p w14:paraId="0FC9E8A5" w14:textId="77777777" w:rsidR="00E53775" w:rsidRPr="00705A4A" w:rsidRDefault="009429F8">
      <w:pPr>
        <w:spacing w:line="260" w:lineRule="exact"/>
        <w:ind w:left="47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re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nsu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2"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ing.</w:t>
      </w:r>
      <w:r w:rsidRPr="00705A4A">
        <w:rPr>
          <w:rFonts w:asciiTheme="minorHAnsi" w:eastAsia="Corbel" w:hAnsiTheme="minorHAnsi" w:cstheme="minorHAnsi"/>
          <w:spacing w:val="45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i/>
          <w:spacing w:val="-1"/>
          <w:position w:val="1"/>
          <w:sz w:val="22"/>
          <w:szCs w:val="22"/>
        </w:rPr>
        <w:t>J</w:t>
      </w:r>
      <w:r w:rsidRPr="00705A4A">
        <w:rPr>
          <w:rFonts w:asciiTheme="minorHAnsi" w:eastAsia="Corbel" w:hAnsiTheme="minorHAnsi" w:cstheme="minorHAnsi"/>
          <w:i/>
          <w:position w:val="1"/>
          <w:sz w:val="22"/>
          <w:szCs w:val="22"/>
        </w:rPr>
        <w:t>ourn</w:t>
      </w:r>
      <w:r w:rsidRPr="00705A4A">
        <w:rPr>
          <w:rFonts w:asciiTheme="minorHAnsi" w:eastAsia="Corbel" w:hAnsiTheme="minorHAnsi" w:cstheme="minorHAnsi"/>
          <w:i/>
          <w:spacing w:val="1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i/>
          <w:position w:val="1"/>
          <w:sz w:val="22"/>
          <w:szCs w:val="22"/>
        </w:rPr>
        <w:t>l of</w:t>
      </w:r>
      <w:r w:rsidRPr="00705A4A">
        <w:rPr>
          <w:rFonts w:asciiTheme="minorHAnsi" w:eastAsia="Corbel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i/>
          <w:position w:val="1"/>
          <w:sz w:val="22"/>
          <w:szCs w:val="22"/>
        </w:rPr>
        <w:t>Pr</w:t>
      </w:r>
      <w:r w:rsidRPr="00705A4A">
        <w:rPr>
          <w:rFonts w:asciiTheme="minorHAnsi" w:eastAsia="Corbel" w:hAnsiTheme="minorHAnsi" w:cstheme="minorHAnsi"/>
          <w:i/>
          <w:spacing w:val="1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i/>
          <w:position w:val="1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i/>
          <w:spacing w:val="1"/>
          <w:position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i/>
          <w:spacing w:val="-2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i/>
          <w:position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i/>
          <w:spacing w:val="-1"/>
          <w:position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i/>
          <w:position w:val="1"/>
          <w:sz w:val="22"/>
          <w:szCs w:val="22"/>
        </w:rPr>
        <w:t xml:space="preserve">y </w:t>
      </w:r>
      <w:r w:rsidRPr="00705A4A">
        <w:rPr>
          <w:rFonts w:asciiTheme="minorHAnsi" w:eastAsia="Corbel" w:hAnsiTheme="minorHAnsi" w:cstheme="minorHAnsi"/>
          <w:i/>
          <w:spacing w:val="1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i/>
          <w:position w:val="1"/>
          <w:sz w:val="22"/>
          <w:szCs w:val="22"/>
        </w:rPr>
        <w:t xml:space="preserve">nd </w:t>
      </w:r>
      <w:r w:rsidRPr="00705A4A">
        <w:rPr>
          <w:rFonts w:asciiTheme="minorHAnsi" w:eastAsia="Corbel" w:hAnsiTheme="minorHAnsi" w:cstheme="minorHAnsi"/>
          <w:i/>
          <w:spacing w:val="-1"/>
          <w:position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i/>
          <w:position w:val="1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i/>
          <w:spacing w:val="-1"/>
          <w:position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i/>
          <w:position w:val="1"/>
          <w:sz w:val="22"/>
          <w:szCs w:val="22"/>
        </w:rPr>
        <w:t>ld</w:t>
      </w:r>
      <w:r w:rsidRPr="00705A4A">
        <w:rPr>
          <w:rFonts w:asciiTheme="minorHAnsi" w:eastAsia="Corbel" w:hAnsiTheme="minorHAnsi" w:cstheme="minorHAnsi"/>
          <w:i/>
          <w:spacing w:val="2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i/>
          <w:spacing w:val="-1"/>
          <w:position w:val="1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i/>
          <w:spacing w:val="1"/>
          <w:position w:val="1"/>
          <w:sz w:val="22"/>
          <w:szCs w:val="22"/>
        </w:rPr>
        <w:t>ea</w:t>
      </w:r>
      <w:r w:rsidRPr="00705A4A">
        <w:rPr>
          <w:rFonts w:asciiTheme="minorHAnsi" w:eastAsia="Corbel" w:hAnsiTheme="minorHAnsi" w:cstheme="minorHAnsi"/>
          <w:i/>
          <w:position w:val="1"/>
          <w:sz w:val="22"/>
          <w:szCs w:val="22"/>
        </w:rPr>
        <w:t>lt</w:t>
      </w:r>
      <w:r w:rsidRPr="00705A4A">
        <w:rPr>
          <w:rFonts w:asciiTheme="minorHAnsi" w:eastAsia="Corbel" w:hAnsiTheme="minorHAnsi" w:cstheme="minorHAnsi"/>
          <w:i/>
          <w:spacing w:val="2"/>
          <w:position w:val="1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2 (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),</w:t>
      </w:r>
      <w:r w:rsidRPr="00705A4A">
        <w:rPr>
          <w:rFonts w:asciiTheme="minorHAnsi" w:eastAsia="Corbel" w:hAnsiTheme="minorHAnsi" w:cstheme="minorHAnsi"/>
          <w:spacing w:val="2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10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pacing w:val="2"/>
          <w:position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6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4.</w:t>
      </w:r>
    </w:p>
    <w:p w14:paraId="4FEEBEB5" w14:textId="77777777" w:rsidR="00E53775" w:rsidRPr="00705A4A" w:rsidRDefault="00E53775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15170B82" w14:textId="77777777" w:rsidR="00E53775" w:rsidRPr="00705A4A" w:rsidRDefault="009429F8">
      <w:pPr>
        <w:spacing w:line="260" w:lineRule="exact"/>
        <w:ind w:left="472" w:right="1372" w:hanging="36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2.  </w:t>
      </w:r>
      <w:r w:rsidRPr="00705A4A">
        <w:rPr>
          <w:rFonts w:asciiTheme="minorHAnsi" w:eastAsia="Corbel" w:hAnsiTheme="minorHAnsi" w:cstheme="minorHAnsi"/>
          <w:spacing w:val="3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J.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&amp; 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b/>
          <w:spacing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hto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ese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tho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hy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gy,</w:t>
      </w:r>
      <w:r w:rsidRPr="00705A4A">
        <w:rPr>
          <w:rFonts w:asciiTheme="minorHAnsi" w:eastAsia="Corbel" w:hAnsiTheme="minorHAnsi" w:cstheme="minorHAnsi"/>
          <w:spacing w:val="-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nd m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na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t.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(2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>5).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i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i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ri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i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 xml:space="preserve">n </w:t>
      </w:r>
      <w:r w:rsidRPr="00705A4A">
        <w:rPr>
          <w:rFonts w:asciiTheme="minorHAnsi" w:eastAsia="Corbel" w:hAnsiTheme="minorHAnsi" w:cstheme="minorHAnsi"/>
          <w:i/>
          <w:spacing w:val="-3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i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i/>
          <w:spacing w:val="-2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i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to</w:t>
      </w:r>
      <w:r w:rsidRPr="00705A4A">
        <w:rPr>
          <w:rFonts w:asciiTheme="minorHAnsi" w:eastAsia="Corbel" w:hAnsiTheme="minorHAnsi" w:cstheme="minorHAnsi"/>
          <w:i/>
          <w:spacing w:val="-4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y,</w:t>
      </w:r>
      <w:r w:rsidRPr="00705A4A">
        <w:rPr>
          <w:rFonts w:asciiTheme="minorHAnsi" w:eastAsia="Corbel" w:hAnsiTheme="minorHAnsi" w:cstheme="minorHAnsi"/>
          <w:i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i/>
          <w:spacing w:val="-3"/>
          <w:sz w:val="22"/>
          <w:szCs w:val="22"/>
        </w:rPr>
        <w:t>(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7),</w:t>
      </w:r>
      <w:r w:rsidRPr="00705A4A">
        <w:rPr>
          <w:rFonts w:asciiTheme="minorHAnsi" w:eastAsia="Corbel" w:hAnsiTheme="minorHAnsi" w:cstheme="minorHAnsi"/>
          <w:i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i/>
          <w:spacing w:val="-3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i/>
          <w:spacing w:val="2"/>
          <w:sz w:val="22"/>
          <w:szCs w:val="22"/>
        </w:rPr>
        <w:t>9</w:t>
      </w:r>
      <w:r w:rsidRPr="00705A4A">
        <w:rPr>
          <w:rFonts w:asciiTheme="minorHAnsi" w:eastAsia="Corbel" w:hAnsiTheme="minorHAnsi" w:cstheme="minorHAnsi"/>
          <w:i/>
          <w:spacing w:val="-3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51.</w:t>
      </w:r>
    </w:p>
    <w:p w14:paraId="30214754" w14:textId="77777777" w:rsidR="00E53775" w:rsidRPr="00705A4A" w:rsidRDefault="00E53775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07BA37D6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  <w:sectPr w:rsidR="00E53775" w:rsidRPr="00705A4A">
          <w:pgSz w:w="12240" w:h="15840"/>
          <w:pgMar w:top="660" w:right="780" w:bottom="280" w:left="1040" w:header="0" w:footer="566" w:gutter="0"/>
          <w:cols w:space="720"/>
        </w:sectPr>
      </w:pP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.  </w:t>
      </w:r>
      <w:r w:rsidRPr="00705A4A">
        <w:rPr>
          <w:rFonts w:asciiTheme="minorHAnsi" w:eastAsia="Corbel" w:hAnsiTheme="minorHAnsi" w:cstheme="minorHAnsi"/>
          <w:spacing w:val="4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b/>
          <w:spacing w:val="1"/>
          <w:sz w:val="22"/>
          <w:szCs w:val="22"/>
        </w:rPr>
        <w:t>*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b/>
          <w:spacing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b/>
          <w:spacing w:val="-2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Re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K.</w:t>
      </w:r>
      <w:r w:rsidRPr="00705A4A">
        <w:rPr>
          <w:rFonts w:asciiTheme="minorHAnsi" w:eastAsia="Corbel" w:hAnsiTheme="minorHAnsi" w:cstheme="minorHAnsi"/>
          <w:b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(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al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rs</w:t>
      </w:r>
      <w:r w:rsidRPr="00705A4A">
        <w:rPr>
          <w:rFonts w:asciiTheme="minorHAnsi" w:eastAsia="Corbel" w:hAnsiTheme="minorHAnsi" w:cstheme="minorHAnsi"/>
          <w:sz w:val="22"/>
          <w:szCs w:val="22"/>
        </w:rPr>
        <w:t>in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z w:val="22"/>
          <w:szCs w:val="22"/>
        </w:rPr>
        <w:t>)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al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ati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mu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</w:p>
    <w:p w14:paraId="0DFCC9D0" w14:textId="77777777" w:rsidR="00E53775" w:rsidRPr="00705A4A" w:rsidRDefault="009429F8">
      <w:pPr>
        <w:spacing w:before="52"/>
        <w:ind w:left="47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lastRenderedPageBreak/>
        <w:t>Sc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M 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J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ve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ed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two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(c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a</w:t>
      </w:r>
      <w:r w:rsidRPr="00705A4A">
        <w:rPr>
          <w:rFonts w:asciiTheme="minorHAnsi" w:eastAsia="Corbel" w:hAnsiTheme="minorHAnsi" w:cstheme="minorHAnsi"/>
          <w:sz w:val="22"/>
          <w:szCs w:val="22"/>
        </w:rPr>
        <w:t>nd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x</w:t>
      </w:r>
      <w:r w:rsidRPr="00705A4A">
        <w:rPr>
          <w:rFonts w:asciiTheme="minorHAnsi" w:eastAsia="Corbel" w:hAnsiTheme="minorHAnsi" w:cstheme="minorHAnsi"/>
          <w:sz w:val="22"/>
          <w:szCs w:val="22"/>
        </w:rPr>
        <w:t>)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c</w:t>
      </w:r>
      <w:r w:rsidRPr="00705A4A">
        <w:rPr>
          <w:rFonts w:asciiTheme="minorHAnsi" w:eastAsia="Corbel" w:hAnsiTheme="minorHAnsi" w:cstheme="minorHAnsi"/>
          <w:sz w:val="22"/>
          <w:szCs w:val="22"/>
        </w:rPr>
        <w:t>ell</w:t>
      </w:r>
    </w:p>
    <w:p w14:paraId="35D6E576" w14:textId="77777777" w:rsidR="00E53775" w:rsidRPr="00705A4A" w:rsidRDefault="009429F8">
      <w:pPr>
        <w:spacing w:line="260" w:lineRule="exact"/>
        <w:ind w:left="47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Di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se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-6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gu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1.</w:t>
      </w:r>
    </w:p>
    <w:p w14:paraId="102DC2DA" w14:textId="77777777" w:rsidR="00E53775" w:rsidRPr="00705A4A" w:rsidRDefault="00E53775">
      <w:pPr>
        <w:spacing w:before="3" w:line="220" w:lineRule="exact"/>
        <w:rPr>
          <w:rFonts w:asciiTheme="minorHAnsi" w:hAnsiTheme="minorHAnsi" w:cstheme="minorHAnsi"/>
          <w:sz w:val="22"/>
          <w:szCs w:val="22"/>
        </w:rPr>
      </w:pPr>
    </w:p>
    <w:p w14:paraId="4698D6A6" w14:textId="77777777" w:rsidR="00E53775" w:rsidRPr="00705A4A" w:rsidRDefault="009429F8">
      <w:pPr>
        <w:spacing w:line="227" w:lineRule="auto"/>
        <w:ind w:left="472" w:right="208" w:hanging="36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.  </w:t>
      </w:r>
      <w:r w:rsidRPr="00705A4A">
        <w:rPr>
          <w:rFonts w:asciiTheme="minorHAnsi" w:eastAsia="Corbel" w:hAnsiTheme="minorHAnsi" w:cstheme="minorHAnsi"/>
          <w:spacing w:val="28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*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br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, 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b/>
          <w:spacing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hto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Re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yn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n,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S.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&amp;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lt,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(2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008</w:t>
      </w:r>
      <w:r w:rsidRPr="00705A4A">
        <w:rPr>
          <w:rFonts w:asciiTheme="minorHAnsi" w:eastAsia="Corbel" w:hAnsiTheme="minorHAnsi" w:cstheme="minorHAnsi"/>
          <w:sz w:val="22"/>
          <w:szCs w:val="22"/>
        </w:rPr>
        <w:t>).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cal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g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: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ch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oo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’s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x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er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>ce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a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e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ve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e</w:t>
      </w:r>
      <w:r w:rsidRPr="00705A4A">
        <w:rPr>
          <w:rFonts w:asciiTheme="minorHAnsi" w:eastAsia="Corbel" w:hAnsiTheme="minorHAnsi" w:cstheme="minorHAnsi"/>
          <w:sz w:val="22"/>
          <w:szCs w:val="22"/>
        </w:rPr>
        <w:t>nv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i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i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i/>
          <w:spacing w:val="-2"/>
          <w:sz w:val="22"/>
          <w:szCs w:val="22"/>
        </w:rPr>
        <w:t>rn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i/>
          <w:spacing w:val="-4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i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 xml:space="preserve">l 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i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ng</w:t>
      </w:r>
      <w:r w:rsidRPr="00705A4A">
        <w:rPr>
          <w:rFonts w:asciiTheme="minorHAnsi" w:eastAsia="Corbel" w:hAnsiTheme="minorHAnsi" w:cstheme="minorHAnsi"/>
          <w:i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i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i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w,</w:t>
      </w:r>
      <w:r w:rsidRPr="00705A4A">
        <w:rPr>
          <w:rFonts w:asciiTheme="minorHAnsi" w:eastAsia="Corbel" w:hAnsiTheme="minorHAnsi" w:cstheme="minorHAnsi"/>
          <w:i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>(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z w:val="22"/>
          <w:szCs w:val="22"/>
        </w:rPr>
        <w:t>).</w:t>
      </w:r>
    </w:p>
    <w:p w14:paraId="706F73A5" w14:textId="77777777" w:rsidR="00E53775" w:rsidRPr="00705A4A" w:rsidRDefault="00E53775">
      <w:pPr>
        <w:spacing w:before="17" w:line="200" w:lineRule="exact"/>
        <w:rPr>
          <w:rFonts w:asciiTheme="minorHAnsi" w:hAnsiTheme="minorHAnsi" w:cstheme="minorHAnsi"/>
          <w:sz w:val="22"/>
          <w:szCs w:val="22"/>
        </w:rPr>
      </w:pPr>
    </w:p>
    <w:p w14:paraId="7EB47CDF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5.  </w:t>
      </w:r>
      <w:r w:rsidRPr="00705A4A">
        <w:rPr>
          <w:rFonts w:asciiTheme="minorHAnsi" w:eastAsia="Corbel" w:hAnsiTheme="minorHAnsi" w:cstheme="minorHAnsi"/>
          <w:spacing w:val="38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b/>
          <w:spacing w:val="1"/>
          <w:sz w:val="22"/>
          <w:szCs w:val="22"/>
        </w:rPr>
        <w:t>*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b/>
          <w:spacing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b/>
          <w:spacing w:val="-2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Re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t-F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gg,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J.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&amp; 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efe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S.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J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M.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(2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7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)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D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z w:val="22"/>
          <w:szCs w:val="22"/>
        </w:rPr>
        <w:t>el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</w:t>
      </w:r>
    </w:p>
    <w:p w14:paraId="6D2761A2" w14:textId="77777777" w:rsidR="00E53775" w:rsidRPr="00705A4A" w:rsidRDefault="009429F8">
      <w:pPr>
        <w:spacing w:line="260" w:lineRule="exact"/>
        <w:ind w:left="47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ty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tne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ps</w:t>
      </w:r>
      <w:r w:rsidRPr="00705A4A">
        <w:rPr>
          <w:rFonts w:asciiTheme="minorHAnsi" w:eastAsia="Corbel" w:hAnsiTheme="minorHAnsi" w:cstheme="minorHAnsi"/>
          <w:spacing w:val="-6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in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 xml:space="preserve"> nu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chi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dr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’s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h.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i/>
          <w:spacing w:val="-3"/>
          <w:position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i/>
          <w:position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i/>
          <w:spacing w:val="-1"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i/>
          <w:position w:val="1"/>
          <w:sz w:val="22"/>
          <w:szCs w:val="22"/>
        </w:rPr>
        <w:t>si</w:t>
      </w:r>
      <w:r w:rsidRPr="00705A4A">
        <w:rPr>
          <w:rFonts w:asciiTheme="minorHAnsi" w:eastAsia="Corbel" w:hAnsiTheme="minorHAnsi" w:cstheme="minorHAnsi"/>
          <w:i/>
          <w:spacing w:val="-2"/>
          <w:position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i/>
          <w:position w:val="1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i/>
          <w:position w:val="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i/>
          <w:spacing w:val="-1"/>
          <w:position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i/>
          <w:position w:val="1"/>
          <w:sz w:val="22"/>
          <w:szCs w:val="22"/>
        </w:rPr>
        <w:t>tl</w:t>
      </w:r>
      <w:r w:rsidRPr="00705A4A">
        <w:rPr>
          <w:rFonts w:asciiTheme="minorHAnsi" w:eastAsia="Corbel" w:hAnsiTheme="minorHAnsi" w:cstheme="minorHAnsi"/>
          <w:i/>
          <w:spacing w:val="-3"/>
          <w:position w:val="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i/>
          <w:position w:val="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i/>
          <w:spacing w:val="-1"/>
          <w:position w:val="1"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i/>
          <w:position w:val="1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i/>
          <w:spacing w:val="-4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i/>
          <w:position w:val="1"/>
          <w:sz w:val="22"/>
          <w:szCs w:val="22"/>
        </w:rPr>
        <w:t>5</w:t>
      </w:r>
      <w:r w:rsidRPr="00705A4A">
        <w:rPr>
          <w:rFonts w:asciiTheme="minorHAnsi" w:eastAsia="Corbel" w:hAnsiTheme="minorHAnsi" w:cstheme="minorHAnsi"/>
          <w:i/>
          <w:spacing w:val="-1"/>
          <w:position w:val="1"/>
          <w:sz w:val="22"/>
          <w:szCs w:val="22"/>
        </w:rPr>
        <w:t>5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(2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),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4"/>
          <w:position w:val="1"/>
          <w:sz w:val="22"/>
          <w:szCs w:val="22"/>
        </w:rPr>
        <w:t>8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5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9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.</w:t>
      </w:r>
    </w:p>
    <w:p w14:paraId="1AD96FFA" w14:textId="77777777" w:rsidR="00E53775" w:rsidRPr="00705A4A" w:rsidRDefault="00E53775">
      <w:pPr>
        <w:spacing w:before="12" w:line="200" w:lineRule="exact"/>
        <w:rPr>
          <w:rFonts w:asciiTheme="minorHAnsi" w:hAnsiTheme="minorHAnsi" w:cstheme="minorHAnsi"/>
          <w:sz w:val="22"/>
          <w:szCs w:val="22"/>
        </w:rPr>
      </w:pPr>
    </w:p>
    <w:p w14:paraId="22A9817F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6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.  </w:t>
      </w:r>
      <w:r w:rsidRPr="00705A4A">
        <w:rPr>
          <w:rFonts w:asciiTheme="minorHAnsi" w:eastAsia="Corbel" w:hAnsiTheme="minorHAnsi" w:cstheme="minorHAnsi"/>
          <w:spacing w:val="28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*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ve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b/>
          <w:spacing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ht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Re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se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&amp;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e,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(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)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tn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p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ro</w:t>
      </w:r>
      <w:r w:rsidRPr="00705A4A">
        <w:rPr>
          <w:rFonts w:asciiTheme="minorHAnsi" w:eastAsia="Corbel" w:hAnsiTheme="minorHAnsi" w:cstheme="minorHAnsi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n,</w:t>
      </w:r>
    </w:p>
    <w:p w14:paraId="5BD9970A" w14:textId="77777777" w:rsidR="00E53775" w:rsidRPr="00705A4A" w:rsidRDefault="009429F8">
      <w:pPr>
        <w:spacing w:line="260" w:lineRule="exact"/>
        <w:ind w:left="47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#6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25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i/>
          <w:spacing w:val="-3"/>
          <w:position w:val="1"/>
          <w:sz w:val="22"/>
          <w:szCs w:val="22"/>
        </w:rPr>
        <w:t>J</w:t>
      </w:r>
      <w:r w:rsidRPr="00705A4A">
        <w:rPr>
          <w:rFonts w:asciiTheme="minorHAnsi" w:eastAsia="Corbel" w:hAnsiTheme="minorHAnsi" w:cstheme="minorHAnsi"/>
          <w:i/>
          <w:position w:val="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i/>
          <w:spacing w:val="-2"/>
          <w:position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i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i/>
          <w:spacing w:val="-1"/>
          <w:position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i/>
          <w:spacing w:val="-2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i/>
          <w:position w:val="1"/>
          <w:sz w:val="22"/>
          <w:szCs w:val="22"/>
        </w:rPr>
        <w:t>l of</w:t>
      </w:r>
      <w:r w:rsidRPr="00705A4A">
        <w:rPr>
          <w:rFonts w:asciiTheme="minorHAnsi" w:eastAsia="Corbel" w:hAnsiTheme="minorHAnsi" w:cstheme="minorHAnsi"/>
          <w:i/>
          <w:spacing w:val="-4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i/>
          <w:spacing w:val="-1"/>
          <w:position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i/>
          <w:spacing w:val="-2"/>
          <w:position w:val="1"/>
          <w:sz w:val="22"/>
          <w:szCs w:val="22"/>
        </w:rPr>
        <w:t>rb</w:t>
      </w:r>
      <w:r w:rsidRPr="00705A4A">
        <w:rPr>
          <w:rFonts w:asciiTheme="minorHAnsi" w:eastAsia="Corbel" w:hAnsiTheme="minorHAnsi" w:cstheme="minorHAnsi"/>
          <w:i/>
          <w:spacing w:val="1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i/>
          <w:position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i/>
          <w:spacing w:val="-4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i/>
          <w:spacing w:val="-1"/>
          <w:position w:val="1"/>
          <w:sz w:val="22"/>
          <w:szCs w:val="22"/>
        </w:rPr>
        <w:t>He</w:t>
      </w:r>
      <w:r w:rsidRPr="00705A4A">
        <w:rPr>
          <w:rFonts w:asciiTheme="minorHAnsi" w:eastAsia="Corbel" w:hAnsiTheme="minorHAnsi" w:cstheme="minorHAnsi"/>
          <w:i/>
          <w:spacing w:val="1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i/>
          <w:position w:val="1"/>
          <w:sz w:val="22"/>
          <w:szCs w:val="22"/>
        </w:rPr>
        <w:t>lt</w:t>
      </w:r>
      <w:r w:rsidRPr="00705A4A">
        <w:rPr>
          <w:rFonts w:asciiTheme="minorHAnsi" w:eastAsia="Corbel" w:hAnsiTheme="minorHAnsi" w:cstheme="minorHAnsi"/>
          <w:i/>
          <w:spacing w:val="-1"/>
          <w:position w:val="1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i/>
          <w:position w:val="1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i/>
          <w:spacing w:val="-4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i/>
          <w:spacing w:val="-1"/>
          <w:position w:val="1"/>
          <w:sz w:val="22"/>
          <w:szCs w:val="22"/>
        </w:rPr>
        <w:t>80</w:t>
      </w:r>
      <w:r w:rsidRPr="00705A4A">
        <w:rPr>
          <w:rFonts w:asciiTheme="minorHAnsi" w:eastAsia="Corbel" w:hAnsiTheme="minorHAnsi" w:cstheme="minorHAnsi"/>
          <w:i/>
          <w:position w:val="1"/>
          <w:sz w:val="22"/>
          <w:szCs w:val="22"/>
        </w:rPr>
        <w:t>(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up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l.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),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i25.</w:t>
      </w:r>
    </w:p>
    <w:p w14:paraId="4584336C" w14:textId="77777777" w:rsidR="00E53775" w:rsidRPr="00705A4A" w:rsidRDefault="00E53775">
      <w:pPr>
        <w:spacing w:before="12" w:line="200" w:lineRule="exact"/>
        <w:rPr>
          <w:rFonts w:asciiTheme="minorHAnsi" w:hAnsiTheme="minorHAnsi" w:cstheme="minorHAnsi"/>
          <w:sz w:val="22"/>
          <w:szCs w:val="22"/>
        </w:rPr>
      </w:pPr>
    </w:p>
    <w:p w14:paraId="7BB59970" w14:textId="77777777" w:rsidR="00E53775" w:rsidRPr="00705A4A" w:rsidRDefault="009429F8">
      <w:pPr>
        <w:ind w:left="883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b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ee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b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Re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ie</w:t>
      </w:r>
      <w:r w:rsidRPr="00705A4A">
        <w:rPr>
          <w:rFonts w:asciiTheme="minorHAnsi" w:eastAsia="Corbel" w:hAnsiTheme="minorHAnsi" w:cstheme="minorHAnsi"/>
          <w:b/>
          <w:spacing w:val="-2"/>
          <w:sz w:val="22"/>
          <w:szCs w:val="22"/>
        </w:rPr>
        <w:t>w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d</w:t>
      </w:r>
    </w:p>
    <w:p w14:paraId="00CC4A6A" w14:textId="77777777" w:rsidR="00E53775" w:rsidRPr="00705A4A" w:rsidRDefault="00E53775">
      <w:pPr>
        <w:spacing w:before="2" w:line="220" w:lineRule="exact"/>
        <w:rPr>
          <w:rFonts w:asciiTheme="minorHAnsi" w:hAnsiTheme="minorHAnsi" w:cstheme="minorHAnsi"/>
          <w:sz w:val="22"/>
          <w:szCs w:val="22"/>
        </w:rPr>
      </w:pPr>
    </w:p>
    <w:p w14:paraId="384F6733" w14:textId="77777777" w:rsidR="00E53775" w:rsidRPr="00705A4A" w:rsidRDefault="009429F8">
      <w:pPr>
        <w:spacing w:line="260" w:lineRule="exact"/>
        <w:ind w:left="472" w:right="78" w:hanging="36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7.   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Jo</w:t>
      </w:r>
      <w:r w:rsidRPr="00705A4A">
        <w:rPr>
          <w:rFonts w:asciiTheme="minorHAnsi" w:eastAsia="Corbel" w:hAnsiTheme="minorHAnsi" w:cstheme="minorHAnsi"/>
          <w:sz w:val="22"/>
          <w:szCs w:val="22"/>
        </w:rPr>
        <w:t>hns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Ma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z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y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b/>
          <w:spacing w:val="-4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b/>
          <w:spacing w:val="-2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 xml:space="preserve">n 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b/>
          <w:spacing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b/>
          <w:spacing w:val="-2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to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Re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b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yn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j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ct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s 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7</w:t>
      </w:r>
      <w:r w:rsidRPr="00705A4A">
        <w:rPr>
          <w:rFonts w:asciiTheme="minorHAnsi" w:eastAsia="Corbel" w:hAnsiTheme="minorHAnsi" w:cstheme="minorHAnsi"/>
          <w:spacing w:val="-1"/>
          <w:position w:val="8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position w:val="8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14"/>
          <w:position w:val="8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>ul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c</w:t>
      </w:r>
      <w:r w:rsidRPr="00705A4A">
        <w:rPr>
          <w:rFonts w:asciiTheme="minorHAnsi" w:eastAsia="Corbel" w:hAnsiTheme="minorHAnsi" w:cstheme="minorHAnsi"/>
          <w:sz w:val="22"/>
          <w:szCs w:val="22"/>
        </w:rPr>
        <w:t>on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e,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b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w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J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J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J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>SO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</w:p>
    <w:p w14:paraId="5936ED30" w14:textId="77777777" w:rsidR="00E53775" w:rsidRPr="00705A4A" w:rsidRDefault="00E53775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2B3631B1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8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.  </w:t>
      </w:r>
      <w:r w:rsidRPr="00705A4A">
        <w:rPr>
          <w:rFonts w:asciiTheme="minorHAnsi" w:eastAsia="Corbel" w:hAnsiTheme="minorHAnsi" w:cstheme="minorHAnsi"/>
          <w:spacing w:val="3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b/>
          <w:spacing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hto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Re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h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am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n.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J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hns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al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tm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P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ics</w:t>
      </w:r>
    </w:p>
    <w:p w14:paraId="591D1250" w14:textId="77777777" w:rsidR="00E53775" w:rsidRPr="00705A4A" w:rsidRDefault="009429F8">
      <w:pPr>
        <w:spacing w:line="260" w:lineRule="exact"/>
        <w:ind w:left="47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003-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4.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ng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Pe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ts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4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Un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ts,</w:t>
      </w:r>
      <w:r w:rsidRPr="00705A4A">
        <w:rPr>
          <w:rFonts w:asciiTheme="minorHAnsi" w:eastAsia="Corbel" w:hAnsiTheme="minorHAnsi" w:cstheme="minorHAnsi"/>
          <w:spacing w:val="-4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4"/>
          <w:position w:val="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1,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4"/>
          <w:position w:val="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le</w:t>
      </w:r>
      <w:r w:rsidRPr="00705A4A">
        <w:rPr>
          <w:rFonts w:asciiTheme="minorHAnsi" w:eastAsia="Corbel" w:hAnsiTheme="minorHAnsi" w:cstheme="minorHAnsi"/>
          <w:spacing w:val="-5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 xml:space="preserve">2 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me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n</w:t>
      </w:r>
    </w:p>
    <w:p w14:paraId="4B547E0C" w14:textId="77777777" w:rsidR="00E53775" w:rsidRPr="00705A4A" w:rsidRDefault="009429F8">
      <w:pPr>
        <w:spacing w:line="260" w:lineRule="exact"/>
        <w:ind w:left="47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ni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 xml:space="preserve">n 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ch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 xml:space="preserve">n. </w:t>
      </w:r>
      <w:r w:rsidRPr="00705A4A">
        <w:rPr>
          <w:rFonts w:asciiTheme="minorHAnsi" w:eastAsia="Corbel" w:hAnsiTheme="minorHAnsi" w:cstheme="minorHAnsi"/>
          <w:i/>
          <w:spacing w:val="-1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i/>
          <w:spacing w:val="-3"/>
          <w:position w:val="1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i/>
          <w:position w:val="1"/>
          <w:sz w:val="22"/>
          <w:szCs w:val="22"/>
        </w:rPr>
        <w:t>pl</w:t>
      </w:r>
      <w:r w:rsidRPr="00705A4A">
        <w:rPr>
          <w:rFonts w:asciiTheme="minorHAnsi" w:eastAsia="Corbel" w:hAnsiTheme="minorHAnsi" w:cstheme="minorHAnsi"/>
          <w:i/>
          <w:spacing w:val="-3"/>
          <w:position w:val="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i/>
          <w:spacing w:val="-2"/>
          <w:position w:val="1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i/>
          <w:spacing w:val="-1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i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i/>
          <w:position w:val="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i/>
          <w:spacing w:val="-1"/>
          <w:position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i/>
          <w:position w:val="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i/>
          <w:spacing w:val="-1"/>
          <w:position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i/>
          <w:spacing w:val="-2"/>
          <w:position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i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i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i/>
          <w:spacing w:val="-1"/>
          <w:position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i/>
          <w:spacing w:val="-3"/>
          <w:position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i/>
          <w:spacing w:val="1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i/>
          <w:spacing w:val="-2"/>
          <w:position w:val="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i/>
          <w:position w:val="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i/>
          <w:spacing w:val="1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t.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4.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Jo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ns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ns</w:t>
      </w:r>
    </w:p>
    <w:p w14:paraId="03747D49" w14:textId="77777777" w:rsidR="00E53775" w:rsidRPr="00705A4A" w:rsidRDefault="009429F8">
      <w:pPr>
        <w:spacing w:line="260" w:lineRule="exact"/>
        <w:ind w:left="47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os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l.</w:t>
      </w:r>
    </w:p>
    <w:p w14:paraId="26F714B7" w14:textId="77777777" w:rsidR="00E53775" w:rsidRPr="00705A4A" w:rsidRDefault="00E53775">
      <w:pPr>
        <w:spacing w:before="14" w:line="200" w:lineRule="exact"/>
        <w:rPr>
          <w:rFonts w:asciiTheme="minorHAnsi" w:hAnsiTheme="minorHAnsi" w:cstheme="minorHAnsi"/>
          <w:sz w:val="22"/>
          <w:szCs w:val="22"/>
        </w:rPr>
      </w:pPr>
    </w:p>
    <w:p w14:paraId="6FE276FC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9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.  </w:t>
      </w:r>
      <w:r w:rsidRPr="00705A4A">
        <w:rPr>
          <w:rFonts w:asciiTheme="minorHAnsi" w:eastAsia="Corbel" w:hAnsiTheme="minorHAnsi" w:cstheme="minorHAnsi"/>
          <w:spacing w:val="28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b/>
          <w:spacing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hto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Re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K.</w:t>
      </w:r>
      <w:r w:rsidRPr="00705A4A">
        <w:rPr>
          <w:rFonts w:asciiTheme="minorHAnsi" w:eastAsia="Corbel" w:hAnsiTheme="minorHAnsi" w:cstheme="minorHAnsi"/>
          <w:b/>
          <w:spacing w:val="-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ac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el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ew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c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Jo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ns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ns</w:t>
      </w:r>
    </w:p>
    <w:p w14:paraId="5DFB9ED3" w14:textId="77777777" w:rsidR="00E53775" w:rsidRPr="00705A4A" w:rsidRDefault="009429F8">
      <w:pPr>
        <w:spacing w:line="260" w:lineRule="exact"/>
        <w:ind w:left="47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Ch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dr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’s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(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-4)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003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4.</w:t>
      </w:r>
    </w:p>
    <w:p w14:paraId="1908F978" w14:textId="77777777" w:rsidR="00E53775" w:rsidRPr="00705A4A" w:rsidRDefault="00E53775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08572AE4" w14:textId="77777777" w:rsidR="00E53775" w:rsidRPr="00705A4A" w:rsidRDefault="009429F8">
      <w:pPr>
        <w:spacing w:line="260" w:lineRule="exact"/>
        <w:ind w:left="472" w:right="1124" w:hanging="36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10.</w:t>
      </w:r>
      <w:r w:rsidRPr="00705A4A">
        <w:rPr>
          <w:rFonts w:asciiTheme="minorHAnsi" w:eastAsia="Corbel" w:hAnsiTheme="minorHAnsi" w:cstheme="minorHAnsi"/>
          <w:spacing w:val="18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Ma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M,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b/>
          <w:spacing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b/>
          <w:spacing w:val="-2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Re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se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&amp;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G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z w:val="22"/>
          <w:szCs w:val="22"/>
        </w:rPr>
        <w:t>es,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(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2).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ed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>lty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an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nt co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to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p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n.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i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i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i/>
          <w:spacing w:val="-2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o,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 xml:space="preserve"> 101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(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)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9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sz w:val="22"/>
          <w:szCs w:val="22"/>
        </w:rPr>
        <w:t>10.</w:t>
      </w:r>
    </w:p>
    <w:p w14:paraId="13152C72" w14:textId="77777777" w:rsidR="00E53775" w:rsidRPr="00705A4A" w:rsidRDefault="00E53775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2E56CD0F" w14:textId="77777777" w:rsidR="00E53775" w:rsidRPr="00705A4A" w:rsidRDefault="009429F8">
      <w:pPr>
        <w:spacing w:line="260" w:lineRule="exact"/>
        <w:ind w:left="472" w:right="466" w:hanging="36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11.</w:t>
      </w:r>
      <w:r w:rsidRPr="00705A4A">
        <w:rPr>
          <w:rFonts w:asciiTheme="minorHAnsi" w:eastAsia="Corbel" w:hAnsiTheme="minorHAnsi" w:cstheme="minorHAnsi"/>
          <w:spacing w:val="3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b/>
          <w:spacing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hto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Re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&amp;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gu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 M.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(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>2).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w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th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ma: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W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z w:val="22"/>
          <w:szCs w:val="22"/>
        </w:rPr>
        <w:t>?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w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an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w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elp 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>?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i/>
          <w:spacing w:val="-3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i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ndo,</w:t>
      </w:r>
      <w:r w:rsidRPr="00705A4A">
        <w:rPr>
          <w:rFonts w:asciiTheme="minorHAnsi" w:eastAsia="Corbel" w:hAnsiTheme="minorHAnsi" w:cstheme="minorHAnsi"/>
          <w:i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101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(</w:t>
      </w:r>
      <w:r w:rsidRPr="00705A4A">
        <w:rPr>
          <w:rFonts w:asciiTheme="minorHAnsi" w:eastAsia="Corbel" w:hAnsiTheme="minorHAnsi" w:cstheme="minorHAnsi"/>
          <w:sz w:val="22"/>
          <w:szCs w:val="22"/>
        </w:rPr>
        <w:t>1).</w:t>
      </w:r>
    </w:p>
    <w:p w14:paraId="53058267" w14:textId="77777777" w:rsidR="00E53775" w:rsidRPr="00705A4A" w:rsidRDefault="00E53775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15688DFA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12.</w:t>
      </w:r>
      <w:r w:rsidRPr="00705A4A">
        <w:rPr>
          <w:rFonts w:asciiTheme="minorHAnsi" w:eastAsia="Corbel" w:hAnsiTheme="minorHAnsi" w:cstheme="minorHAnsi"/>
          <w:spacing w:val="19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b/>
          <w:spacing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hto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Re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Ma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M.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(</w:t>
      </w:r>
      <w:r w:rsidRPr="00705A4A">
        <w:rPr>
          <w:rFonts w:asciiTheme="minorHAnsi" w:eastAsia="Corbel" w:hAnsiTheme="minorHAnsi" w:cstheme="minorHAnsi"/>
          <w:sz w:val="22"/>
          <w:szCs w:val="22"/>
        </w:rPr>
        <w:t>19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9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9</w:t>
      </w:r>
      <w:r w:rsidRPr="00705A4A">
        <w:rPr>
          <w:rFonts w:asciiTheme="minorHAnsi" w:eastAsia="Corbel" w:hAnsiTheme="minorHAnsi" w:cstheme="minorHAnsi"/>
          <w:sz w:val="22"/>
          <w:szCs w:val="22"/>
        </w:rPr>
        <w:t>).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nt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chi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’s 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ma.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op</w:t>
      </w:r>
      <w:r w:rsidRPr="00705A4A">
        <w:rPr>
          <w:rFonts w:asciiTheme="minorHAnsi" w:eastAsia="Corbel" w:hAnsiTheme="minorHAnsi" w:cstheme="minorHAnsi"/>
          <w:i/>
          <w:spacing w:val="-3"/>
          <w:sz w:val="22"/>
          <w:szCs w:val="22"/>
        </w:rPr>
        <w:t>ki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ns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i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i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de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r</w:t>
      </w:r>
    </w:p>
    <w:p w14:paraId="671B5A27" w14:textId="77777777" w:rsidR="00E53775" w:rsidRPr="00705A4A" w:rsidRDefault="009429F8">
      <w:pPr>
        <w:spacing w:line="260" w:lineRule="exact"/>
        <w:ind w:left="47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i/>
          <w:position w:val="1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i/>
          <w:spacing w:val="-2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i/>
          <w:position w:val="1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i/>
          <w:spacing w:val="-1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i/>
          <w:position w:val="1"/>
          <w:sz w:val="22"/>
          <w:szCs w:val="22"/>
        </w:rPr>
        <w:t>z</w:t>
      </w:r>
      <w:r w:rsidRPr="00705A4A">
        <w:rPr>
          <w:rFonts w:asciiTheme="minorHAnsi" w:eastAsia="Corbel" w:hAnsiTheme="minorHAnsi" w:cstheme="minorHAnsi"/>
          <w:i/>
          <w:spacing w:val="-2"/>
          <w:position w:val="1"/>
          <w:sz w:val="22"/>
          <w:szCs w:val="22"/>
        </w:rPr>
        <w:t>in</w:t>
      </w:r>
      <w:r w:rsidRPr="00705A4A">
        <w:rPr>
          <w:rFonts w:asciiTheme="minorHAnsi" w:eastAsia="Corbel" w:hAnsiTheme="minorHAnsi" w:cstheme="minorHAnsi"/>
          <w:i/>
          <w:spacing w:val="1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i/>
          <w:spacing w:val="-1"/>
          <w:position w:val="1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i/>
          <w:spacing w:val="-3"/>
          <w:position w:val="1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i/>
          <w:spacing w:val="1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i/>
          <w:spacing w:val="-2"/>
          <w:position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i/>
          <w:position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i/>
          <w:spacing w:val="1"/>
          <w:position w:val="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i/>
          <w:spacing w:val="-3"/>
          <w:position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i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i/>
          <w:spacing w:val="-3"/>
          <w:position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i/>
          <w:position w:val="1"/>
          <w:sz w:val="22"/>
          <w:szCs w:val="22"/>
        </w:rPr>
        <w:t>pt</w:t>
      </w:r>
      <w:r w:rsidRPr="00705A4A">
        <w:rPr>
          <w:rFonts w:asciiTheme="minorHAnsi" w:eastAsia="Corbel" w:hAnsiTheme="minorHAnsi" w:cstheme="minorHAnsi"/>
          <w:i/>
          <w:spacing w:val="-3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i/>
          <w:spacing w:val="-2"/>
          <w:position w:val="1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i/>
          <w:spacing w:val="1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i/>
          <w:position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i/>
          <w:spacing w:val="-3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i/>
          <w:position w:val="1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i/>
          <w:spacing w:val="-2"/>
          <w:position w:val="1"/>
          <w:sz w:val="22"/>
          <w:szCs w:val="22"/>
        </w:rPr>
        <w:t>ub</w:t>
      </w:r>
      <w:r w:rsidRPr="00705A4A">
        <w:rPr>
          <w:rFonts w:asciiTheme="minorHAnsi" w:eastAsia="Corbel" w:hAnsiTheme="minorHAnsi" w:cstheme="minorHAnsi"/>
          <w:i/>
          <w:position w:val="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i/>
          <w:spacing w:val="-1"/>
          <w:position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i/>
          <w:position w:val="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i/>
          <w:spacing w:val="-3"/>
          <w:position w:val="1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i/>
          <w:spacing w:val="1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i/>
          <w:position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i/>
          <w:spacing w:val="-3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i/>
          <w:spacing w:val="-1"/>
          <w:position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i/>
          <w:spacing w:val="-3"/>
          <w:position w:val="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i/>
          <w:position w:val="1"/>
          <w:sz w:val="22"/>
          <w:szCs w:val="22"/>
        </w:rPr>
        <w:t>r</w:t>
      </w:r>
    </w:p>
    <w:p w14:paraId="1F5E7C10" w14:textId="77777777" w:rsidR="00E53775" w:rsidRPr="00705A4A" w:rsidRDefault="00E53775">
      <w:pPr>
        <w:spacing w:before="12" w:line="200" w:lineRule="exact"/>
        <w:rPr>
          <w:rFonts w:asciiTheme="minorHAnsi" w:hAnsiTheme="minorHAnsi" w:cstheme="minorHAnsi"/>
          <w:sz w:val="22"/>
          <w:szCs w:val="22"/>
        </w:rPr>
      </w:pPr>
    </w:p>
    <w:p w14:paraId="06CA28E3" w14:textId="77777777" w:rsidR="00E53775" w:rsidRPr="00705A4A" w:rsidRDefault="009429F8">
      <w:pPr>
        <w:ind w:left="47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b/>
          <w:sz w:val="22"/>
          <w:szCs w:val="22"/>
        </w:rPr>
        <w:t>Pr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ese</w:t>
      </w:r>
      <w:r w:rsidRPr="00705A4A">
        <w:rPr>
          <w:rFonts w:asciiTheme="minorHAnsi" w:eastAsia="Corbel" w:hAnsiTheme="minorHAnsi" w:cstheme="minorHAnsi"/>
          <w:b/>
          <w:spacing w:val="-4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b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on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s</w:t>
      </w:r>
    </w:p>
    <w:p w14:paraId="148F535A" w14:textId="77777777" w:rsidR="00E53775" w:rsidRPr="00705A4A" w:rsidRDefault="00E53775">
      <w:pPr>
        <w:spacing w:before="20" w:line="240" w:lineRule="exact"/>
        <w:rPr>
          <w:rFonts w:asciiTheme="minorHAnsi" w:hAnsiTheme="minorHAnsi" w:cstheme="minorHAnsi"/>
          <w:sz w:val="22"/>
          <w:szCs w:val="22"/>
        </w:rPr>
      </w:pPr>
    </w:p>
    <w:p w14:paraId="597D50BA" w14:textId="77777777" w:rsidR="00E53775" w:rsidRPr="00705A4A" w:rsidRDefault="009429F8">
      <w:pPr>
        <w:ind w:left="83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b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ter</w:t>
      </w:r>
      <w:r w:rsidRPr="00705A4A">
        <w:rPr>
          <w:rFonts w:asciiTheme="minorHAnsi" w:eastAsia="Corbel" w:hAnsiTheme="minorHAnsi" w:cstheme="minorHAnsi"/>
          <w:b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b/>
          <w:spacing w:val="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b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l</w:t>
      </w:r>
    </w:p>
    <w:p w14:paraId="378ECFC7" w14:textId="77777777" w:rsidR="00E53775" w:rsidRPr="00705A4A" w:rsidRDefault="00E53775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7CC5E7D2" w14:textId="77777777" w:rsidR="00E53775" w:rsidRPr="00705A4A" w:rsidRDefault="009429F8">
      <w:pPr>
        <w:spacing w:line="242" w:lineRule="auto"/>
        <w:ind w:left="2272" w:right="360" w:hanging="216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J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e 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15                       </w:t>
      </w:r>
      <w:r w:rsidRPr="00705A4A">
        <w:rPr>
          <w:rFonts w:asciiTheme="minorHAnsi" w:eastAsia="Corbel" w:hAnsiTheme="minorHAnsi" w:cstheme="minorHAnsi"/>
          <w:spacing w:val="3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esen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ation at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tional Nu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ing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sso</w:t>
      </w:r>
      <w:r w:rsidRPr="00705A4A">
        <w:rPr>
          <w:rFonts w:asciiTheme="minorHAnsi" w:eastAsia="Corbel" w:hAnsiTheme="minorHAnsi" w:cstheme="minorHAnsi"/>
          <w:sz w:val="22"/>
          <w:szCs w:val="22"/>
        </w:rPr>
        <w:t>ciati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Clinical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imulati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 (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INA</w:t>
      </w:r>
      <w:r w:rsidRPr="00705A4A">
        <w:rPr>
          <w:rFonts w:asciiTheme="minorHAnsi" w:eastAsia="Corbel" w:hAnsiTheme="minorHAnsi" w:cstheme="minorHAnsi"/>
          <w:sz w:val="22"/>
          <w:szCs w:val="22"/>
        </w:rPr>
        <w:t>SCL)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n: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mula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z w:val="22"/>
          <w:szCs w:val="22"/>
        </w:rPr>
        <w:t>aluation at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Yo</w:t>
      </w:r>
      <w:r w:rsidRPr="00705A4A">
        <w:rPr>
          <w:rFonts w:asciiTheme="minorHAnsi" w:eastAsia="Corbel" w:hAnsiTheme="minorHAnsi" w:cstheme="minorHAnsi"/>
          <w:sz w:val="22"/>
          <w:szCs w:val="22"/>
        </w:rPr>
        <w:t>ur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inge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tip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: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z w:val="22"/>
          <w:szCs w:val="22"/>
        </w:rPr>
        <w:t>alu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 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x</w:t>
      </w:r>
      <w:r w:rsidRPr="00705A4A">
        <w:rPr>
          <w:rFonts w:asciiTheme="minorHAnsi" w:eastAsia="Corbel" w:hAnsiTheme="minorHAnsi" w:cstheme="minorHAnsi"/>
          <w:sz w:val="22"/>
          <w:szCs w:val="22"/>
        </w:rPr>
        <w:t>pe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ie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tial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imulati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 L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ni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 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ing Sma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</w:p>
    <w:p w14:paraId="4F5B5E05" w14:textId="77777777" w:rsidR="00E53775" w:rsidRPr="00705A4A" w:rsidRDefault="00E53775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7F32D408" w14:textId="77777777" w:rsidR="00E53775" w:rsidRPr="00705A4A" w:rsidRDefault="009429F8">
      <w:pPr>
        <w:spacing w:line="242" w:lineRule="auto"/>
        <w:ind w:left="2272" w:right="515" w:hanging="216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Oc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er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14               </w:t>
      </w:r>
      <w:r w:rsidRPr="00705A4A">
        <w:rPr>
          <w:rFonts w:asciiTheme="minorHAnsi" w:eastAsia="Corbel" w:hAnsiTheme="minorHAnsi" w:cstheme="minorHAnsi"/>
          <w:spacing w:val="4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mit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ct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for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NA</w:t>
      </w:r>
      <w:r w:rsidRPr="00705A4A">
        <w:rPr>
          <w:rFonts w:asciiTheme="minorHAnsi" w:eastAsia="Corbel" w:hAnsiTheme="minorHAnsi" w:cstheme="minorHAnsi"/>
          <w:sz w:val="22"/>
          <w:szCs w:val="22"/>
        </w:rPr>
        <w:t>SCL f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esen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ation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 :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mula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 Evalua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 at Y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ur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inge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tip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: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z w:val="22"/>
          <w:szCs w:val="22"/>
        </w:rPr>
        <w:t>al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>ati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 Exp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er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ial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mula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 L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ni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 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ing Sma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 Ph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</w:p>
    <w:p w14:paraId="5BFD3E86" w14:textId="77777777" w:rsidR="00E53775" w:rsidRPr="00705A4A" w:rsidRDefault="00E53775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1D549231" w14:textId="77777777" w:rsidR="00E53775" w:rsidRPr="00705A4A" w:rsidRDefault="009429F8">
      <w:pPr>
        <w:spacing w:line="260" w:lineRule="exact"/>
        <w:ind w:left="2272" w:right="529" w:hanging="2160"/>
        <w:rPr>
          <w:rFonts w:asciiTheme="minorHAnsi" w:eastAsia="Corbel" w:hAnsiTheme="minorHAnsi" w:cstheme="minorHAnsi"/>
          <w:sz w:val="22"/>
          <w:szCs w:val="22"/>
        </w:rPr>
        <w:sectPr w:rsidR="00E53775" w:rsidRPr="00705A4A">
          <w:pgSz w:w="12240" w:h="15840"/>
          <w:pgMar w:top="660" w:right="880" w:bottom="280" w:left="1040" w:header="0" w:footer="566" w:gutter="0"/>
          <w:cols w:space="720"/>
        </w:sectPr>
      </w:pP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May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20</w:t>
      </w:r>
      <w:r w:rsidRPr="00705A4A">
        <w:rPr>
          <w:rFonts w:asciiTheme="minorHAnsi" w:eastAsia="Corbel" w:hAnsiTheme="minorHAnsi" w:cstheme="minorHAnsi"/>
          <w:sz w:val="22"/>
          <w:szCs w:val="22"/>
        </w:rPr>
        <w:t>13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                        </w:t>
      </w:r>
      <w:r w:rsidRPr="00705A4A">
        <w:rPr>
          <w:rFonts w:asciiTheme="minorHAnsi" w:eastAsia="Corbel" w:hAnsiTheme="minorHAnsi" w:cstheme="minorHAnsi"/>
          <w:spacing w:val="2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ium 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esen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tion at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the 1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position w:val="8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position w:val="8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17"/>
          <w:position w:val="8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>al 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nat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nal</w:t>
      </w:r>
      <w:r w:rsidRPr="00705A4A">
        <w:rPr>
          <w:rFonts w:asciiTheme="minorHAnsi" w:eastAsia="Corbel" w:hAnsiTheme="minorHAnsi" w:cstheme="minorHAnsi"/>
          <w:spacing w:val="48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ur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ing 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mula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n/ lea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ni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g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ce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Con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ce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in Las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Ve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eva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a.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Ab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ac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e: Managing the Ma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ss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es: </w:t>
      </w:r>
      <w:r w:rsidRPr="00705A4A">
        <w:rPr>
          <w:rFonts w:asciiTheme="minorHAnsi" w:eastAsia="Corbel" w:hAnsiTheme="minorHAnsi" w:cstheme="minorHAnsi"/>
          <w:i/>
          <w:spacing w:val="3"/>
          <w:sz w:val="22"/>
          <w:szCs w:val="22"/>
          <w:u w:color="000000"/>
        </w:rPr>
        <w:t>Y</w:t>
      </w:r>
      <w:r w:rsidRPr="00705A4A">
        <w:rPr>
          <w:rFonts w:asciiTheme="minorHAnsi" w:eastAsia="Corbel" w:hAnsiTheme="minorHAnsi" w:cstheme="minorHAnsi"/>
          <w:i/>
          <w:sz w:val="22"/>
          <w:szCs w:val="22"/>
          <w:u w:color="000000"/>
        </w:rPr>
        <w:t>ou W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  <w:u w:color="000000"/>
        </w:rPr>
        <w:t>a</w:t>
      </w:r>
      <w:r w:rsidRPr="00705A4A">
        <w:rPr>
          <w:rFonts w:asciiTheme="minorHAnsi" w:eastAsia="Corbel" w:hAnsiTheme="minorHAnsi" w:cstheme="minorHAnsi"/>
          <w:i/>
          <w:sz w:val="22"/>
          <w:szCs w:val="22"/>
          <w:u w:color="000000"/>
        </w:rPr>
        <w:t xml:space="preserve">nt us to 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  <w:u w:color="000000"/>
        </w:rPr>
        <w:t>d</w:t>
      </w:r>
      <w:r w:rsidRPr="00705A4A">
        <w:rPr>
          <w:rFonts w:asciiTheme="minorHAnsi" w:eastAsia="Corbel" w:hAnsiTheme="minorHAnsi" w:cstheme="minorHAnsi"/>
          <w:i/>
          <w:sz w:val="22"/>
          <w:szCs w:val="22"/>
          <w:u w:color="000000"/>
        </w:rPr>
        <w:t>o Wha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  <w:u w:color="000000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  <w:u w:color="000000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  <w:u w:color="000000"/>
        </w:rPr>
        <w:t xml:space="preserve"> </w:t>
      </w:r>
      <w:r w:rsidRPr="00705A4A">
        <w:rPr>
          <w:rFonts w:asciiTheme="minorHAnsi" w:eastAsia="Corbel" w:hAnsiTheme="minorHAnsi" w:cstheme="minorHAnsi"/>
          <w:i/>
          <w:sz w:val="22"/>
          <w:szCs w:val="22"/>
          <w:u w:color="000000"/>
        </w:rPr>
        <w:t>When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  <w:u w:color="000000"/>
        </w:rPr>
        <w:t xml:space="preserve"> a</w:t>
      </w:r>
      <w:r w:rsidRPr="00705A4A">
        <w:rPr>
          <w:rFonts w:asciiTheme="minorHAnsi" w:eastAsia="Corbel" w:hAnsiTheme="minorHAnsi" w:cstheme="minorHAnsi"/>
          <w:i/>
          <w:sz w:val="22"/>
          <w:szCs w:val="22"/>
          <w:u w:color="000000"/>
        </w:rPr>
        <w:t xml:space="preserve">nd 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  <w:u w:color="000000"/>
        </w:rPr>
        <w:t>H</w:t>
      </w:r>
      <w:r w:rsidRPr="00705A4A">
        <w:rPr>
          <w:rFonts w:asciiTheme="minorHAnsi" w:eastAsia="Corbel" w:hAnsiTheme="minorHAnsi" w:cstheme="minorHAnsi"/>
          <w:i/>
          <w:sz w:val="22"/>
          <w:szCs w:val="22"/>
          <w:u w:color="000000"/>
        </w:rPr>
        <w:t>o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  <w:u w:color="000000"/>
        </w:rPr>
        <w:t>w</w:t>
      </w:r>
      <w:r w:rsidRPr="00705A4A">
        <w:rPr>
          <w:rFonts w:asciiTheme="minorHAnsi" w:eastAsia="Corbel" w:hAnsiTheme="minorHAnsi" w:cstheme="minorHAnsi"/>
          <w:i/>
          <w:sz w:val="22"/>
          <w:szCs w:val="22"/>
          <w:u w:color="000000"/>
        </w:rPr>
        <w:t>?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  <w:u w:color="000000"/>
        </w:rPr>
        <w:t xml:space="preserve"> </w:t>
      </w:r>
      <w:r w:rsidRPr="00705A4A">
        <w:rPr>
          <w:rFonts w:asciiTheme="minorHAnsi" w:eastAsia="Corbel" w:hAnsiTheme="minorHAnsi" w:cstheme="minorHAnsi"/>
          <w:i/>
          <w:sz w:val="22"/>
          <w:szCs w:val="22"/>
          <w:u w:color="000000"/>
        </w:rPr>
        <w:t>Ma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  <w:u w:color="000000"/>
        </w:rPr>
        <w:t>ki</w:t>
      </w:r>
      <w:r w:rsidRPr="00705A4A">
        <w:rPr>
          <w:rFonts w:asciiTheme="minorHAnsi" w:eastAsia="Corbel" w:hAnsiTheme="minorHAnsi" w:cstheme="minorHAnsi"/>
          <w:i/>
          <w:sz w:val="22"/>
          <w:szCs w:val="22"/>
          <w:u w:color="000000"/>
        </w:rPr>
        <w:t>ng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  <w:u w:color="000000"/>
        </w:rPr>
        <w:t xml:space="preserve"> </w:t>
      </w:r>
      <w:r w:rsidRPr="00705A4A">
        <w:rPr>
          <w:rFonts w:asciiTheme="minorHAnsi" w:eastAsia="Corbel" w:hAnsiTheme="minorHAnsi" w:cstheme="minorHAnsi"/>
          <w:i/>
          <w:sz w:val="22"/>
          <w:szCs w:val="22"/>
          <w:u w:color="000000"/>
        </w:rPr>
        <w:t>t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  <w:u w:color="000000"/>
        </w:rPr>
        <w:t>h</w:t>
      </w:r>
      <w:r w:rsidRPr="00705A4A">
        <w:rPr>
          <w:rFonts w:asciiTheme="minorHAnsi" w:eastAsia="Corbel" w:hAnsiTheme="minorHAnsi" w:cstheme="minorHAnsi"/>
          <w:i/>
          <w:sz w:val="22"/>
          <w:szCs w:val="22"/>
          <w:u w:color="000000"/>
        </w:rPr>
        <w:t>e</w:t>
      </w:r>
      <w:r w:rsidRPr="00705A4A">
        <w:rPr>
          <w:rFonts w:asciiTheme="minorHAnsi" w:eastAsia="Corbel" w:hAnsiTheme="minorHAnsi" w:cstheme="minorHAnsi"/>
          <w:i/>
          <w:spacing w:val="3"/>
          <w:sz w:val="22"/>
          <w:szCs w:val="22"/>
          <w:u w:color="000000"/>
        </w:rPr>
        <w:t xml:space="preserve"> </w:t>
      </w:r>
      <w:r w:rsidRPr="00705A4A">
        <w:rPr>
          <w:rFonts w:asciiTheme="minorHAnsi" w:eastAsia="Corbel" w:hAnsiTheme="minorHAnsi" w:cstheme="minorHAnsi"/>
          <w:i/>
          <w:spacing w:val="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i/>
          <w:sz w:val="22"/>
          <w:szCs w:val="22"/>
          <w:u w:color="000000"/>
        </w:rPr>
        <w:t>Magic</w:t>
      </w:r>
      <w:r w:rsidRPr="00705A4A">
        <w:rPr>
          <w:rFonts w:asciiTheme="minorHAnsi" w:eastAsia="Corbel" w:hAnsiTheme="minorHAnsi" w:cstheme="minorHAnsi"/>
          <w:i/>
          <w:spacing w:val="-2"/>
          <w:sz w:val="22"/>
          <w:szCs w:val="22"/>
          <w:u w:color="000000"/>
        </w:rPr>
        <w:t xml:space="preserve"> 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  <w:u w:color="000000"/>
        </w:rPr>
        <w:t>H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  <w:u w:color="000000"/>
        </w:rPr>
        <w:t>a</w:t>
      </w:r>
      <w:r w:rsidRPr="00705A4A">
        <w:rPr>
          <w:rFonts w:asciiTheme="minorHAnsi" w:eastAsia="Corbel" w:hAnsiTheme="minorHAnsi" w:cstheme="minorHAnsi"/>
          <w:i/>
          <w:sz w:val="22"/>
          <w:szCs w:val="22"/>
          <w:u w:color="000000"/>
        </w:rPr>
        <w:t>pp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  <w:u w:color="000000"/>
        </w:rPr>
        <w:t>e</w:t>
      </w:r>
      <w:r w:rsidRPr="00705A4A">
        <w:rPr>
          <w:rFonts w:asciiTheme="minorHAnsi" w:eastAsia="Corbel" w:hAnsiTheme="minorHAnsi" w:cstheme="minorHAnsi"/>
          <w:i/>
          <w:sz w:val="22"/>
          <w:szCs w:val="22"/>
          <w:u w:color="000000"/>
        </w:rPr>
        <w:t>n</w:t>
      </w:r>
      <w:r w:rsidRPr="00705A4A">
        <w:rPr>
          <w:rFonts w:asciiTheme="minorHAnsi" w:eastAsia="Corbel" w:hAnsiTheme="minorHAnsi" w:cstheme="minorHAnsi"/>
          <w:i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and </w:t>
      </w:r>
      <w:r w:rsidRPr="00705A4A">
        <w:rPr>
          <w:rFonts w:asciiTheme="minorHAnsi" w:eastAsia="Corbel" w:hAnsiTheme="minorHAnsi" w:cstheme="minorHAnsi"/>
          <w:i/>
          <w:spacing w:val="-47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  <w:u w:color="000000"/>
        </w:rPr>
        <w:t>U</w:t>
      </w:r>
      <w:r w:rsidRPr="00705A4A">
        <w:rPr>
          <w:rFonts w:asciiTheme="minorHAnsi" w:eastAsia="Corbel" w:hAnsiTheme="minorHAnsi" w:cstheme="minorHAnsi"/>
          <w:i/>
          <w:sz w:val="22"/>
          <w:szCs w:val="22"/>
          <w:u w:color="000000"/>
        </w:rPr>
        <w:t>sing</w:t>
      </w:r>
      <w:r w:rsidRPr="00705A4A">
        <w:rPr>
          <w:rFonts w:asciiTheme="minorHAnsi" w:eastAsia="Corbel" w:hAnsiTheme="minorHAnsi" w:cstheme="minorHAnsi"/>
          <w:i/>
          <w:spacing w:val="-2"/>
          <w:sz w:val="22"/>
          <w:szCs w:val="22"/>
          <w:u w:color="000000"/>
        </w:rPr>
        <w:t xml:space="preserve"> </w:t>
      </w:r>
      <w:r w:rsidRPr="00705A4A">
        <w:rPr>
          <w:rFonts w:asciiTheme="minorHAnsi" w:eastAsia="Corbel" w:hAnsiTheme="minorHAnsi" w:cstheme="minorHAnsi"/>
          <w:i/>
          <w:sz w:val="22"/>
          <w:szCs w:val="22"/>
          <w:u w:color="000000"/>
        </w:rPr>
        <w:t>Th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  <w:u w:color="000000"/>
        </w:rPr>
        <w:t>ea</w:t>
      </w:r>
      <w:r w:rsidRPr="00705A4A">
        <w:rPr>
          <w:rFonts w:asciiTheme="minorHAnsi" w:eastAsia="Corbel" w:hAnsiTheme="minorHAnsi" w:cstheme="minorHAnsi"/>
          <w:i/>
          <w:sz w:val="22"/>
          <w:szCs w:val="22"/>
          <w:u w:color="000000"/>
        </w:rPr>
        <w:t>ter i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  <w:u w:color="000000"/>
        </w:rPr>
        <w:t>n</w:t>
      </w:r>
      <w:r w:rsidRPr="00705A4A">
        <w:rPr>
          <w:rFonts w:asciiTheme="minorHAnsi" w:eastAsia="Corbel" w:hAnsiTheme="minorHAnsi" w:cstheme="minorHAnsi"/>
          <w:i/>
          <w:sz w:val="22"/>
          <w:szCs w:val="22"/>
          <w:u w:color="000000"/>
        </w:rPr>
        <w:t>-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  <w:u w:color="000000"/>
        </w:rPr>
        <w:t xml:space="preserve"> </w:t>
      </w:r>
      <w:r w:rsidRPr="00705A4A">
        <w:rPr>
          <w:rFonts w:asciiTheme="minorHAnsi" w:eastAsia="Corbel" w:hAnsiTheme="minorHAnsi" w:cstheme="minorHAnsi"/>
          <w:i/>
          <w:sz w:val="22"/>
          <w:szCs w:val="22"/>
          <w:u w:color="000000"/>
        </w:rPr>
        <w:t>t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  <w:u w:color="000000"/>
        </w:rPr>
        <w:t>h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  <w:u w:color="000000"/>
        </w:rPr>
        <w:t>e</w:t>
      </w:r>
      <w:r w:rsidRPr="00705A4A">
        <w:rPr>
          <w:rFonts w:asciiTheme="minorHAnsi" w:eastAsia="Corbel" w:hAnsiTheme="minorHAnsi" w:cstheme="minorHAnsi"/>
          <w:i/>
          <w:sz w:val="22"/>
          <w:szCs w:val="22"/>
          <w:u w:color="000000"/>
        </w:rPr>
        <w:t>-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  <w:u w:color="000000"/>
        </w:rPr>
        <w:t xml:space="preserve"> </w:t>
      </w:r>
      <w:r w:rsidRPr="00705A4A">
        <w:rPr>
          <w:rFonts w:asciiTheme="minorHAnsi" w:eastAsia="Corbel" w:hAnsiTheme="minorHAnsi" w:cstheme="minorHAnsi"/>
          <w:i/>
          <w:sz w:val="22"/>
          <w:szCs w:val="22"/>
          <w:u w:color="000000"/>
        </w:rPr>
        <w:t>Round F</w:t>
      </w:r>
      <w:r w:rsidRPr="00705A4A">
        <w:rPr>
          <w:rFonts w:asciiTheme="minorHAnsi" w:eastAsia="Corbel" w:hAnsiTheme="minorHAnsi" w:cstheme="minorHAnsi"/>
          <w:i/>
          <w:spacing w:val="-2"/>
          <w:sz w:val="22"/>
          <w:szCs w:val="22"/>
          <w:u w:color="000000"/>
        </w:rPr>
        <w:t>o</w:t>
      </w:r>
      <w:r w:rsidRPr="00705A4A">
        <w:rPr>
          <w:rFonts w:asciiTheme="minorHAnsi" w:eastAsia="Corbel" w:hAnsiTheme="minorHAnsi" w:cstheme="minorHAnsi"/>
          <w:i/>
          <w:sz w:val="22"/>
          <w:szCs w:val="22"/>
          <w:u w:color="000000"/>
        </w:rPr>
        <w:t>r I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  <w:u w:color="000000"/>
        </w:rPr>
        <w:t>n</w:t>
      </w:r>
      <w:r w:rsidRPr="00705A4A">
        <w:rPr>
          <w:rFonts w:asciiTheme="minorHAnsi" w:eastAsia="Corbel" w:hAnsiTheme="minorHAnsi" w:cstheme="minorHAnsi"/>
          <w:i/>
          <w:sz w:val="22"/>
          <w:szCs w:val="22"/>
          <w:u w:color="000000"/>
        </w:rPr>
        <w:t>termingl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  <w:u w:color="000000"/>
        </w:rPr>
        <w:t>i</w:t>
      </w:r>
      <w:r w:rsidRPr="00705A4A">
        <w:rPr>
          <w:rFonts w:asciiTheme="minorHAnsi" w:eastAsia="Corbel" w:hAnsiTheme="minorHAnsi" w:cstheme="minorHAnsi"/>
          <w:i/>
          <w:sz w:val="22"/>
          <w:szCs w:val="22"/>
          <w:u w:color="000000"/>
        </w:rPr>
        <w:t>ng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  <w:u w:color="000000"/>
        </w:rPr>
        <w:t xml:space="preserve"> S</w:t>
      </w:r>
      <w:r w:rsidRPr="00705A4A">
        <w:rPr>
          <w:rFonts w:asciiTheme="minorHAnsi" w:eastAsia="Corbel" w:hAnsiTheme="minorHAnsi" w:cstheme="minorHAnsi"/>
          <w:i/>
          <w:sz w:val="22"/>
          <w:szCs w:val="22"/>
          <w:u w:color="000000"/>
        </w:rPr>
        <w:t>tories</w:t>
      </w:r>
      <w:r w:rsidRPr="00705A4A">
        <w:rPr>
          <w:rFonts w:asciiTheme="minorHAnsi" w:eastAsia="Corbel" w:hAnsiTheme="minorHAnsi" w:cstheme="minorHAnsi"/>
          <w:i/>
          <w:spacing w:val="-2"/>
          <w:sz w:val="22"/>
          <w:szCs w:val="22"/>
          <w:u w:color="000000"/>
        </w:rPr>
        <w:t xml:space="preserve"> 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  <w:u w:color="000000"/>
        </w:rPr>
        <w:t>a</w:t>
      </w:r>
      <w:r w:rsidRPr="00705A4A">
        <w:rPr>
          <w:rFonts w:asciiTheme="minorHAnsi" w:eastAsia="Corbel" w:hAnsiTheme="minorHAnsi" w:cstheme="minorHAnsi"/>
          <w:i/>
          <w:spacing w:val="-2"/>
          <w:sz w:val="22"/>
          <w:szCs w:val="22"/>
          <w:u w:color="000000"/>
        </w:rPr>
        <w:t>n</w:t>
      </w:r>
      <w:r w:rsidRPr="00705A4A">
        <w:rPr>
          <w:rFonts w:asciiTheme="minorHAnsi" w:eastAsia="Corbel" w:hAnsiTheme="minorHAnsi" w:cstheme="minorHAnsi"/>
          <w:i/>
          <w:sz w:val="22"/>
          <w:szCs w:val="22"/>
          <w:u w:color="000000"/>
        </w:rPr>
        <w:t>d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  <w:u w:color="000000"/>
        </w:rPr>
        <w:t xml:space="preserve"> 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  <w:u w:color="000000"/>
        </w:rPr>
        <w:t>E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  <w:u w:color="000000"/>
        </w:rPr>
        <w:t>x</w:t>
      </w:r>
      <w:r w:rsidRPr="00705A4A">
        <w:rPr>
          <w:rFonts w:asciiTheme="minorHAnsi" w:eastAsia="Corbel" w:hAnsiTheme="minorHAnsi" w:cstheme="minorHAnsi"/>
          <w:i/>
          <w:sz w:val="22"/>
          <w:szCs w:val="22"/>
          <w:u w:color="000000"/>
        </w:rPr>
        <w:t>p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  <w:u w:color="000000"/>
        </w:rPr>
        <w:t>e</w:t>
      </w:r>
      <w:r w:rsidRPr="00705A4A">
        <w:rPr>
          <w:rFonts w:asciiTheme="minorHAnsi" w:eastAsia="Corbel" w:hAnsiTheme="minorHAnsi" w:cstheme="minorHAnsi"/>
          <w:i/>
          <w:sz w:val="22"/>
          <w:szCs w:val="22"/>
          <w:u w:color="000000"/>
        </w:rPr>
        <w:t>rien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  <w:u w:color="000000"/>
        </w:rPr>
        <w:t>c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  <w:u w:color="000000"/>
        </w:rPr>
        <w:t>e</w:t>
      </w:r>
      <w:r w:rsidRPr="00705A4A">
        <w:rPr>
          <w:rFonts w:asciiTheme="minorHAnsi" w:eastAsia="Corbel" w:hAnsiTheme="minorHAnsi" w:cstheme="minorHAnsi"/>
          <w:i/>
          <w:sz w:val="22"/>
          <w:szCs w:val="22"/>
          <w:u w:color="000000"/>
        </w:rPr>
        <w:t>s in a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  <w:u w:color="000000"/>
        </w:rPr>
        <w:t xml:space="preserve"> </w:t>
      </w:r>
      <w:r w:rsidRPr="00705A4A">
        <w:rPr>
          <w:rFonts w:asciiTheme="minorHAnsi" w:eastAsia="Corbel" w:hAnsiTheme="minorHAnsi" w:cstheme="minorHAnsi"/>
          <w:i/>
          <w:spacing w:val="-2"/>
          <w:sz w:val="22"/>
          <w:szCs w:val="22"/>
          <w:u w:color="000000"/>
        </w:rPr>
        <w:t>F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  <w:u w:color="000000"/>
        </w:rPr>
        <w:t>e</w:t>
      </w:r>
      <w:r w:rsidRPr="00705A4A">
        <w:rPr>
          <w:rFonts w:asciiTheme="minorHAnsi" w:eastAsia="Corbel" w:hAnsiTheme="minorHAnsi" w:cstheme="minorHAnsi"/>
          <w:i/>
          <w:sz w:val="22"/>
          <w:szCs w:val="22"/>
          <w:u w:color="000000"/>
        </w:rPr>
        <w:t xml:space="preserve">tal 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  <w:u w:color="000000"/>
        </w:rPr>
        <w:t>de</w:t>
      </w:r>
      <w:r w:rsidRPr="00705A4A">
        <w:rPr>
          <w:rFonts w:asciiTheme="minorHAnsi" w:eastAsia="Corbel" w:hAnsiTheme="minorHAnsi" w:cstheme="minorHAnsi"/>
          <w:i/>
          <w:sz w:val="22"/>
          <w:szCs w:val="22"/>
          <w:u w:color="000000"/>
        </w:rPr>
        <w:t>m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  <w:u w:color="000000"/>
        </w:rPr>
        <w:t>i</w:t>
      </w:r>
      <w:r w:rsidRPr="00705A4A">
        <w:rPr>
          <w:rFonts w:asciiTheme="minorHAnsi" w:eastAsia="Corbel" w:hAnsiTheme="minorHAnsi" w:cstheme="minorHAnsi"/>
          <w:i/>
          <w:sz w:val="22"/>
          <w:szCs w:val="22"/>
          <w:u w:color="000000"/>
        </w:rPr>
        <w:t>se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  <w:u w:color="000000"/>
        </w:rPr>
        <w:t xml:space="preserve"> S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  <w:u w:color="000000"/>
        </w:rPr>
        <w:t>i</w:t>
      </w:r>
      <w:r w:rsidRPr="00705A4A">
        <w:rPr>
          <w:rFonts w:asciiTheme="minorHAnsi" w:eastAsia="Corbel" w:hAnsiTheme="minorHAnsi" w:cstheme="minorHAnsi"/>
          <w:i/>
          <w:sz w:val="22"/>
          <w:szCs w:val="22"/>
          <w:u w:color="000000"/>
        </w:rPr>
        <w:t>mul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  <w:u w:color="000000"/>
        </w:rPr>
        <w:t>a</w:t>
      </w:r>
      <w:r w:rsidRPr="00705A4A">
        <w:rPr>
          <w:rFonts w:asciiTheme="minorHAnsi" w:eastAsia="Corbel" w:hAnsiTheme="minorHAnsi" w:cstheme="minorHAnsi"/>
          <w:i/>
          <w:sz w:val="22"/>
          <w:szCs w:val="22"/>
          <w:u w:color="000000"/>
        </w:rPr>
        <w:t>t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  <w:u w:color="000000"/>
        </w:rPr>
        <w:t>i</w:t>
      </w:r>
      <w:r w:rsidRPr="00705A4A">
        <w:rPr>
          <w:rFonts w:asciiTheme="minorHAnsi" w:eastAsia="Corbel" w:hAnsiTheme="minorHAnsi" w:cstheme="minorHAnsi"/>
          <w:i/>
          <w:sz w:val="22"/>
          <w:szCs w:val="22"/>
          <w:u w:color="000000"/>
        </w:rPr>
        <w:t>o</w:t>
      </w:r>
      <w:r w:rsidRPr="00705A4A">
        <w:rPr>
          <w:rFonts w:asciiTheme="minorHAnsi" w:eastAsia="Corbel" w:hAnsiTheme="minorHAnsi" w:cstheme="minorHAnsi"/>
          <w:i/>
          <w:spacing w:val="4"/>
          <w:sz w:val="22"/>
          <w:szCs w:val="22"/>
          <w:u w:color="000000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</w:p>
    <w:p w14:paraId="507930C6" w14:textId="77777777" w:rsidR="00E53775" w:rsidRPr="00705A4A" w:rsidRDefault="009429F8">
      <w:pPr>
        <w:spacing w:before="81" w:line="227" w:lineRule="auto"/>
        <w:ind w:left="2272" w:right="269" w:hanging="216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lastRenderedPageBreak/>
        <w:t>Decem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12           </w:t>
      </w:r>
      <w:r w:rsidRPr="00705A4A">
        <w:rPr>
          <w:rFonts w:asciiTheme="minorHAnsi" w:eastAsia="Corbel" w:hAnsiTheme="minorHAnsi" w:cstheme="minorHAnsi"/>
          <w:spacing w:val="28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Ab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47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ep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for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ium 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esen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ation at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the 1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position w:val="8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position w:val="8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17"/>
          <w:position w:val="8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>al 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nat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nal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ing 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mula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n/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ea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ni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g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ce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ce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in Las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Vega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,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eva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a.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Ab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ac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e: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Managing the Ma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ss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es: </w:t>
      </w:r>
      <w:r w:rsidRPr="00705A4A">
        <w:rPr>
          <w:rFonts w:asciiTheme="minorHAnsi" w:eastAsia="Corbel" w:hAnsiTheme="minorHAnsi" w:cstheme="minorHAnsi"/>
          <w:i/>
          <w:spacing w:val="-47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i/>
          <w:spacing w:val="3"/>
          <w:sz w:val="22"/>
          <w:szCs w:val="22"/>
          <w:u w:color="000000"/>
        </w:rPr>
        <w:t>Y</w:t>
      </w:r>
      <w:r w:rsidRPr="00705A4A">
        <w:rPr>
          <w:rFonts w:asciiTheme="minorHAnsi" w:eastAsia="Corbel" w:hAnsiTheme="minorHAnsi" w:cstheme="minorHAnsi"/>
          <w:i/>
          <w:sz w:val="22"/>
          <w:szCs w:val="22"/>
          <w:u w:color="000000"/>
        </w:rPr>
        <w:t>ou W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  <w:u w:color="000000"/>
        </w:rPr>
        <w:t>a</w:t>
      </w:r>
      <w:r w:rsidRPr="00705A4A">
        <w:rPr>
          <w:rFonts w:asciiTheme="minorHAnsi" w:eastAsia="Corbel" w:hAnsiTheme="minorHAnsi" w:cstheme="minorHAnsi"/>
          <w:i/>
          <w:sz w:val="22"/>
          <w:szCs w:val="22"/>
          <w:u w:color="000000"/>
        </w:rPr>
        <w:t xml:space="preserve">nt us to 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  <w:u w:color="000000"/>
        </w:rPr>
        <w:t>d</w:t>
      </w:r>
      <w:r w:rsidRPr="00705A4A">
        <w:rPr>
          <w:rFonts w:asciiTheme="minorHAnsi" w:eastAsia="Corbel" w:hAnsiTheme="minorHAnsi" w:cstheme="minorHAnsi"/>
          <w:i/>
          <w:sz w:val="22"/>
          <w:szCs w:val="22"/>
          <w:u w:color="000000"/>
        </w:rPr>
        <w:t>o Wha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  <w:u w:color="000000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  <w:u w:color="000000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  <w:u w:color="000000"/>
        </w:rPr>
        <w:t xml:space="preserve"> </w:t>
      </w:r>
      <w:r w:rsidRPr="00705A4A">
        <w:rPr>
          <w:rFonts w:asciiTheme="minorHAnsi" w:eastAsia="Corbel" w:hAnsiTheme="minorHAnsi" w:cstheme="minorHAnsi"/>
          <w:i/>
          <w:sz w:val="22"/>
          <w:szCs w:val="22"/>
          <w:u w:color="000000"/>
        </w:rPr>
        <w:t>When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  <w:u w:color="000000"/>
        </w:rPr>
        <w:t xml:space="preserve"> 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  <w:u w:color="000000"/>
        </w:rPr>
        <w:t>a</w:t>
      </w:r>
      <w:r w:rsidRPr="00705A4A">
        <w:rPr>
          <w:rFonts w:asciiTheme="minorHAnsi" w:eastAsia="Corbel" w:hAnsiTheme="minorHAnsi" w:cstheme="minorHAnsi"/>
          <w:i/>
          <w:sz w:val="22"/>
          <w:szCs w:val="22"/>
          <w:u w:color="000000"/>
        </w:rPr>
        <w:t xml:space="preserve">nd 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  <w:u w:color="000000"/>
        </w:rPr>
        <w:t>H</w:t>
      </w:r>
      <w:r w:rsidRPr="00705A4A">
        <w:rPr>
          <w:rFonts w:asciiTheme="minorHAnsi" w:eastAsia="Corbel" w:hAnsiTheme="minorHAnsi" w:cstheme="minorHAnsi"/>
          <w:i/>
          <w:sz w:val="22"/>
          <w:szCs w:val="22"/>
          <w:u w:color="000000"/>
        </w:rPr>
        <w:t>o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  <w:u w:color="000000"/>
        </w:rPr>
        <w:t>w</w:t>
      </w:r>
      <w:r w:rsidRPr="00705A4A">
        <w:rPr>
          <w:rFonts w:asciiTheme="minorHAnsi" w:eastAsia="Corbel" w:hAnsiTheme="minorHAnsi" w:cstheme="minorHAnsi"/>
          <w:i/>
          <w:sz w:val="22"/>
          <w:szCs w:val="22"/>
          <w:u w:color="000000"/>
        </w:rPr>
        <w:t>?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  <w:u w:color="000000"/>
        </w:rPr>
        <w:t xml:space="preserve"> </w:t>
      </w:r>
      <w:r w:rsidRPr="00705A4A">
        <w:rPr>
          <w:rFonts w:asciiTheme="minorHAnsi" w:eastAsia="Corbel" w:hAnsiTheme="minorHAnsi" w:cstheme="minorHAnsi"/>
          <w:i/>
          <w:sz w:val="22"/>
          <w:szCs w:val="22"/>
          <w:u w:color="000000"/>
        </w:rPr>
        <w:t>Ma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  <w:u w:color="000000"/>
        </w:rPr>
        <w:t>ki</w:t>
      </w:r>
      <w:r w:rsidRPr="00705A4A">
        <w:rPr>
          <w:rFonts w:asciiTheme="minorHAnsi" w:eastAsia="Corbel" w:hAnsiTheme="minorHAnsi" w:cstheme="minorHAnsi"/>
          <w:i/>
          <w:sz w:val="22"/>
          <w:szCs w:val="22"/>
          <w:u w:color="000000"/>
        </w:rPr>
        <w:t>ng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  <w:u w:color="000000"/>
        </w:rPr>
        <w:t xml:space="preserve"> </w:t>
      </w:r>
      <w:r w:rsidRPr="00705A4A">
        <w:rPr>
          <w:rFonts w:asciiTheme="minorHAnsi" w:eastAsia="Corbel" w:hAnsiTheme="minorHAnsi" w:cstheme="minorHAnsi"/>
          <w:i/>
          <w:sz w:val="22"/>
          <w:szCs w:val="22"/>
          <w:u w:color="000000"/>
        </w:rPr>
        <w:t>t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  <w:u w:color="000000"/>
        </w:rPr>
        <w:t>h</w:t>
      </w:r>
      <w:r w:rsidRPr="00705A4A">
        <w:rPr>
          <w:rFonts w:asciiTheme="minorHAnsi" w:eastAsia="Corbel" w:hAnsiTheme="minorHAnsi" w:cstheme="minorHAnsi"/>
          <w:i/>
          <w:sz w:val="22"/>
          <w:szCs w:val="22"/>
          <w:u w:color="000000"/>
        </w:rPr>
        <w:t>e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  <w:u w:color="000000"/>
        </w:rPr>
        <w:t xml:space="preserve"> </w:t>
      </w:r>
      <w:r w:rsidRPr="00705A4A">
        <w:rPr>
          <w:rFonts w:asciiTheme="minorHAnsi" w:eastAsia="Corbel" w:hAnsiTheme="minorHAnsi" w:cstheme="minorHAnsi"/>
          <w:i/>
          <w:sz w:val="22"/>
          <w:szCs w:val="22"/>
          <w:u w:color="000000"/>
        </w:rPr>
        <w:t>Magic</w:t>
      </w:r>
      <w:r w:rsidRPr="00705A4A">
        <w:rPr>
          <w:rFonts w:asciiTheme="minorHAnsi" w:eastAsia="Corbel" w:hAnsiTheme="minorHAnsi" w:cstheme="minorHAnsi"/>
          <w:i/>
          <w:spacing w:val="-2"/>
          <w:sz w:val="22"/>
          <w:szCs w:val="22"/>
          <w:u w:color="000000"/>
        </w:rPr>
        <w:t xml:space="preserve"> 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  <w:u w:color="000000"/>
        </w:rPr>
        <w:t>H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  <w:u w:color="000000"/>
        </w:rPr>
        <w:t>a</w:t>
      </w:r>
      <w:r w:rsidRPr="00705A4A">
        <w:rPr>
          <w:rFonts w:asciiTheme="minorHAnsi" w:eastAsia="Corbel" w:hAnsiTheme="minorHAnsi" w:cstheme="minorHAnsi"/>
          <w:i/>
          <w:sz w:val="22"/>
          <w:szCs w:val="22"/>
          <w:u w:color="000000"/>
        </w:rPr>
        <w:t>pp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  <w:u w:color="000000"/>
        </w:rPr>
        <w:t>e</w:t>
      </w:r>
      <w:r w:rsidRPr="00705A4A">
        <w:rPr>
          <w:rFonts w:asciiTheme="minorHAnsi" w:eastAsia="Corbel" w:hAnsiTheme="minorHAnsi" w:cstheme="minorHAnsi"/>
          <w:i/>
          <w:sz w:val="22"/>
          <w:szCs w:val="22"/>
          <w:u w:color="000000"/>
        </w:rPr>
        <w:t>n</w:t>
      </w:r>
      <w:r w:rsidRPr="00705A4A">
        <w:rPr>
          <w:rFonts w:asciiTheme="minorHAnsi" w:eastAsia="Corbel" w:hAnsiTheme="minorHAnsi" w:cstheme="minorHAnsi"/>
          <w:i/>
          <w:spacing w:val="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and </w:t>
      </w:r>
      <w:r w:rsidRPr="00705A4A">
        <w:rPr>
          <w:rFonts w:asciiTheme="minorHAnsi" w:eastAsia="Corbel" w:hAnsiTheme="minorHAnsi" w:cstheme="minorHAnsi"/>
          <w:i/>
          <w:spacing w:val="-47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  <w:u w:color="000000"/>
        </w:rPr>
        <w:t>U</w:t>
      </w:r>
      <w:r w:rsidRPr="00705A4A">
        <w:rPr>
          <w:rFonts w:asciiTheme="minorHAnsi" w:eastAsia="Corbel" w:hAnsiTheme="minorHAnsi" w:cstheme="minorHAnsi"/>
          <w:i/>
          <w:sz w:val="22"/>
          <w:szCs w:val="22"/>
          <w:u w:color="000000"/>
        </w:rPr>
        <w:t>sing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  <w:u w:color="000000"/>
        </w:rPr>
        <w:t xml:space="preserve"> </w:t>
      </w:r>
      <w:r w:rsidRPr="00705A4A">
        <w:rPr>
          <w:rFonts w:asciiTheme="minorHAnsi" w:eastAsia="Corbel" w:hAnsiTheme="minorHAnsi" w:cstheme="minorHAnsi"/>
          <w:i/>
          <w:sz w:val="22"/>
          <w:szCs w:val="22"/>
          <w:u w:color="000000"/>
        </w:rPr>
        <w:t>Th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  <w:u w:color="000000"/>
        </w:rPr>
        <w:t>ea</w:t>
      </w:r>
      <w:r w:rsidRPr="00705A4A">
        <w:rPr>
          <w:rFonts w:asciiTheme="minorHAnsi" w:eastAsia="Corbel" w:hAnsiTheme="minorHAnsi" w:cstheme="minorHAnsi"/>
          <w:i/>
          <w:sz w:val="22"/>
          <w:szCs w:val="22"/>
          <w:u w:color="000000"/>
        </w:rPr>
        <w:t>ter i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  <w:u w:color="000000"/>
        </w:rPr>
        <w:t>n</w:t>
      </w:r>
      <w:r w:rsidRPr="00705A4A">
        <w:rPr>
          <w:rFonts w:asciiTheme="minorHAnsi" w:eastAsia="Corbel" w:hAnsiTheme="minorHAnsi" w:cstheme="minorHAnsi"/>
          <w:i/>
          <w:sz w:val="22"/>
          <w:szCs w:val="22"/>
          <w:u w:color="000000"/>
        </w:rPr>
        <w:t>-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  <w:u w:color="000000"/>
        </w:rPr>
        <w:t xml:space="preserve"> </w:t>
      </w:r>
      <w:r w:rsidRPr="00705A4A">
        <w:rPr>
          <w:rFonts w:asciiTheme="minorHAnsi" w:eastAsia="Corbel" w:hAnsiTheme="minorHAnsi" w:cstheme="minorHAnsi"/>
          <w:i/>
          <w:sz w:val="22"/>
          <w:szCs w:val="22"/>
          <w:u w:color="000000"/>
        </w:rPr>
        <w:t>t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  <w:u w:color="000000"/>
        </w:rPr>
        <w:t>h</w:t>
      </w:r>
      <w:r w:rsidRPr="00705A4A">
        <w:rPr>
          <w:rFonts w:asciiTheme="minorHAnsi" w:eastAsia="Corbel" w:hAnsiTheme="minorHAnsi" w:cstheme="minorHAnsi"/>
          <w:i/>
          <w:spacing w:val="2"/>
          <w:sz w:val="22"/>
          <w:szCs w:val="22"/>
          <w:u w:color="000000"/>
        </w:rPr>
        <w:t>e</w:t>
      </w:r>
      <w:r w:rsidRPr="00705A4A">
        <w:rPr>
          <w:rFonts w:asciiTheme="minorHAnsi" w:eastAsia="Corbel" w:hAnsiTheme="minorHAnsi" w:cstheme="minorHAnsi"/>
          <w:i/>
          <w:sz w:val="22"/>
          <w:szCs w:val="22"/>
          <w:u w:color="000000"/>
        </w:rPr>
        <w:t>-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  <w:u w:color="000000"/>
        </w:rPr>
        <w:t xml:space="preserve"> </w:t>
      </w:r>
      <w:r w:rsidRPr="00705A4A">
        <w:rPr>
          <w:rFonts w:asciiTheme="minorHAnsi" w:eastAsia="Corbel" w:hAnsiTheme="minorHAnsi" w:cstheme="minorHAnsi"/>
          <w:i/>
          <w:sz w:val="22"/>
          <w:szCs w:val="22"/>
          <w:u w:color="000000"/>
        </w:rPr>
        <w:t>Round For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i/>
          <w:sz w:val="22"/>
          <w:szCs w:val="22"/>
          <w:u w:color="000000"/>
        </w:rPr>
        <w:t>Int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  <w:u w:color="000000"/>
        </w:rPr>
        <w:t>e</w:t>
      </w:r>
      <w:r w:rsidRPr="00705A4A">
        <w:rPr>
          <w:rFonts w:asciiTheme="minorHAnsi" w:eastAsia="Corbel" w:hAnsiTheme="minorHAnsi" w:cstheme="minorHAnsi"/>
          <w:i/>
          <w:sz w:val="22"/>
          <w:szCs w:val="22"/>
          <w:u w:color="000000"/>
        </w:rPr>
        <w:t>rmingl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  <w:u w:color="000000"/>
        </w:rPr>
        <w:t>i</w:t>
      </w:r>
      <w:r w:rsidRPr="00705A4A">
        <w:rPr>
          <w:rFonts w:asciiTheme="minorHAnsi" w:eastAsia="Corbel" w:hAnsiTheme="minorHAnsi" w:cstheme="minorHAnsi"/>
          <w:i/>
          <w:sz w:val="22"/>
          <w:szCs w:val="22"/>
          <w:u w:color="000000"/>
        </w:rPr>
        <w:t>ng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  <w:u w:color="000000"/>
        </w:rPr>
        <w:t xml:space="preserve"> S</w:t>
      </w:r>
      <w:r w:rsidRPr="00705A4A">
        <w:rPr>
          <w:rFonts w:asciiTheme="minorHAnsi" w:eastAsia="Corbel" w:hAnsiTheme="minorHAnsi" w:cstheme="minorHAnsi"/>
          <w:i/>
          <w:sz w:val="22"/>
          <w:szCs w:val="22"/>
          <w:u w:color="000000"/>
        </w:rPr>
        <w:t xml:space="preserve">tories </w:t>
      </w:r>
      <w:r w:rsidRPr="00705A4A">
        <w:rPr>
          <w:rFonts w:asciiTheme="minorHAnsi" w:eastAsia="Corbel" w:hAnsiTheme="minorHAnsi" w:cstheme="minorHAnsi"/>
          <w:i/>
          <w:spacing w:val="-2"/>
          <w:sz w:val="22"/>
          <w:szCs w:val="22"/>
          <w:u w:color="000000"/>
        </w:rPr>
        <w:t>a</w:t>
      </w:r>
      <w:r w:rsidRPr="00705A4A">
        <w:rPr>
          <w:rFonts w:asciiTheme="minorHAnsi" w:eastAsia="Corbel" w:hAnsiTheme="minorHAnsi" w:cstheme="minorHAnsi"/>
          <w:i/>
          <w:sz w:val="22"/>
          <w:szCs w:val="22"/>
          <w:u w:color="000000"/>
        </w:rPr>
        <w:t xml:space="preserve">nd 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  <w:u w:color="000000"/>
        </w:rPr>
        <w:t>E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  <w:u w:color="000000"/>
        </w:rPr>
        <w:t>x</w:t>
      </w:r>
      <w:r w:rsidRPr="00705A4A">
        <w:rPr>
          <w:rFonts w:asciiTheme="minorHAnsi" w:eastAsia="Corbel" w:hAnsiTheme="minorHAnsi" w:cstheme="minorHAnsi"/>
          <w:i/>
          <w:sz w:val="22"/>
          <w:szCs w:val="22"/>
          <w:u w:color="000000"/>
        </w:rPr>
        <w:t>p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  <w:u w:color="000000"/>
        </w:rPr>
        <w:t>e</w:t>
      </w:r>
      <w:r w:rsidRPr="00705A4A">
        <w:rPr>
          <w:rFonts w:asciiTheme="minorHAnsi" w:eastAsia="Corbel" w:hAnsiTheme="minorHAnsi" w:cstheme="minorHAnsi"/>
          <w:i/>
          <w:sz w:val="22"/>
          <w:szCs w:val="22"/>
          <w:u w:color="000000"/>
        </w:rPr>
        <w:t>rien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  <w:u w:color="000000"/>
        </w:rPr>
        <w:t>c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  <w:u w:color="000000"/>
        </w:rPr>
        <w:t>e</w:t>
      </w:r>
      <w:r w:rsidRPr="00705A4A">
        <w:rPr>
          <w:rFonts w:asciiTheme="minorHAnsi" w:eastAsia="Corbel" w:hAnsiTheme="minorHAnsi" w:cstheme="minorHAnsi"/>
          <w:i/>
          <w:sz w:val="22"/>
          <w:szCs w:val="22"/>
          <w:u w:color="000000"/>
        </w:rPr>
        <w:t>s in a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  <w:u w:color="000000"/>
        </w:rPr>
        <w:t xml:space="preserve"> </w:t>
      </w:r>
      <w:r w:rsidRPr="00705A4A">
        <w:rPr>
          <w:rFonts w:asciiTheme="minorHAnsi" w:eastAsia="Corbel" w:hAnsiTheme="minorHAnsi" w:cstheme="minorHAnsi"/>
          <w:i/>
          <w:spacing w:val="-2"/>
          <w:sz w:val="22"/>
          <w:szCs w:val="22"/>
          <w:u w:color="000000"/>
        </w:rPr>
        <w:t>F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  <w:u w:color="000000"/>
        </w:rPr>
        <w:t>e</w:t>
      </w:r>
      <w:r w:rsidRPr="00705A4A">
        <w:rPr>
          <w:rFonts w:asciiTheme="minorHAnsi" w:eastAsia="Corbel" w:hAnsiTheme="minorHAnsi" w:cstheme="minorHAnsi"/>
          <w:i/>
          <w:sz w:val="22"/>
          <w:szCs w:val="22"/>
          <w:u w:color="000000"/>
        </w:rPr>
        <w:t xml:space="preserve">tal 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  <w:u w:color="000000"/>
        </w:rPr>
        <w:t>de</w:t>
      </w:r>
      <w:r w:rsidRPr="00705A4A">
        <w:rPr>
          <w:rFonts w:asciiTheme="minorHAnsi" w:eastAsia="Corbel" w:hAnsiTheme="minorHAnsi" w:cstheme="minorHAnsi"/>
          <w:i/>
          <w:sz w:val="22"/>
          <w:szCs w:val="22"/>
          <w:u w:color="000000"/>
        </w:rPr>
        <w:t>m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  <w:u w:color="000000"/>
        </w:rPr>
        <w:t>i</w:t>
      </w:r>
      <w:r w:rsidRPr="00705A4A">
        <w:rPr>
          <w:rFonts w:asciiTheme="minorHAnsi" w:eastAsia="Corbel" w:hAnsiTheme="minorHAnsi" w:cstheme="minorHAnsi"/>
          <w:i/>
          <w:sz w:val="22"/>
          <w:szCs w:val="22"/>
          <w:u w:color="000000"/>
        </w:rPr>
        <w:t>se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  <w:u w:color="000000"/>
        </w:rPr>
        <w:t xml:space="preserve"> S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  <w:u w:color="000000"/>
        </w:rPr>
        <w:t>i</w:t>
      </w:r>
      <w:r w:rsidRPr="00705A4A">
        <w:rPr>
          <w:rFonts w:asciiTheme="minorHAnsi" w:eastAsia="Corbel" w:hAnsiTheme="minorHAnsi" w:cstheme="minorHAnsi"/>
          <w:i/>
          <w:sz w:val="22"/>
          <w:szCs w:val="22"/>
          <w:u w:color="000000"/>
        </w:rPr>
        <w:t>mul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  <w:u w:color="000000"/>
        </w:rPr>
        <w:t>a</w:t>
      </w:r>
      <w:r w:rsidRPr="00705A4A">
        <w:rPr>
          <w:rFonts w:asciiTheme="minorHAnsi" w:eastAsia="Corbel" w:hAnsiTheme="minorHAnsi" w:cstheme="minorHAnsi"/>
          <w:i/>
          <w:sz w:val="22"/>
          <w:szCs w:val="22"/>
          <w:u w:color="000000"/>
        </w:rPr>
        <w:t>t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  <w:u w:color="000000"/>
        </w:rPr>
        <w:t>i</w:t>
      </w:r>
      <w:r w:rsidRPr="00705A4A">
        <w:rPr>
          <w:rFonts w:asciiTheme="minorHAnsi" w:eastAsia="Corbel" w:hAnsiTheme="minorHAnsi" w:cstheme="minorHAnsi"/>
          <w:i/>
          <w:sz w:val="22"/>
          <w:szCs w:val="22"/>
          <w:u w:color="000000"/>
        </w:rPr>
        <w:t>o</w:t>
      </w:r>
      <w:r w:rsidRPr="00705A4A">
        <w:rPr>
          <w:rFonts w:asciiTheme="minorHAnsi" w:eastAsia="Corbel" w:hAnsiTheme="minorHAnsi" w:cstheme="minorHAnsi"/>
          <w:i/>
          <w:spacing w:val="5"/>
          <w:sz w:val="22"/>
          <w:szCs w:val="22"/>
          <w:u w:color="000000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</w:p>
    <w:p w14:paraId="54510700" w14:textId="77777777" w:rsidR="00E53775" w:rsidRPr="00705A4A" w:rsidRDefault="00E53775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43867A7E" w14:textId="77777777" w:rsidR="00E53775" w:rsidRPr="00705A4A" w:rsidRDefault="009429F8">
      <w:pPr>
        <w:spacing w:before="19" w:line="260" w:lineRule="exact"/>
        <w:ind w:left="2272" w:right="447" w:hanging="216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vem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er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           </w:t>
      </w:r>
      <w:r w:rsidRPr="00705A4A">
        <w:rPr>
          <w:rFonts w:asciiTheme="minorHAnsi" w:eastAsia="Corbel" w:hAnsiTheme="minorHAnsi" w:cstheme="minorHAnsi"/>
          <w:spacing w:val="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esen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 con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at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he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national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So</w:t>
      </w:r>
      <w:r w:rsidRPr="00705A4A">
        <w:rPr>
          <w:rFonts w:asciiTheme="minorHAnsi" w:eastAsia="Corbel" w:hAnsiTheme="minorHAnsi" w:cstheme="minorHAnsi"/>
          <w:sz w:val="22"/>
          <w:szCs w:val="22"/>
        </w:rPr>
        <w:t>cie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y for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x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ing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 and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Lea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ni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Conf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itle: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“</w:t>
      </w:r>
      <w:r w:rsidRPr="00705A4A">
        <w:rPr>
          <w:rFonts w:asciiTheme="minorHAnsi" w:eastAsia="Corbel" w:hAnsiTheme="minorHAnsi" w:cstheme="minorHAnsi"/>
          <w:sz w:val="22"/>
          <w:szCs w:val="22"/>
        </w:rPr>
        <w:t>So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u want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to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b</w:t>
      </w:r>
      <w:r w:rsidRPr="00705A4A">
        <w:rPr>
          <w:rFonts w:asciiTheme="minorHAnsi" w:eastAsia="Corbel" w:hAnsiTheme="minorHAnsi" w:cstheme="minorHAnsi"/>
          <w:sz w:val="22"/>
          <w:szCs w:val="22"/>
        </w:rPr>
        <w:t>e a sta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!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5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sso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Sea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!</w:t>
      </w:r>
      <w:r w:rsidRPr="00705A4A">
        <w:rPr>
          <w:rFonts w:asciiTheme="minorHAnsi" w:eastAsia="Corbel" w:hAnsiTheme="minorHAnsi" w:cstheme="minorHAnsi"/>
          <w:sz w:val="22"/>
          <w:szCs w:val="22"/>
        </w:rPr>
        <w:t>” Ba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timo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e,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MD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(ac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ep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esen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tion).</w:t>
      </w:r>
    </w:p>
    <w:p w14:paraId="19161868" w14:textId="77777777" w:rsidR="00E53775" w:rsidRPr="00705A4A" w:rsidRDefault="00E5377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FB2FF15" w14:textId="77777777" w:rsidR="00E53775" w:rsidRPr="00705A4A" w:rsidRDefault="009429F8">
      <w:pPr>
        <w:spacing w:line="260" w:lineRule="exact"/>
        <w:ind w:left="2272" w:right="298" w:hanging="216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Oc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er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3               </w:t>
      </w:r>
      <w:r w:rsidRPr="00705A4A">
        <w:rPr>
          <w:rFonts w:asciiTheme="minorHAnsi" w:eastAsia="Corbel" w:hAnsiTheme="minorHAnsi" w:cstheme="minorHAnsi"/>
          <w:spacing w:val="4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he 2</w:t>
      </w:r>
      <w:r w:rsidRPr="00705A4A">
        <w:rPr>
          <w:rFonts w:asciiTheme="minorHAnsi" w:eastAsia="Corbel" w:hAnsiTheme="minorHAnsi" w:cstheme="minorHAnsi"/>
          <w:spacing w:val="-1"/>
          <w:position w:val="8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position w:val="8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7"/>
          <w:position w:val="8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ational Conf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e of 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an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eal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/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tional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So</w:t>
      </w:r>
      <w:r w:rsidRPr="00705A4A">
        <w:rPr>
          <w:rFonts w:asciiTheme="minorHAnsi" w:eastAsia="Corbel" w:hAnsiTheme="minorHAnsi" w:cstheme="minorHAnsi"/>
          <w:sz w:val="22"/>
          <w:szCs w:val="22"/>
        </w:rPr>
        <w:t>cie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y for 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rb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an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ealth at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he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w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Yo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k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emy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 M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icine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“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el 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tn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p in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ealth Promoti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n”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w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Yo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Cit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(p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er</w:t>
      </w:r>
      <w:r w:rsidRPr="00705A4A">
        <w:rPr>
          <w:rFonts w:asciiTheme="minorHAnsi" w:eastAsia="Corbel" w:hAnsiTheme="minorHAnsi" w:cstheme="minorHAnsi"/>
          <w:sz w:val="22"/>
          <w:szCs w:val="22"/>
        </w:rPr>
        <w:t>)</w:t>
      </w:r>
    </w:p>
    <w:p w14:paraId="10F0B667" w14:textId="77777777" w:rsidR="00E53775" w:rsidRPr="00705A4A" w:rsidRDefault="00E53775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7D9244F0" w14:textId="77777777" w:rsidR="00E53775" w:rsidRPr="00705A4A" w:rsidRDefault="00E5377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6B9BE1" w14:textId="77777777" w:rsidR="00E53775" w:rsidRPr="00705A4A" w:rsidRDefault="00E5377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E47E7C6" w14:textId="77777777" w:rsidR="00E53775" w:rsidRPr="00705A4A" w:rsidRDefault="009429F8">
      <w:pPr>
        <w:ind w:left="83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b/>
          <w:sz w:val="22"/>
          <w:szCs w:val="22"/>
        </w:rPr>
        <w:t>Regi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ona</w:t>
      </w:r>
      <w:r w:rsidRPr="00705A4A">
        <w:rPr>
          <w:rFonts w:asciiTheme="minorHAnsi" w:eastAsia="Corbel" w:hAnsiTheme="minorHAnsi" w:cstheme="minorHAnsi"/>
          <w:b/>
          <w:spacing w:val="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/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b/>
          <w:spacing w:val="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b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l</w:t>
      </w:r>
    </w:p>
    <w:p w14:paraId="77935318" w14:textId="77777777" w:rsidR="00E53775" w:rsidRPr="00705A4A" w:rsidRDefault="00E53775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69E7BA73" w14:textId="77777777" w:rsidR="00E53775" w:rsidRPr="00705A4A" w:rsidRDefault="009429F8">
      <w:pPr>
        <w:spacing w:line="242" w:lineRule="auto"/>
        <w:ind w:left="2272" w:right="518" w:hanging="216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Oc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er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15                </w:t>
      </w:r>
      <w:r w:rsidRPr="00705A4A">
        <w:rPr>
          <w:rFonts w:asciiTheme="minorHAnsi" w:eastAsia="Corbel" w:hAnsiTheme="minorHAnsi" w:cstheme="minorHAnsi"/>
          <w:spacing w:val="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*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a,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Lam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T</w:t>
      </w:r>
      <w:r w:rsidRPr="00705A4A">
        <w:rPr>
          <w:rFonts w:asciiTheme="minorHAnsi" w:eastAsia="Corbel" w:hAnsiTheme="minorHAnsi" w:cstheme="minorHAnsi"/>
          <w:sz w:val="22"/>
          <w:szCs w:val="22"/>
        </w:rPr>
        <w:t>in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ley,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MacW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ia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B.,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Wa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h,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Daniel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J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, Ba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Re</w:t>
      </w:r>
      <w:r w:rsidRPr="00705A4A">
        <w:rPr>
          <w:rFonts w:asciiTheme="minorHAnsi" w:eastAsia="Corbel" w:hAnsiTheme="minorHAnsi" w:cstheme="minorHAnsi"/>
          <w:b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se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b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b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Bu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hath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ki,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usen,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J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&amp; Bauma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E.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b/>
          <w:i/>
          <w:sz w:val="22"/>
          <w:szCs w:val="22"/>
        </w:rPr>
        <w:t>“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ea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 xml:space="preserve">ng 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nd As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se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ng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In</w:t>
      </w:r>
      <w:r w:rsidRPr="00705A4A">
        <w:rPr>
          <w:rFonts w:asciiTheme="minorHAnsi" w:eastAsia="Corbel" w:hAnsiTheme="minorHAnsi" w:cstheme="minorHAnsi"/>
          <w:i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rp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i/>
          <w:spacing w:val="-2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 xml:space="preserve">sional 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muni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 xml:space="preserve">on 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Sk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lls w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th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i/>
          <w:spacing w:val="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he I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BAR Int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rp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on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 xml:space="preserve">l 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i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ni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on Ru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ri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: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i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mult</w:t>
      </w:r>
      <w:r w:rsidRPr="00705A4A">
        <w:rPr>
          <w:rFonts w:asciiTheme="minorHAnsi" w:eastAsia="Corbel" w:hAnsiTheme="minorHAnsi" w:cstheme="minorHAnsi"/>
          <w:i/>
          <w:spacing w:val="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i/>
          <w:spacing w:val="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te,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 xml:space="preserve"> f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ea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sibil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ty study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”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 xml:space="preserve">.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ational League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f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ing 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ation Summit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15,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ep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em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er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15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– Oc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er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4, 2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15, Las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Vega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[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]</w:t>
      </w:r>
    </w:p>
    <w:p w14:paraId="79E8BBFE" w14:textId="77777777" w:rsidR="00E53775" w:rsidRPr="00705A4A" w:rsidRDefault="00E53775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708106E4" w14:textId="77777777" w:rsidR="00E53775" w:rsidRPr="00705A4A" w:rsidRDefault="00E5377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F25057" w14:textId="77777777" w:rsidR="00E53775" w:rsidRPr="00705A4A" w:rsidRDefault="00E5377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00E8A9" w14:textId="77777777" w:rsidR="00E53775" w:rsidRPr="00705A4A" w:rsidRDefault="009429F8">
      <w:pPr>
        <w:spacing w:line="226" w:lineRule="auto"/>
        <w:ind w:left="2272" w:right="302" w:hanging="216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Mar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h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20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15                    </w:t>
      </w:r>
      <w:r w:rsidRPr="00705A4A">
        <w:rPr>
          <w:rFonts w:asciiTheme="minorHAnsi" w:eastAsia="Corbel" w:hAnsiTheme="minorHAnsi" w:cstheme="minorHAnsi"/>
          <w:spacing w:val="8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Ab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t ac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ep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for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esen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ation at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>mit 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4"/>
          <w:sz w:val="22"/>
          <w:szCs w:val="22"/>
        </w:rPr>
        <w:t>5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sz w:val="22"/>
          <w:szCs w:val="22"/>
        </w:rPr>
        <w:t>Ocot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er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4, 2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>5,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Las Vega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eva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a.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 and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ss</w:t>
      </w:r>
      <w:r w:rsidRPr="00705A4A">
        <w:rPr>
          <w:rFonts w:asciiTheme="minorHAnsi" w:eastAsia="Corbel" w:hAnsiTheme="minorHAnsi" w:cstheme="minorHAnsi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ing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ss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5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l Commu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icati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 Ski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ls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w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th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he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R 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er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ss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nal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Commu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icati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 Ru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ic: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mu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-s</w:t>
      </w:r>
      <w:r w:rsidRPr="00705A4A">
        <w:rPr>
          <w:rFonts w:asciiTheme="minorHAnsi" w:eastAsia="Corbel" w:hAnsiTheme="minorHAnsi" w:cstheme="minorHAnsi"/>
          <w:sz w:val="22"/>
          <w:szCs w:val="22"/>
        </w:rPr>
        <w:t>ite, 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ibil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ty st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y. 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atio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al League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for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ing 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ation Summit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15.</w:t>
      </w:r>
    </w:p>
    <w:p w14:paraId="3CEA40B6" w14:textId="77777777" w:rsidR="00E53775" w:rsidRPr="00705A4A" w:rsidRDefault="00E53775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01C14B21" w14:textId="77777777" w:rsidR="00E53775" w:rsidRPr="00705A4A" w:rsidRDefault="00E5377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6BEFA0" w14:textId="77777777" w:rsidR="00E53775" w:rsidRPr="00705A4A" w:rsidRDefault="00E5377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D4C7A3" w14:textId="77777777" w:rsidR="00E53775" w:rsidRPr="00705A4A" w:rsidRDefault="009429F8">
      <w:pPr>
        <w:spacing w:line="260" w:lineRule="exact"/>
        <w:ind w:left="2272" w:right="502" w:hanging="216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Sept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11          </w:t>
      </w:r>
      <w:r w:rsidRPr="00705A4A">
        <w:rPr>
          <w:rFonts w:asciiTheme="minorHAnsi" w:eastAsia="Corbel" w:hAnsiTheme="minorHAnsi" w:cstheme="minorHAnsi"/>
          <w:spacing w:val="1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he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ational </w:t>
      </w:r>
      <w:r w:rsidRPr="00705A4A">
        <w:rPr>
          <w:rFonts w:asciiTheme="minorHAnsi" w:eastAsia="Corbel" w:hAnsiTheme="minorHAnsi" w:cstheme="minorHAnsi"/>
          <w:sz w:val="22"/>
          <w:szCs w:val="22"/>
        </w:rPr>
        <w:t>League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ing 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tional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um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>it 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12.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mula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 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ial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pulati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ns.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lan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F</w:t>
      </w:r>
      <w:r w:rsidRPr="00705A4A">
        <w:rPr>
          <w:rFonts w:asciiTheme="minorHAnsi" w:eastAsia="Corbel" w:hAnsiTheme="minorHAnsi" w:cstheme="minorHAnsi"/>
          <w:sz w:val="22"/>
          <w:szCs w:val="22"/>
        </w:rPr>
        <w:t>L.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esen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iat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ic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imulati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(inv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d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pea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/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esen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).</w:t>
      </w:r>
    </w:p>
    <w:p w14:paraId="6FFB8204" w14:textId="77777777" w:rsidR="00E53775" w:rsidRPr="00705A4A" w:rsidRDefault="00E5377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EB7D070" w14:textId="77777777" w:rsidR="00E53775" w:rsidRPr="00705A4A" w:rsidRDefault="009429F8">
      <w:pPr>
        <w:spacing w:line="227" w:lineRule="auto"/>
        <w:ind w:left="2184" w:right="341" w:hanging="207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to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er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9             </w:t>
      </w:r>
      <w:r w:rsidRPr="00705A4A">
        <w:rPr>
          <w:rFonts w:asciiTheme="minorHAnsi" w:eastAsia="Corbel" w:hAnsiTheme="minorHAnsi" w:cstheme="minorHAnsi"/>
          <w:spacing w:val="47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esen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sz w:val="22"/>
          <w:szCs w:val="22"/>
        </w:rPr>
        <w:t>con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eren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nd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mula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 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ay for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tional League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f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 Confe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ce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po</w:t>
      </w:r>
      <w:r w:rsidRPr="00705A4A">
        <w:rPr>
          <w:rFonts w:asciiTheme="minorHAnsi" w:eastAsia="Corbel" w:hAnsiTheme="minorHAnsi" w:cstheme="minorHAnsi"/>
          <w:sz w:val="22"/>
          <w:szCs w:val="22"/>
        </w:rPr>
        <w:t>ns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y the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Jo</w:t>
      </w:r>
      <w:r w:rsidRPr="00705A4A">
        <w:rPr>
          <w:rFonts w:asciiTheme="minorHAnsi" w:eastAsia="Corbel" w:hAnsiTheme="minorHAnsi" w:cstheme="minorHAnsi"/>
          <w:sz w:val="22"/>
          <w:szCs w:val="22"/>
        </w:rPr>
        <w:t>hns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pk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ns Un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ve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ity Sch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l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f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in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z w:val="22"/>
          <w:szCs w:val="22"/>
        </w:rPr>
        <w:t>, Ba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timo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e,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(inv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pea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/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ese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)</w:t>
      </w:r>
    </w:p>
    <w:p w14:paraId="0CC40B44" w14:textId="77777777" w:rsidR="00E53775" w:rsidRPr="00705A4A" w:rsidRDefault="00E53775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57F0FA7B" w14:textId="77777777" w:rsidR="00E53775" w:rsidRPr="00705A4A" w:rsidRDefault="009429F8">
      <w:pPr>
        <w:spacing w:line="226" w:lineRule="auto"/>
        <w:ind w:left="2184" w:right="58" w:hanging="207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il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9                    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Plan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ese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 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mula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e at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Jo</w:t>
      </w:r>
      <w:r w:rsidRPr="00705A4A">
        <w:rPr>
          <w:rFonts w:asciiTheme="minorHAnsi" w:eastAsia="Corbel" w:hAnsiTheme="minorHAnsi" w:cstheme="minorHAnsi"/>
          <w:sz w:val="22"/>
          <w:szCs w:val="22"/>
        </w:rPr>
        <w:t>hns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pki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Unive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ity Sch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l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f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ing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le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“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mu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ation as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ing Edge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oo</w:t>
      </w:r>
      <w:r w:rsidRPr="00705A4A">
        <w:rPr>
          <w:rFonts w:asciiTheme="minorHAnsi" w:eastAsia="Corbel" w:hAnsiTheme="minorHAnsi" w:cstheme="minorHAnsi"/>
          <w:sz w:val="22"/>
          <w:szCs w:val="22"/>
        </w:rPr>
        <w:t>l,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Conf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e Edu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ato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”</w:t>
      </w:r>
      <w:r w:rsidRPr="00705A4A">
        <w:rPr>
          <w:rFonts w:asciiTheme="minorHAnsi" w:eastAsia="Corbel" w:hAnsiTheme="minorHAnsi" w:cstheme="minorHAnsi"/>
          <w:spacing w:val="48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d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ay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b</w:t>
      </w:r>
      <w:r w:rsidRPr="00705A4A">
        <w:rPr>
          <w:rFonts w:asciiTheme="minorHAnsi" w:eastAsia="Corbel" w:hAnsiTheme="minorHAnsi" w:cstheme="minorHAnsi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ur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in 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os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tal 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ac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ice 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ur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e 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m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ch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oo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f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ltimor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MD (con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ce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d</w:t>
      </w:r>
      <w:r w:rsidRPr="00705A4A">
        <w:rPr>
          <w:rFonts w:asciiTheme="minorHAnsi" w:eastAsia="Corbel" w:hAnsiTheme="minorHAnsi" w:cstheme="minorHAnsi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gn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/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).</w:t>
      </w:r>
    </w:p>
    <w:p w14:paraId="52C62529" w14:textId="77777777" w:rsidR="00E53775" w:rsidRPr="00705A4A" w:rsidRDefault="00E53775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168C85FD" w14:textId="77777777" w:rsidR="00E53775" w:rsidRPr="00705A4A" w:rsidRDefault="009429F8">
      <w:pPr>
        <w:spacing w:line="260" w:lineRule="exact"/>
        <w:ind w:left="2184" w:right="280" w:hanging="2072"/>
        <w:jc w:val="both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il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>9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                     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“I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eg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ation of 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mula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hr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ugh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ut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a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ac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ala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iculum”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mu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ation Confe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ce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Jo</w:t>
      </w:r>
      <w:r w:rsidRPr="00705A4A">
        <w:rPr>
          <w:rFonts w:asciiTheme="minorHAnsi" w:eastAsia="Corbel" w:hAnsiTheme="minorHAnsi" w:cstheme="minorHAnsi"/>
          <w:sz w:val="22"/>
          <w:szCs w:val="22"/>
        </w:rPr>
        <w:t>hns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pki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Unive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ity Sch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l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ing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(a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ve)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Ba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timo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e, MD (p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er</w:t>
      </w:r>
      <w:r w:rsidRPr="00705A4A">
        <w:rPr>
          <w:rFonts w:asciiTheme="minorHAnsi" w:eastAsia="Corbel" w:hAnsiTheme="minorHAnsi" w:cstheme="minorHAnsi"/>
          <w:sz w:val="22"/>
          <w:szCs w:val="22"/>
        </w:rPr>
        <w:t>)</w:t>
      </w:r>
    </w:p>
    <w:p w14:paraId="27FD0A90" w14:textId="77777777" w:rsidR="00E53775" w:rsidRPr="00705A4A" w:rsidRDefault="00E53775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318AED03" w14:textId="77777777" w:rsidR="00E53775" w:rsidRPr="00705A4A" w:rsidRDefault="009429F8">
      <w:pPr>
        <w:spacing w:line="260" w:lineRule="exact"/>
        <w:ind w:left="2184" w:right="423" w:hanging="2072"/>
        <w:rPr>
          <w:rFonts w:asciiTheme="minorHAnsi" w:eastAsia="Corbel" w:hAnsiTheme="minorHAnsi" w:cstheme="minorHAnsi"/>
          <w:sz w:val="22"/>
          <w:szCs w:val="22"/>
        </w:rPr>
        <w:sectPr w:rsidR="00E53775" w:rsidRPr="00705A4A">
          <w:pgSz w:w="12240" w:h="15840"/>
          <w:pgMar w:top="640" w:right="920" w:bottom="280" w:left="1040" w:header="0" w:footer="566" w:gutter="0"/>
          <w:cols w:space="720"/>
        </w:sectPr>
      </w:pP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8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9                   </w:t>
      </w:r>
      <w:r w:rsidRPr="00705A4A">
        <w:rPr>
          <w:rFonts w:asciiTheme="minorHAnsi" w:eastAsia="Corbel" w:hAnsiTheme="minorHAnsi" w:cstheme="minorHAnsi"/>
          <w:spacing w:val="4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Simulati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 Wa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 Pe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iat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ic 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os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ta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ltimor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MD (c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 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x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t)</w:t>
      </w:r>
    </w:p>
    <w:p w14:paraId="39B3567F" w14:textId="77777777" w:rsidR="00E53775" w:rsidRPr="00705A4A" w:rsidRDefault="009429F8">
      <w:pPr>
        <w:spacing w:before="61" w:line="260" w:lineRule="exact"/>
        <w:ind w:left="2184" w:right="178" w:hanging="207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lastRenderedPageBreak/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8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9                   </w:t>
      </w:r>
      <w:r w:rsidRPr="00705A4A">
        <w:rPr>
          <w:rFonts w:asciiTheme="minorHAnsi" w:eastAsia="Corbel" w:hAnsiTheme="minorHAnsi" w:cstheme="minorHAnsi"/>
          <w:spacing w:val="4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mula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Jo</w:t>
      </w:r>
      <w:r w:rsidRPr="00705A4A">
        <w:rPr>
          <w:rFonts w:asciiTheme="minorHAnsi" w:eastAsia="Corbel" w:hAnsiTheme="minorHAnsi" w:cstheme="minorHAnsi"/>
          <w:sz w:val="22"/>
          <w:szCs w:val="22"/>
        </w:rPr>
        <w:t>hns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pki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Unive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ity Sch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l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f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in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il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9</w:t>
      </w:r>
      <w:r w:rsidRPr="00705A4A">
        <w:rPr>
          <w:rFonts w:asciiTheme="minorHAnsi" w:eastAsia="Corbel" w:hAnsiTheme="minorHAnsi" w:cstheme="minorHAnsi"/>
          <w:sz w:val="22"/>
          <w:szCs w:val="22"/>
        </w:rPr>
        <w:t>, Ba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timo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e,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(p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ject lea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/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esen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)</w:t>
      </w:r>
    </w:p>
    <w:p w14:paraId="300A07C6" w14:textId="77777777" w:rsidR="00E53775" w:rsidRPr="00705A4A" w:rsidRDefault="00E53775">
      <w:pPr>
        <w:spacing w:before="5" w:line="260" w:lineRule="exact"/>
        <w:rPr>
          <w:rFonts w:asciiTheme="minorHAnsi" w:hAnsiTheme="minorHAnsi" w:cstheme="minorHAnsi"/>
          <w:sz w:val="22"/>
          <w:szCs w:val="22"/>
        </w:rPr>
      </w:pPr>
    </w:p>
    <w:p w14:paraId="0BD91545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J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e 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>7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                     </w:t>
      </w:r>
      <w:r w:rsidRPr="00705A4A">
        <w:rPr>
          <w:rFonts w:asciiTheme="minorHAnsi" w:eastAsia="Corbel" w:hAnsiTheme="minorHAnsi" w:cstheme="minorHAnsi"/>
          <w:spacing w:val="37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he 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x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el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e 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 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eren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“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mula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 as an in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ep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</w:p>
    <w:p w14:paraId="22119F7B" w14:textId="77777777" w:rsidR="00E53775" w:rsidRPr="00705A4A" w:rsidRDefault="009429F8">
      <w:pPr>
        <w:spacing w:line="260" w:lineRule="exact"/>
        <w:ind w:left="2184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lea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ni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 xml:space="preserve">g 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x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pe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ie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3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”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ami,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 xml:space="preserve"> F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L (p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er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)</w:t>
      </w:r>
    </w:p>
    <w:p w14:paraId="191FF9FE" w14:textId="77777777" w:rsidR="00E53775" w:rsidRPr="00705A4A" w:rsidRDefault="00E53775">
      <w:pPr>
        <w:spacing w:before="6" w:line="260" w:lineRule="exact"/>
        <w:rPr>
          <w:rFonts w:asciiTheme="minorHAnsi" w:hAnsiTheme="minorHAnsi" w:cstheme="minorHAnsi"/>
          <w:sz w:val="22"/>
          <w:szCs w:val="22"/>
        </w:rPr>
      </w:pPr>
    </w:p>
    <w:p w14:paraId="7AC6439C" w14:textId="77777777" w:rsidR="00E53775" w:rsidRPr="00705A4A" w:rsidRDefault="009429F8">
      <w:pPr>
        <w:spacing w:line="260" w:lineRule="exact"/>
        <w:ind w:left="2184" w:right="69" w:hanging="207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ing 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6                 </w:t>
      </w:r>
      <w:r w:rsidRPr="00705A4A">
        <w:rPr>
          <w:rFonts w:asciiTheme="minorHAnsi" w:eastAsia="Corbel" w:hAnsiTheme="minorHAnsi" w:cstheme="minorHAnsi"/>
          <w:spacing w:val="1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esen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ation for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Da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z w:val="22"/>
          <w:szCs w:val="22"/>
        </w:rPr>
        <w:t>id B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ai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er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Ph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Depa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f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eal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h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nd Human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atio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al 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rd</w:t>
      </w:r>
      <w:r w:rsidRPr="00705A4A">
        <w:rPr>
          <w:rFonts w:asciiTheme="minorHAnsi" w:eastAsia="Corbel" w:hAnsiTheme="minorHAnsi" w:cstheme="minorHAnsi"/>
          <w:sz w:val="22"/>
          <w:szCs w:val="22"/>
        </w:rPr>
        <w:t>ina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f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eal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tion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hno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lo</w:t>
      </w:r>
      <w:r w:rsidRPr="00705A4A">
        <w:rPr>
          <w:rFonts w:asciiTheme="minorHAnsi" w:eastAsia="Corbel" w:hAnsiTheme="minorHAnsi" w:cstheme="minorHAnsi"/>
          <w:sz w:val="22"/>
          <w:szCs w:val="22"/>
        </w:rPr>
        <w:t>gy. 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esen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 on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mula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 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hno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lo</w:t>
      </w:r>
      <w:r w:rsidRPr="00705A4A">
        <w:rPr>
          <w:rFonts w:asciiTheme="minorHAnsi" w:eastAsia="Corbel" w:hAnsiTheme="minorHAnsi" w:cstheme="minorHAnsi"/>
          <w:sz w:val="22"/>
          <w:szCs w:val="22"/>
        </w:rPr>
        <w:t>gy (I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fa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 SIM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y).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(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ation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l,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cal), (app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in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b</w:t>
      </w:r>
      <w:r w:rsidRPr="00705A4A">
        <w:rPr>
          <w:rFonts w:asciiTheme="minorHAnsi" w:eastAsia="Corbel" w:hAnsiTheme="minorHAnsi" w:cstheme="minorHAnsi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Jo</w:t>
      </w:r>
      <w:r w:rsidRPr="00705A4A">
        <w:rPr>
          <w:rFonts w:asciiTheme="minorHAnsi" w:eastAsia="Corbel" w:hAnsiTheme="minorHAnsi" w:cstheme="minorHAnsi"/>
          <w:sz w:val="22"/>
          <w:szCs w:val="22"/>
        </w:rPr>
        <w:t>hns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pki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Unive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ity Sch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oo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f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in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z w:val="22"/>
          <w:szCs w:val="22"/>
        </w:rPr>
        <w:t>;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esen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)</w:t>
      </w:r>
    </w:p>
    <w:p w14:paraId="231CBCAC" w14:textId="77777777" w:rsidR="00E53775" w:rsidRPr="00705A4A" w:rsidRDefault="00E5377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07ED5D9" w14:textId="77777777" w:rsidR="00E53775" w:rsidRPr="00705A4A" w:rsidRDefault="009429F8">
      <w:pPr>
        <w:spacing w:line="260" w:lineRule="exact"/>
        <w:ind w:left="2184" w:right="246" w:hanging="207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ugust 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6                </w:t>
      </w:r>
      <w:r w:rsidRPr="00705A4A">
        <w:rPr>
          <w:rFonts w:asciiTheme="minorHAnsi" w:eastAsia="Corbel" w:hAnsiTheme="minorHAnsi" w:cstheme="minorHAnsi"/>
          <w:spacing w:val="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he Unive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ity </w:t>
      </w:r>
      <w:r w:rsidRPr="00705A4A">
        <w:rPr>
          <w:rFonts w:asciiTheme="minorHAnsi" w:eastAsia="Corbel" w:hAnsiTheme="minorHAnsi" w:cstheme="minorHAnsi"/>
          <w:sz w:val="22"/>
          <w:szCs w:val="22"/>
        </w:rPr>
        <w:t>of Maryl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nd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Sch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l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f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ing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nstitu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in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ing and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Heal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h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ns 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,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“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Clinical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imulati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 in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N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ing Edu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tion: Making it an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tive 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ni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g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gy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z w:val="22"/>
          <w:szCs w:val="22"/>
        </w:rPr>
        <w:t>”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 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ur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evie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>w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ltimor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MD (p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er</w:t>
      </w:r>
      <w:r w:rsidRPr="00705A4A">
        <w:rPr>
          <w:rFonts w:asciiTheme="minorHAnsi" w:eastAsia="Corbel" w:hAnsiTheme="minorHAnsi" w:cstheme="minorHAnsi"/>
          <w:sz w:val="22"/>
          <w:szCs w:val="22"/>
        </w:rPr>
        <w:t>)</w:t>
      </w:r>
    </w:p>
    <w:p w14:paraId="3CDEA49F" w14:textId="77777777" w:rsidR="00E53775" w:rsidRPr="00705A4A" w:rsidRDefault="00E5377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45E49D8" w14:textId="77777777" w:rsidR="00E53775" w:rsidRPr="00705A4A" w:rsidRDefault="009429F8">
      <w:pPr>
        <w:spacing w:line="260" w:lineRule="exact"/>
        <w:ind w:left="2184" w:right="370" w:hanging="207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8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9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                   </w:t>
      </w:r>
      <w:r w:rsidRPr="00705A4A">
        <w:rPr>
          <w:rFonts w:asciiTheme="minorHAnsi" w:eastAsia="Corbel" w:hAnsiTheme="minorHAnsi" w:cstheme="minorHAnsi"/>
          <w:spacing w:val="4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mula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ce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ween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J</w:t>
      </w:r>
      <w:r w:rsidRPr="00705A4A">
        <w:rPr>
          <w:rFonts w:asciiTheme="minorHAnsi" w:eastAsia="Corbel" w:hAnsiTheme="minorHAnsi" w:cstheme="minorHAnsi"/>
          <w:sz w:val="22"/>
          <w:szCs w:val="22"/>
        </w:rPr>
        <w:t>HU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ON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J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HH held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il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009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Ba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mor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 MD.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ational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(app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in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y chairp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so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;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ann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g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ea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/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ject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to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)</w:t>
      </w:r>
    </w:p>
    <w:p w14:paraId="7043B464" w14:textId="77777777" w:rsidR="00E53775" w:rsidRPr="00705A4A" w:rsidRDefault="00E5377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06C40C2" w14:textId="77777777" w:rsidR="00E53775" w:rsidRPr="00705A4A" w:rsidRDefault="009429F8">
      <w:pPr>
        <w:spacing w:line="227" w:lineRule="auto"/>
        <w:ind w:left="2184" w:right="445" w:hanging="207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Sept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2       </w:t>
      </w:r>
      <w:r w:rsidRPr="00705A4A">
        <w:rPr>
          <w:rFonts w:asciiTheme="minorHAnsi" w:eastAsia="Corbel" w:hAnsiTheme="minorHAnsi" w:cstheme="minorHAnsi"/>
          <w:spacing w:val="39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he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ational League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ing 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tion Su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>mit 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>2.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Re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ai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ss</w:t>
      </w:r>
      <w:r w:rsidRPr="00705A4A">
        <w:rPr>
          <w:rFonts w:asciiTheme="minorHAnsi" w:eastAsia="Corbel" w:hAnsiTheme="minorHAnsi" w:cstheme="minorHAnsi"/>
          <w:sz w:val="22"/>
          <w:szCs w:val="22"/>
        </w:rPr>
        <w:t>ance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in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ing Edu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tion: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hri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ing in a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ew 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a.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Conf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itle: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“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lty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ac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 Stu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 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tion: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p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>mu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ity Se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z w:val="22"/>
          <w:szCs w:val="22"/>
        </w:rPr>
        <w:t>”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Ba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timo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e,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MD (ac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ep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esen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/s</w:t>
      </w:r>
      <w:r w:rsidRPr="00705A4A">
        <w:rPr>
          <w:rFonts w:asciiTheme="minorHAnsi" w:eastAsia="Corbel" w:hAnsiTheme="minorHAnsi" w:cstheme="minorHAnsi"/>
          <w:sz w:val="22"/>
          <w:szCs w:val="22"/>
        </w:rPr>
        <w:t>pea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4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)</w:t>
      </w:r>
    </w:p>
    <w:p w14:paraId="03FD49FE" w14:textId="77777777" w:rsidR="00E53775" w:rsidRPr="00705A4A" w:rsidRDefault="00E53775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270C3DF6" w14:textId="77777777" w:rsidR="00E53775" w:rsidRPr="00705A4A" w:rsidRDefault="009429F8">
      <w:pPr>
        <w:spacing w:line="242" w:lineRule="auto"/>
        <w:ind w:left="2184" w:right="228" w:hanging="207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May 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99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9                      </w:t>
      </w:r>
      <w:r w:rsidRPr="00705A4A">
        <w:rPr>
          <w:rFonts w:asciiTheme="minorHAnsi" w:eastAsia="Corbel" w:hAnsiTheme="minorHAnsi" w:cstheme="minorHAnsi"/>
          <w:spacing w:val="7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he Maryla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il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o</w:t>
      </w:r>
      <w:r w:rsidRPr="00705A4A">
        <w:rPr>
          <w:rFonts w:asciiTheme="minorHAnsi" w:eastAsia="Corbel" w:hAnsiTheme="minorHAnsi" w:cstheme="minorHAnsi"/>
          <w:sz w:val="22"/>
          <w:szCs w:val="22"/>
        </w:rPr>
        <w:t>f Di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to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sso</w:t>
      </w:r>
      <w:r w:rsidRPr="00705A4A">
        <w:rPr>
          <w:rFonts w:asciiTheme="minorHAnsi" w:eastAsia="Corbel" w:hAnsiTheme="minorHAnsi" w:cstheme="minorHAnsi"/>
          <w:sz w:val="22"/>
          <w:szCs w:val="22"/>
        </w:rPr>
        <w:t>ciate 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ccalau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ing 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am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ing 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ation: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oo</w:t>
      </w:r>
      <w:r w:rsidRPr="00705A4A">
        <w:rPr>
          <w:rFonts w:asciiTheme="minorHAnsi" w:eastAsia="Corbel" w:hAnsiTheme="minorHAnsi" w:cstheme="minorHAnsi"/>
          <w:sz w:val="22"/>
          <w:szCs w:val="22"/>
        </w:rPr>
        <w:t>ki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g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To</w:t>
      </w:r>
      <w:r w:rsidRPr="00705A4A">
        <w:rPr>
          <w:rFonts w:asciiTheme="minorHAnsi" w:eastAsia="Corbel" w:hAnsiTheme="minorHAnsi" w:cstheme="minorHAnsi"/>
          <w:sz w:val="22"/>
          <w:szCs w:val="22"/>
        </w:rPr>
        <w:t>ward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mor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w.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Conf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ce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itle: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“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ac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e: A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ynamic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ac</w:t>
      </w:r>
      <w:r w:rsidRPr="00705A4A">
        <w:rPr>
          <w:rFonts w:asciiTheme="minorHAnsi" w:eastAsia="Corbel" w:hAnsiTheme="minorHAnsi" w:cstheme="minorHAnsi"/>
          <w:spacing w:val="4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lty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nd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 Collabo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atio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, Ba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timo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e, MD (inv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ed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,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pea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/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esen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)</w:t>
      </w:r>
    </w:p>
    <w:p w14:paraId="1BB1D20C" w14:textId="77777777" w:rsidR="00E53775" w:rsidRPr="00705A4A" w:rsidRDefault="00E53775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0FD3DB5F" w14:textId="77777777" w:rsidR="00E53775" w:rsidRPr="00705A4A" w:rsidRDefault="009429F8">
      <w:pPr>
        <w:ind w:left="83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b/>
          <w:sz w:val="22"/>
          <w:szCs w:val="22"/>
        </w:rPr>
        <w:t>Lo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l</w:t>
      </w:r>
    </w:p>
    <w:p w14:paraId="4D938A27" w14:textId="77777777" w:rsidR="00E53775" w:rsidRPr="00705A4A" w:rsidRDefault="00E53775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3027CE50" w14:textId="77777777" w:rsidR="00E53775" w:rsidRPr="00705A4A" w:rsidRDefault="009429F8">
      <w:pPr>
        <w:spacing w:line="243" w:lineRule="auto"/>
        <w:ind w:left="2272" w:right="689" w:hanging="216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il</w:t>
      </w:r>
      <w:r w:rsidRPr="00705A4A">
        <w:rPr>
          <w:rFonts w:asciiTheme="minorHAnsi" w:eastAsia="Corbel" w:hAnsiTheme="minorHAnsi" w:cstheme="minorHAnsi"/>
          <w:spacing w:val="47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14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                      </w:t>
      </w:r>
      <w:r w:rsidRPr="00705A4A">
        <w:rPr>
          <w:rFonts w:asciiTheme="minorHAnsi" w:eastAsia="Corbel" w:hAnsiTheme="minorHAnsi" w:cstheme="minorHAnsi"/>
          <w:spacing w:val="1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esen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the 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14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ation Con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e 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le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ation.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Jo</w:t>
      </w:r>
      <w:r w:rsidRPr="00705A4A">
        <w:rPr>
          <w:rFonts w:asciiTheme="minorHAnsi" w:eastAsia="Corbel" w:hAnsiTheme="minorHAnsi" w:cstheme="minorHAnsi"/>
          <w:sz w:val="22"/>
          <w:szCs w:val="22"/>
        </w:rPr>
        <w:t>hns 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pki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Unive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ity Sch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l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 Me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icine.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W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ks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p title,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“I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ss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nal E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ation: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Cultu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e,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est 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ac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ices,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ss</w:t>
      </w:r>
      <w:r w:rsidRPr="00705A4A">
        <w:rPr>
          <w:rFonts w:asciiTheme="minorHAnsi" w:eastAsia="Corbel" w:hAnsiTheme="minorHAnsi" w:cstheme="minorHAnsi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me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 and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z w:val="22"/>
          <w:szCs w:val="22"/>
        </w:rPr>
        <w:t>aluation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”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</w:p>
    <w:p w14:paraId="0222AC3B" w14:textId="77777777" w:rsidR="00E53775" w:rsidRPr="00705A4A" w:rsidRDefault="00E53775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07360CC2" w14:textId="77777777" w:rsidR="00E53775" w:rsidRPr="00705A4A" w:rsidRDefault="009429F8">
      <w:pPr>
        <w:spacing w:line="260" w:lineRule="exact"/>
        <w:ind w:left="2272" w:right="265" w:hanging="216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May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20</w:t>
      </w:r>
      <w:r w:rsidRPr="00705A4A">
        <w:rPr>
          <w:rFonts w:asciiTheme="minorHAnsi" w:eastAsia="Corbel" w:hAnsiTheme="minorHAnsi" w:cstheme="minorHAnsi"/>
          <w:sz w:val="22"/>
          <w:szCs w:val="22"/>
        </w:rPr>
        <w:t>13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                        </w:t>
      </w:r>
      <w:r w:rsidRPr="00705A4A">
        <w:rPr>
          <w:rFonts w:asciiTheme="minorHAnsi" w:eastAsia="Corbel" w:hAnsiTheme="minorHAnsi" w:cstheme="minorHAnsi"/>
          <w:spacing w:val="2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Ab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mit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to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EE 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eren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(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nstit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>te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for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nal Ex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el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ce Confe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ltimore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).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Ab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act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: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ss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nal</w:t>
      </w:r>
      <w:r w:rsidRPr="00705A4A">
        <w:rPr>
          <w:rFonts w:asciiTheme="minorHAnsi" w:eastAsia="Corbel" w:hAnsiTheme="minorHAnsi" w:cstheme="minorHAnsi"/>
          <w:spacing w:val="48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Ed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in Pe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iat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ics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us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ng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h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id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ty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mm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>nica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 F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ed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mula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n.</w:t>
      </w:r>
      <w:r w:rsidRPr="00705A4A">
        <w:rPr>
          <w:rFonts w:asciiTheme="minorHAnsi" w:eastAsia="Corbel" w:hAnsiTheme="minorHAnsi" w:cstheme="minorHAnsi"/>
          <w:spacing w:val="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r 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esen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J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e 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13.</w:t>
      </w:r>
    </w:p>
    <w:p w14:paraId="3F94203B" w14:textId="77777777" w:rsidR="00E53775" w:rsidRPr="00705A4A" w:rsidRDefault="00E53775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30A55948" w14:textId="77777777" w:rsidR="00E53775" w:rsidRPr="00705A4A" w:rsidRDefault="009429F8">
      <w:pPr>
        <w:spacing w:line="226" w:lineRule="auto"/>
        <w:ind w:left="2272" w:right="312" w:hanging="216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Mar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h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20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12                   </w:t>
      </w:r>
      <w:r w:rsidRPr="00705A4A">
        <w:rPr>
          <w:rFonts w:asciiTheme="minorHAnsi" w:eastAsia="Corbel" w:hAnsiTheme="minorHAnsi" w:cstheme="minorHAnsi"/>
          <w:spacing w:val="3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ese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ion at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T</w:t>
      </w:r>
      <w:r w:rsidRPr="00705A4A">
        <w:rPr>
          <w:rFonts w:asciiTheme="minorHAnsi" w:eastAsia="Corbel" w:hAnsiTheme="minorHAnsi" w:cstheme="minorHAnsi"/>
          <w:sz w:val="22"/>
          <w:szCs w:val="22"/>
        </w:rPr>
        <w:t>he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Unive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ity of Maryla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nd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Confe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ce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title: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T</w:t>
      </w:r>
      <w:r w:rsidRPr="00705A4A">
        <w:rPr>
          <w:rFonts w:asciiTheme="minorHAnsi" w:eastAsia="Corbel" w:hAnsiTheme="minorHAnsi" w:cstheme="minorHAnsi"/>
          <w:sz w:val="22"/>
          <w:szCs w:val="22"/>
        </w:rPr>
        <w:t>ea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 Bet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W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ki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g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er</w:t>
      </w:r>
      <w:r w:rsidRPr="00705A4A">
        <w:rPr>
          <w:rFonts w:asciiTheme="minorHAnsi" w:eastAsia="Corbel" w:hAnsiTheme="minorHAnsi" w:cstheme="minorHAnsi"/>
          <w:sz w:val="22"/>
          <w:szCs w:val="22"/>
        </w:rPr>
        <w:t>: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ac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ical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es”. 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title: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Vid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Vimeo &amp; Me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ia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ite : 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aching St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es.</w:t>
      </w:r>
    </w:p>
    <w:p w14:paraId="525EF240" w14:textId="77777777" w:rsidR="00E53775" w:rsidRPr="00705A4A" w:rsidRDefault="00E53775">
      <w:pPr>
        <w:spacing w:before="7" w:line="280" w:lineRule="exact"/>
        <w:rPr>
          <w:rFonts w:asciiTheme="minorHAnsi" w:hAnsiTheme="minorHAnsi" w:cstheme="minorHAnsi"/>
          <w:sz w:val="22"/>
          <w:szCs w:val="22"/>
        </w:rPr>
      </w:pPr>
    </w:p>
    <w:p w14:paraId="1F806BF3" w14:textId="77777777" w:rsidR="00E53775" w:rsidRPr="00705A4A" w:rsidRDefault="009429F8">
      <w:pPr>
        <w:spacing w:line="242" w:lineRule="auto"/>
        <w:ind w:left="2280" w:right="677" w:hanging="2168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May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11                        </w:t>
      </w:r>
      <w:r w:rsidRPr="00705A4A">
        <w:rPr>
          <w:rFonts w:asciiTheme="minorHAnsi" w:eastAsia="Corbel" w:hAnsiTheme="minorHAnsi" w:cstheme="minorHAnsi"/>
          <w:spacing w:val="30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he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 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chnol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gy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air at</w:t>
      </w:r>
      <w:r w:rsidRPr="00705A4A">
        <w:rPr>
          <w:rFonts w:asciiTheme="minorHAnsi" w:eastAsia="Corbel" w:hAnsiTheme="minorHAnsi" w:cstheme="minorHAnsi"/>
          <w:spacing w:val="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Jo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ki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Unive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ity Sch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l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f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esen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mula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 as a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ng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l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he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ac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alau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ate 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urr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ul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>m,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ltimo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e,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>D (inv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ed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s</w:t>
      </w:r>
      <w:r w:rsidRPr="00705A4A">
        <w:rPr>
          <w:rFonts w:asciiTheme="minorHAnsi" w:eastAsia="Corbel" w:hAnsiTheme="minorHAnsi" w:cstheme="minorHAnsi"/>
          <w:sz w:val="22"/>
          <w:szCs w:val="22"/>
        </w:rPr>
        <w:t>pea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/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er</w:t>
      </w:r>
      <w:r w:rsidRPr="00705A4A">
        <w:rPr>
          <w:rFonts w:asciiTheme="minorHAnsi" w:eastAsia="Corbel" w:hAnsiTheme="minorHAnsi" w:cstheme="minorHAnsi"/>
          <w:sz w:val="22"/>
          <w:szCs w:val="22"/>
        </w:rPr>
        <w:t>)</w:t>
      </w:r>
    </w:p>
    <w:p w14:paraId="1CBA15EE" w14:textId="77777777" w:rsidR="00E53775" w:rsidRPr="00705A4A" w:rsidRDefault="00E53775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29E81E55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May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20</w:t>
      </w:r>
      <w:r w:rsidRPr="00705A4A">
        <w:rPr>
          <w:rFonts w:asciiTheme="minorHAnsi" w:eastAsia="Corbel" w:hAnsiTheme="minorHAnsi" w:cstheme="minorHAnsi"/>
          <w:sz w:val="22"/>
          <w:szCs w:val="22"/>
        </w:rPr>
        <w:t>10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                       </w:t>
      </w:r>
      <w:r w:rsidRPr="00705A4A">
        <w:rPr>
          <w:rFonts w:asciiTheme="minorHAnsi" w:eastAsia="Corbel" w:hAnsiTheme="minorHAnsi" w:cstheme="minorHAnsi"/>
          <w:spacing w:val="1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he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 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chnol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gy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air at</w:t>
      </w:r>
      <w:r w:rsidRPr="00705A4A">
        <w:rPr>
          <w:rFonts w:asciiTheme="minorHAnsi" w:eastAsia="Corbel" w:hAnsiTheme="minorHAnsi" w:cstheme="minorHAnsi"/>
          <w:spacing w:val="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Jo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ki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Unive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ity Sch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l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</w:p>
    <w:p w14:paraId="48E078AC" w14:textId="77777777" w:rsidR="00E53775" w:rsidRPr="00705A4A" w:rsidRDefault="009429F8">
      <w:pPr>
        <w:spacing w:line="260" w:lineRule="exact"/>
        <w:ind w:left="2227"/>
        <w:rPr>
          <w:rFonts w:asciiTheme="minorHAnsi" w:eastAsia="Corbel" w:hAnsiTheme="minorHAnsi" w:cstheme="minorHAnsi"/>
          <w:sz w:val="22"/>
          <w:szCs w:val="22"/>
        </w:rPr>
        <w:sectPr w:rsidR="00E53775" w:rsidRPr="00705A4A">
          <w:pgSz w:w="12240" w:h="15840"/>
          <w:pgMar w:top="660" w:right="940" w:bottom="280" w:left="1040" w:header="0" w:footer="566" w:gutter="0"/>
          <w:cols w:space="720"/>
        </w:sectPr>
      </w:pP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2"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in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esen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ed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mula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n a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De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iefi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ltimor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MD (inv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ed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,</w:t>
      </w:r>
    </w:p>
    <w:p w14:paraId="6682377F" w14:textId="77777777" w:rsidR="00E53775" w:rsidRPr="00705A4A" w:rsidRDefault="009429F8">
      <w:pPr>
        <w:spacing w:before="52"/>
        <w:ind w:left="2227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lastRenderedPageBreak/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pea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/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esen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)</w:t>
      </w:r>
    </w:p>
    <w:p w14:paraId="2C97FB40" w14:textId="77777777" w:rsidR="00E53775" w:rsidRPr="00705A4A" w:rsidRDefault="00E53775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5D8E803E" w14:textId="77777777" w:rsidR="00E53775" w:rsidRPr="00705A4A" w:rsidRDefault="009429F8">
      <w:pPr>
        <w:spacing w:line="227" w:lineRule="auto"/>
        <w:ind w:left="2184" w:right="1138" w:hanging="2072"/>
        <w:jc w:val="both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il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7                     </w:t>
      </w:r>
      <w:r w:rsidRPr="00705A4A">
        <w:rPr>
          <w:rFonts w:asciiTheme="minorHAnsi" w:eastAsia="Corbel" w:hAnsiTheme="minorHAnsi" w:cstheme="minorHAnsi"/>
          <w:spacing w:val="2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he Maryla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il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o</w:t>
      </w:r>
      <w:r w:rsidRPr="00705A4A">
        <w:rPr>
          <w:rFonts w:asciiTheme="minorHAnsi" w:eastAsia="Corbel" w:hAnsiTheme="minorHAnsi" w:cstheme="minorHAnsi"/>
          <w:sz w:val="22"/>
          <w:szCs w:val="22"/>
        </w:rPr>
        <w:t>f D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ans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and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Dir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to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o</w:t>
      </w:r>
      <w:r w:rsidRPr="00705A4A">
        <w:rPr>
          <w:rFonts w:asciiTheme="minorHAnsi" w:eastAsia="Corbel" w:hAnsiTheme="minorHAnsi" w:cstheme="minorHAnsi"/>
          <w:sz w:val="22"/>
          <w:szCs w:val="22"/>
        </w:rPr>
        <w:t>f 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so</w:t>
      </w:r>
      <w:r w:rsidRPr="00705A4A">
        <w:rPr>
          <w:rFonts w:asciiTheme="minorHAnsi" w:eastAsia="Corbel" w:hAnsiTheme="minorHAnsi" w:cstheme="minorHAnsi"/>
          <w:sz w:val="22"/>
          <w:szCs w:val="22"/>
        </w:rPr>
        <w:t>ciate 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ee</w:t>
      </w:r>
      <w:r w:rsidRPr="00705A4A">
        <w:rPr>
          <w:rFonts w:asciiTheme="minorHAnsi" w:eastAsia="Corbel" w:hAnsiTheme="minorHAnsi" w:cstheme="minorHAnsi"/>
          <w:spacing w:val="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and Baccalau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ing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ams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 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les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and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ity of fa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ul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5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, Bethesda, MD 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(invit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ed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pan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l mem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)</w:t>
      </w:r>
    </w:p>
    <w:p w14:paraId="3EDABAFE" w14:textId="77777777" w:rsidR="00E53775" w:rsidRPr="00705A4A" w:rsidRDefault="00E53775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68446E66" w14:textId="77777777" w:rsidR="00E53775" w:rsidRPr="00705A4A" w:rsidRDefault="009429F8">
      <w:pPr>
        <w:spacing w:line="260" w:lineRule="exact"/>
        <w:ind w:left="2184" w:right="549" w:hanging="207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il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6                     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he Maryla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il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o</w:t>
      </w:r>
      <w:r w:rsidRPr="00705A4A">
        <w:rPr>
          <w:rFonts w:asciiTheme="minorHAnsi" w:eastAsia="Corbel" w:hAnsiTheme="minorHAnsi" w:cstheme="minorHAnsi"/>
          <w:sz w:val="22"/>
          <w:szCs w:val="22"/>
        </w:rPr>
        <w:t>f 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ans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and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Dir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to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o</w:t>
      </w:r>
      <w:r w:rsidRPr="00705A4A">
        <w:rPr>
          <w:rFonts w:asciiTheme="minorHAnsi" w:eastAsia="Corbel" w:hAnsiTheme="minorHAnsi" w:cstheme="minorHAnsi"/>
          <w:sz w:val="22"/>
          <w:szCs w:val="22"/>
        </w:rPr>
        <w:t>f 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so</w:t>
      </w:r>
      <w:r w:rsidRPr="00705A4A">
        <w:rPr>
          <w:rFonts w:asciiTheme="minorHAnsi" w:eastAsia="Corbel" w:hAnsiTheme="minorHAnsi" w:cstheme="minorHAnsi"/>
          <w:sz w:val="22"/>
          <w:szCs w:val="22"/>
        </w:rPr>
        <w:t>ciate 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and Baccalau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ing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ro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ams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nical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>lty Re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itie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J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up, MD 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(invite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s</w:t>
      </w:r>
      <w:r w:rsidRPr="00705A4A">
        <w:rPr>
          <w:rFonts w:asciiTheme="minorHAnsi" w:eastAsia="Corbel" w:hAnsiTheme="minorHAnsi" w:cstheme="minorHAnsi"/>
          <w:sz w:val="22"/>
          <w:szCs w:val="22"/>
        </w:rPr>
        <w:t>pea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l mem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)</w:t>
      </w:r>
    </w:p>
    <w:p w14:paraId="244C2DE0" w14:textId="77777777" w:rsidR="00E53775" w:rsidRPr="00705A4A" w:rsidRDefault="00E5377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988B6A8" w14:textId="77777777" w:rsidR="00E53775" w:rsidRPr="00705A4A" w:rsidRDefault="009429F8">
      <w:pPr>
        <w:spacing w:line="260" w:lineRule="exact"/>
        <w:ind w:left="2184" w:right="447" w:hanging="207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ugust 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4                </w:t>
      </w:r>
      <w:r w:rsidRPr="00705A4A">
        <w:rPr>
          <w:rFonts w:asciiTheme="minorHAnsi" w:eastAsia="Corbel" w:hAnsiTheme="minorHAnsi" w:cstheme="minorHAnsi"/>
          <w:spacing w:val="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he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ch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l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eal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h 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erd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cip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ina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y Conf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4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Ba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timo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 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ty.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“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iat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ves to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mp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ve the Health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Sch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oo</w:t>
      </w:r>
      <w:r w:rsidRPr="00705A4A">
        <w:rPr>
          <w:rFonts w:asciiTheme="minorHAnsi" w:eastAsia="Corbel" w:hAnsiTheme="minorHAnsi" w:cstheme="minorHAnsi"/>
          <w:sz w:val="22"/>
          <w:szCs w:val="22"/>
        </w:rPr>
        <w:t>l 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”</w:t>
      </w:r>
      <w:r w:rsidRPr="00705A4A">
        <w:rPr>
          <w:rFonts w:asciiTheme="minorHAnsi" w:eastAsia="Corbel" w:hAnsiTheme="minorHAnsi" w:cstheme="minorHAnsi"/>
          <w:spacing w:val="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(P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)</w:t>
      </w:r>
    </w:p>
    <w:p w14:paraId="2CD3FB10" w14:textId="77777777" w:rsidR="00E53775" w:rsidRPr="00705A4A" w:rsidRDefault="00E53775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5B5358D9" w14:textId="77777777" w:rsidR="00E53775" w:rsidRPr="00705A4A" w:rsidRDefault="009429F8">
      <w:pPr>
        <w:spacing w:line="260" w:lineRule="exact"/>
        <w:ind w:left="2184" w:right="247" w:hanging="207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Mar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h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200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4                 </w:t>
      </w:r>
      <w:r w:rsidRPr="00705A4A">
        <w:rPr>
          <w:rFonts w:asciiTheme="minorHAnsi" w:eastAsia="Corbel" w:hAnsiTheme="minorHAnsi" w:cstheme="minorHAnsi"/>
          <w:spacing w:val="40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Devel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pe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/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esen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ce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hange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e 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les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and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Re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ies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to the pe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iat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ic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ur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ing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ff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at the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Jo</w:t>
      </w:r>
      <w:r w:rsidRPr="00705A4A">
        <w:rPr>
          <w:rFonts w:asciiTheme="minorHAnsi" w:eastAsia="Corbel" w:hAnsiTheme="minorHAnsi" w:cstheme="minorHAnsi"/>
          <w:sz w:val="22"/>
          <w:szCs w:val="22"/>
        </w:rPr>
        <w:t>hns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pkins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ld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’s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Cen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6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ltimor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 MD (P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er</w:t>
      </w:r>
      <w:r w:rsidRPr="00705A4A">
        <w:rPr>
          <w:rFonts w:asciiTheme="minorHAnsi" w:eastAsia="Corbel" w:hAnsiTheme="minorHAnsi" w:cstheme="minorHAnsi"/>
          <w:sz w:val="22"/>
          <w:szCs w:val="22"/>
        </w:rPr>
        <w:t>)</w:t>
      </w:r>
    </w:p>
    <w:p w14:paraId="278453FA" w14:textId="77777777" w:rsidR="00E53775" w:rsidRPr="00705A4A" w:rsidRDefault="00E53775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1A965AD1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Sept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3-      </w:t>
      </w:r>
      <w:r w:rsidRPr="00705A4A">
        <w:rPr>
          <w:rFonts w:asciiTheme="minorHAnsi" w:eastAsia="Corbel" w:hAnsiTheme="minorHAnsi" w:cstheme="minorHAnsi"/>
          <w:spacing w:val="2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ie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 se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ss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ns for 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w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os</w:t>
      </w:r>
      <w:r w:rsidRPr="00705A4A">
        <w:rPr>
          <w:rFonts w:asciiTheme="minorHAnsi" w:eastAsia="Corbel" w:hAnsiTheme="minorHAnsi" w:cstheme="minorHAnsi"/>
          <w:sz w:val="22"/>
          <w:szCs w:val="22"/>
        </w:rPr>
        <w:t>iti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ns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in pe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iat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ic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ing</w:t>
      </w:r>
      <w:r w:rsidRPr="00705A4A">
        <w:rPr>
          <w:rFonts w:asciiTheme="minorHAnsi" w:eastAsia="Corbel" w:hAnsiTheme="minorHAnsi" w:cstheme="minorHAnsi"/>
          <w:spacing w:val="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at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</w:p>
    <w:p w14:paraId="1526B1DC" w14:textId="77777777" w:rsidR="00E53775" w:rsidRPr="00705A4A" w:rsidRDefault="009429F8">
      <w:pPr>
        <w:spacing w:line="260" w:lineRule="exact"/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 xml:space="preserve">May 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 xml:space="preserve">4                     </w:t>
      </w:r>
      <w:r w:rsidRPr="00705A4A">
        <w:rPr>
          <w:rFonts w:asciiTheme="minorHAnsi" w:eastAsia="Corbel" w:hAnsiTheme="minorHAnsi" w:cstheme="minorHAnsi"/>
          <w:spacing w:val="46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Jo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hns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pkins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3"/>
          <w:position w:val="1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os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tal</w:t>
      </w:r>
      <w:r w:rsidRPr="00705A4A">
        <w:rPr>
          <w:rFonts w:asciiTheme="minorHAnsi" w:eastAsia="Corbel" w:hAnsiTheme="minorHAnsi" w:cstheme="minorHAnsi"/>
          <w:spacing w:val="2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Ch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ld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’s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Cen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4"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ltimor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MD (inv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ed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, p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)</w:t>
      </w:r>
    </w:p>
    <w:p w14:paraId="088205AA" w14:textId="77777777" w:rsidR="00E53775" w:rsidRPr="00705A4A" w:rsidRDefault="00E53775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7F1FFBD5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Sept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3-      </w:t>
      </w:r>
      <w:r w:rsidRPr="00705A4A">
        <w:rPr>
          <w:rFonts w:asciiTheme="minorHAnsi" w:eastAsia="Corbel" w:hAnsiTheme="minorHAnsi" w:cstheme="minorHAnsi"/>
          <w:spacing w:val="2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nse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 S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sz w:val="22"/>
          <w:szCs w:val="22"/>
        </w:rPr>
        <w:t>in Mana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z w:val="22"/>
          <w:szCs w:val="22"/>
        </w:rPr>
        <w:t>em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in P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iat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ic P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ss</w:t>
      </w:r>
      <w:r w:rsidRPr="00705A4A">
        <w:rPr>
          <w:rFonts w:asciiTheme="minorHAnsi" w:eastAsia="Corbel" w:hAnsiTheme="minorHAnsi" w:cstheme="minorHAnsi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me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ts and</w:t>
      </w:r>
    </w:p>
    <w:p w14:paraId="090D199C" w14:textId="77777777" w:rsidR="00E53775" w:rsidRPr="00705A4A" w:rsidRDefault="009429F8">
      <w:pPr>
        <w:spacing w:line="260" w:lineRule="exact"/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 xml:space="preserve">May 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200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 xml:space="preserve">4                     </w:t>
      </w:r>
      <w:r w:rsidRPr="00705A4A">
        <w:rPr>
          <w:rFonts w:asciiTheme="minorHAnsi" w:eastAsia="Corbel" w:hAnsiTheme="minorHAnsi" w:cstheme="minorHAnsi"/>
          <w:spacing w:val="47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me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tion at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 xml:space="preserve"> T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 xml:space="preserve">he </w:t>
      </w:r>
      <w:r w:rsidRPr="00705A4A">
        <w:rPr>
          <w:rFonts w:asciiTheme="minorHAnsi" w:eastAsia="Corbel" w:hAnsiTheme="minorHAnsi" w:cstheme="minorHAnsi"/>
          <w:spacing w:val="-4"/>
          <w:position w:val="1"/>
          <w:sz w:val="22"/>
          <w:szCs w:val="22"/>
        </w:rPr>
        <w:t>J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hns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pkins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 xml:space="preserve">tal </w:t>
      </w:r>
      <w:r w:rsidRPr="00705A4A">
        <w:rPr>
          <w:rFonts w:asciiTheme="minorHAnsi" w:eastAsia="Corbel" w:hAnsiTheme="minorHAnsi" w:cstheme="minorHAnsi"/>
          <w:spacing w:val="3"/>
          <w:position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ld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’s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Cen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6"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ltimor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MD</w:t>
      </w:r>
    </w:p>
    <w:p w14:paraId="569C39A1" w14:textId="77777777" w:rsidR="00E53775" w:rsidRPr="00705A4A" w:rsidRDefault="009429F8">
      <w:pPr>
        <w:spacing w:line="260" w:lineRule="exact"/>
        <w:ind w:left="2184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(inv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ed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, p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esen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2"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)</w:t>
      </w:r>
    </w:p>
    <w:p w14:paraId="425BCC06" w14:textId="77777777" w:rsidR="00E53775" w:rsidRPr="00705A4A" w:rsidRDefault="00E53775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56AEE9A8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Sept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3-      </w:t>
      </w:r>
      <w:r w:rsidRPr="00705A4A">
        <w:rPr>
          <w:rFonts w:asciiTheme="minorHAnsi" w:eastAsia="Corbel" w:hAnsiTheme="minorHAnsi" w:cstheme="minorHAnsi"/>
          <w:spacing w:val="2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luid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>anagem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w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p for all 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ychiat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y nu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ing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f at</w:t>
      </w:r>
      <w:r w:rsidRPr="00705A4A">
        <w:rPr>
          <w:rFonts w:asciiTheme="minorHAnsi" w:eastAsia="Corbel" w:hAnsiTheme="minorHAnsi" w:cstheme="minorHAnsi"/>
          <w:spacing w:val="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Jo</w:t>
      </w:r>
      <w:r w:rsidRPr="00705A4A">
        <w:rPr>
          <w:rFonts w:asciiTheme="minorHAnsi" w:eastAsia="Corbel" w:hAnsiTheme="minorHAnsi" w:cstheme="minorHAnsi"/>
          <w:sz w:val="22"/>
          <w:szCs w:val="22"/>
        </w:rPr>
        <w:t>hns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ki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</w:p>
    <w:p w14:paraId="0F46A5F4" w14:textId="77777777" w:rsidR="00E53775" w:rsidRPr="00705A4A" w:rsidRDefault="009429F8">
      <w:pPr>
        <w:spacing w:line="260" w:lineRule="exact"/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 xml:space="preserve">May 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200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 xml:space="preserve">                     </w:t>
      </w:r>
      <w:r w:rsidRPr="00705A4A">
        <w:rPr>
          <w:rFonts w:asciiTheme="minorHAnsi" w:eastAsia="Corbel" w:hAnsiTheme="minorHAnsi" w:cstheme="minorHAnsi"/>
          <w:spacing w:val="47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os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tal Chi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dr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’s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Cen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3"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ltimor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MD (inv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ed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esen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)</w:t>
      </w:r>
    </w:p>
    <w:p w14:paraId="245945E7" w14:textId="77777777" w:rsidR="00E53775" w:rsidRPr="00705A4A" w:rsidRDefault="00E53775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0FDB749B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Sept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3-      </w:t>
      </w:r>
      <w:r w:rsidRPr="00705A4A">
        <w:rPr>
          <w:rFonts w:asciiTheme="minorHAnsi" w:eastAsia="Corbel" w:hAnsiTheme="minorHAnsi" w:cstheme="minorHAnsi"/>
          <w:spacing w:val="2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y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kil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labo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ato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y for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w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ua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es at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Jo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pki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s H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</w:p>
    <w:p w14:paraId="71150EEF" w14:textId="77777777" w:rsidR="00E53775" w:rsidRPr="00705A4A" w:rsidRDefault="009429F8">
      <w:pPr>
        <w:spacing w:line="260" w:lineRule="exact"/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 xml:space="preserve">4                               </w:t>
      </w:r>
      <w:r w:rsidRPr="00705A4A">
        <w:rPr>
          <w:rFonts w:asciiTheme="minorHAnsi" w:eastAsia="Corbel" w:hAnsiTheme="minorHAnsi" w:cstheme="minorHAnsi"/>
          <w:spacing w:val="44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Ch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ld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’s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Cen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3"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ltimor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 xml:space="preserve">MD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(inv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ed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2"/>
          <w:position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er)</w:t>
      </w:r>
    </w:p>
    <w:p w14:paraId="4FEAE29B" w14:textId="77777777" w:rsidR="00E53775" w:rsidRPr="00705A4A" w:rsidRDefault="00E53775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010430D9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Oc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er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3              </w:t>
      </w:r>
      <w:r w:rsidRPr="00705A4A">
        <w:rPr>
          <w:rFonts w:asciiTheme="minorHAnsi" w:eastAsia="Corbel" w:hAnsiTheme="minorHAnsi" w:cstheme="minorHAnsi"/>
          <w:spacing w:val="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Tr</w:t>
      </w:r>
      <w:r w:rsidRPr="00705A4A">
        <w:rPr>
          <w:rFonts w:asciiTheme="minorHAnsi" w:eastAsia="Corbel" w:hAnsiTheme="minorHAnsi" w:cstheme="minorHAnsi"/>
          <w:sz w:val="22"/>
          <w:szCs w:val="22"/>
        </w:rPr>
        <w:t>an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iti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ing 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le Seminar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to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w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in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he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Jo</w:t>
      </w:r>
      <w:r w:rsidRPr="00705A4A">
        <w:rPr>
          <w:rFonts w:asciiTheme="minorHAnsi" w:eastAsia="Corbel" w:hAnsiTheme="minorHAnsi" w:cstheme="minorHAnsi"/>
          <w:sz w:val="22"/>
          <w:szCs w:val="22"/>
        </w:rPr>
        <w:t>hns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pki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</w:p>
    <w:p w14:paraId="18D2B4D3" w14:textId="77777777" w:rsidR="00E53775" w:rsidRPr="00705A4A" w:rsidRDefault="009429F8">
      <w:pPr>
        <w:spacing w:line="260" w:lineRule="exact"/>
        <w:ind w:left="2184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os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tal Chi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dr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’s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Cen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3"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ltimor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MD (inv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ed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esen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)</w:t>
      </w:r>
    </w:p>
    <w:p w14:paraId="666FBAC6" w14:textId="77777777" w:rsidR="00E53775" w:rsidRPr="00705A4A" w:rsidRDefault="00E53775">
      <w:pPr>
        <w:spacing w:before="5" w:line="260" w:lineRule="exact"/>
        <w:rPr>
          <w:rFonts w:asciiTheme="minorHAnsi" w:hAnsiTheme="minorHAnsi" w:cstheme="minorHAnsi"/>
          <w:sz w:val="22"/>
          <w:szCs w:val="22"/>
        </w:rPr>
      </w:pPr>
    </w:p>
    <w:p w14:paraId="675D2524" w14:textId="77777777" w:rsidR="00E53775" w:rsidRPr="00705A4A" w:rsidRDefault="009429F8">
      <w:pPr>
        <w:spacing w:line="260" w:lineRule="exact"/>
        <w:ind w:left="2184" w:right="63" w:hanging="207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J</w:t>
      </w:r>
      <w:r w:rsidRPr="00705A4A">
        <w:rPr>
          <w:rFonts w:asciiTheme="minorHAnsi" w:eastAsia="Corbel" w:hAnsiTheme="minorHAnsi" w:cstheme="minorHAnsi"/>
          <w:sz w:val="22"/>
          <w:szCs w:val="22"/>
        </w:rPr>
        <w:t>anua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y 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               </w:t>
      </w:r>
      <w:r w:rsidRPr="00705A4A">
        <w:rPr>
          <w:rFonts w:asciiTheme="minorHAnsi" w:eastAsia="Corbel" w:hAnsiTheme="minorHAnsi" w:cstheme="minorHAnsi"/>
          <w:spacing w:val="9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nse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to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f at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Wa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Commu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ity 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er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iat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ic Gas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os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tomy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4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 Ba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timo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e,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(inv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ed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esen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)</w:t>
      </w:r>
    </w:p>
    <w:p w14:paraId="7B66CB1D" w14:textId="77777777" w:rsidR="00E53775" w:rsidRPr="00705A4A" w:rsidRDefault="00E53775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318B0D19" w14:textId="77777777" w:rsidR="00E53775" w:rsidRPr="00705A4A" w:rsidRDefault="009429F8">
      <w:pPr>
        <w:spacing w:line="260" w:lineRule="exact"/>
        <w:ind w:left="2184" w:right="196" w:hanging="207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vem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er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0        </w:t>
      </w:r>
      <w:r w:rsidRPr="00705A4A">
        <w:rPr>
          <w:rFonts w:asciiTheme="minorHAnsi" w:eastAsia="Corbel" w:hAnsiTheme="minorHAnsi" w:cstheme="minorHAnsi"/>
          <w:spacing w:val="4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Commu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ity Con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ce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for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ul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y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m St.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rd</w:t>
      </w:r>
      <w:r w:rsidRPr="00705A4A">
        <w:rPr>
          <w:rFonts w:asciiTheme="minorHAnsi" w:eastAsia="Corbel" w:hAnsiTheme="minorHAnsi" w:cstheme="minorHAnsi"/>
          <w:sz w:val="22"/>
          <w:szCs w:val="22"/>
        </w:rPr>
        <w:t>in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Eleme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ta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y Sc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oo</w:t>
      </w:r>
      <w:r w:rsidRPr="00705A4A">
        <w:rPr>
          <w:rFonts w:asciiTheme="minorHAnsi" w:eastAsia="Corbel" w:hAnsiTheme="minorHAnsi" w:cstheme="minorHAnsi"/>
          <w:sz w:val="22"/>
          <w:szCs w:val="22"/>
        </w:rPr>
        <w:t>l, Wa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Clinic,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and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use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 Ru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h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 </w:t>
      </w:r>
      <w:r w:rsidRPr="00705A4A">
        <w:rPr>
          <w:rFonts w:asciiTheme="minorHAnsi" w:eastAsia="Corbel" w:hAnsiTheme="minorHAnsi" w:cstheme="minorHAnsi"/>
          <w:spacing w:val="4"/>
          <w:sz w:val="22"/>
          <w:szCs w:val="22"/>
        </w:rPr>
        <w:t>“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 D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icit in Ch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ld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”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Ba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timo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e,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D </w:t>
      </w:r>
      <w:r w:rsidRPr="00705A4A">
        <w:rPr>
          <w:rFonts w:asciiTheme="minorHAnsi" w:eastAsia="Corbel" w:hAnsiTheme="minorHAnsi" w:cstheme="minorHAnsi"/>
          <w:sz w:val="22"/>
          <w:szCs w:val="22"/>
        </w:rPr>
        <w:t>(inv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ed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esen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)</w:t>
      </w:r>
    </w:p>
    <w:p w14:paraId="3E8251C6" w14:textId="77777777" w:rsidR="00E53775" w:rsidRPr="00705A4A" w:rsidRDefault="00E53775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2887DCAB" w14:textId="77777777" w:rsidR="00E53775" w:rsidRPr="00705A4A" w:rsidRDefault="009429F8">
      <w:pPr>
        <w:spacing w:line="226" w:lineRule="auto"/>
        <w:ind w:left="2184" w:right="231" w:hanging="207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Oc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er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0             </w:t>
      </w:r>
      <w:r w:rsidRPr="00705A4A">
        <w:rPr>
          <w:rFonts w:asciiTheme="minorHAnsi" w:eastAsia="Corbel" w:hAnsiTheme="minorHAnsi" w:cstheme="minorHAnsi"/>
          <w:spacing w:val="39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he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6</w:t>
      </w:r>
      <w:r w:rsidRPr="00705A4A">
        <w:rPr>
          <w:rFonts w:asciiTheme="minorHAnsi" w:eastAsia="Corbel" w:hAnsiTheme="minorHAnsi" w:cstheme="minorHAnsi"/>
          <w:spacing w:val="-1"/>
          <w:position w:val="8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position w:val="8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17"/>
          <w:position w:val="8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ual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Jo</w:t>
      </w:r>
      <w:r w:rsidRPr="00705A4A">
        <w:rPr>
          <w:rFonts w:asciiTheme="minorHAnsi" w:eastAsia="Corbel" w:hAnsiTheme="minorHAnsi" w:cstheme="minorHAnsi"/>
          <w:sz w:val="22"/>
          <w:szCs w:val="22"/>
        </w:rPr>
        <w:t>hns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pki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Unive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ity Sch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oo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f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ing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Ad</w:t>
      </w:r>
      <w:r w:rsidRPr="00705A4A">
        <w:rPr>
          <w:rFonts w:asciiTheme="minorHAnsi" w:eastAsia="Corbel" w:hAnsiTheme="minorHAnsi" w:cstheme="minorHAnsi"/>
          <w:sz w:val="22"/>
          <w:szCs w:val="22"/>
        </w:rPr>
        <w:t>va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ice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ing con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e, “H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cs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 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vanc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ing”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T</w:t>
      </w:r>
      <w:r w:rsidRPr="00705A4A">
        <w:rPr>
          <w:rFonts w:asciiTheme="minorHAnsi" w:eastAsia="Corbel" w:hAnsiTheme="minorHAnsi" w:cstheme="minorHAnsi"/>
          <w:sz w:val="22"/>
          <w:szCs w:val="22"/>
        </w:rPr>
        <w:t>itle: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J</w:t>
      </w:r>
      <w:r w:rsidRPr="00705A4A">
        <w:rPr>
          <w:rFonts w:asciiTheme="minorHAnsi" w:eastAsia="Corbel" w:hAnsiTheme="minorHAnsi" w:cstheme="minorHAnsi"/>
          <w:sz w:val="22"/>
          <w:szCs w:val="22"/>
        </w:rPr>
        <w:t>HU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Sch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l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f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ing and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St.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ern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rd</w:t>
      </w:r>
      <w:r w:rsidRPr="00705A4A">
        <w:rPr>
          <w:rFonts w:asciiTheme="minorHAnsi" w:eastAsia="Corbel" w:hAnsiTheme="minorHAnsi" w:cstheme="minorHAnsi"/>
          <w:sz w:val="22"/>
          <w:szCs w:val="22"/>
        </w:rPr>
        <w:t>ine’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: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n 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novati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z w:val="22"/>
          <w:szCs w:val="22"/>
        </w:rPr>
        <w:t>e P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4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p to 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ve the Health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f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City Ch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”</w:t>
      </w:r>
      <w:r w:rsidRPr="00705A4A">
        <w:rPr>
          <w:rFonts w:asciiTheme="minorHAnsi" w:eastAsia="Corbel" w:hAnsiTheme="minorHAnsi" w:cstheme="minorHAnsi"/>
          <w:spacing w:val="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Ba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timo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e,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>D (P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er</w:t>
      </w:r>
      <w:r w:rsidRPr="00705A4A">
        <w:rPr>
          <w:rFonts w:asciiTheme="minorHAnsi" w:eastAsia="Corbel" w:hAnsiTheme="minorHAnsi" w:cstheme="minorHAnsi"/>
          <w:sz w:val="22"/>
          <w:szCs w:val="22"/>
        </w:rPr>
        <w:t>)</w:t>
      </w:r>
    </w:p>
    <w:p w14:paraId="7F294763" w14:textId="77777777" w:rsidR="00E53775" w:rsidRPr="00705A4A" w:rsidRDefault="00E53775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6DA494CD" w14:textId="77777777" w:rsidR="00E53775" w:rsidRPr="00705A4A" w:rsidRDefault="009429F8">
      <w:pPr>
        <w:spacing w:line="227" w:lineRule="auto"/>
        <w:ind w:left="2184" w:right="386" w:hanging="207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Oc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er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0             </w:t>
      </w:r>
      <w:r w:rsidRPr="00705A4A">
        <w:rPr>
          <w:rFonts w:asciiTheme="minorHAnsi" w:eastAsia="Corbel" w:hAnsiTheme="minorHAnsi" w:cstheme="minorHAnsi"/>
          <w:spacing w:val="39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he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6</w:t>
      </w:r>
      <w:r w:rsidRPr="00705A4A">
        <w:rPr>
          <w:rFonts w:asciiTheme="minorHAnsi" w:eastAsia="Corbel" w:hAnsiTheme="minorHAnsi" w:cstheme="minorHAnsi"/>
          <w:spacing w:val="-1"/>
          <w:position w:val="8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position w:val="8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17"/>
          <w:position w:val="8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ual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Jo</w:t>
      </w:r>
      <w:r w:rsidRPr="00705A4A">
        <w:rPr>
          <w:rFonts w:asciiTheme="minorHAnsi" w:eastAsia="Corbel" w:hAnsiTheme="minorHAnsi" w:cstheme="minorHAnsi"/>
          <w:sz w:val="22"/>
          <w:szCs w:val="22"/>
        </w:rPr>
        <w:t>hns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pki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Unive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ity Sch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oo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f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ing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Ad</w:t>
      </w:r>
      <w:r w:rsidRPr="00705A4A">
        <w:rPr>
          <w:rFonts w:asciiTheme="minorHAnsi" w:eastAsia="Corbel" w:hAnsiTheme="minorHAnsi" w:cstheme="minorHAnsi"/>
          <w:sz w:val="22"/>
          <w:szCs w:val="22"/>
        </w:rPr>
        <w:t>va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ice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ing Conf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“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cs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 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vanc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ing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”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“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novati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z w:val="22"/>
          <w:szCs w:val="22"/>
        </w:rPr>
        <w:t>e Pa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p to 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ve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he Health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f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City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ld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”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Ba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timo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e,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>D (P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er</w:t>
      </w:r>
      <w:r w:rsidRPr="00705A4A">
        <w:rPr>
          <w:rFonts w:asciiTheme="minorHAnsi" w:eastAsia="Corbel" w:hAnsiTheme="minorHAnsi" w:cstheme="minorHAnsi"/>
          <w:sz w:val="22"/>
          <w:szCs w:val="22"/>
        </w:rPr>
        <w:t>)</w:t>
      </w:r>
    </w:p>
    <w:p w14:paraId="5DED75C8" w14:textId="77777777" w:rsidR="00E53775" w:rsidRPr="00705A4A" w:rsidRDefault="00E53775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79CC567D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  <w:sectPr w:rsidR="00E53775" w:rsidRPr="00705A4A">
          <w:pgSz w:w="12240" w:h="15840"/>
          <w:pgMar w:top="660" w:right="920" w:bottom="280" w:left="1040" w:header="0" w:footer="566" w:gutter="0"/>
          <w:cols w:space="720"/>
        </w:sectPr>
      </w:pP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ugust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99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8                </w:t>
      </w:r>
      <w:r w:rsidRPr="00705A4A">
        <w:rPr>
          <w:rFonts w:asciiTheme="minorHAnsi" w:eastAsia="Corbel" w:hAnsiTheme="minorHAnsi" w:cstheme="minorHAnsi"/>
          <w:spacing w:val="17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W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ks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ho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/</w:t>
      </w:r>
      <w:r w:rsidRPr="00705A4A">
        <w:rPr>
          <w:rFonts w:asciiTheme="minorHAnsi" w:eastAsia="Corbel" w:hAnsiTheme="minorHAnsi" w:cstheme="minorHAnsi"/>
          <w:sz w:val="22"/>
          <w:szCs w:val="22"/>
        </w:rPr>
        <w:t>con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ce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the 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eve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th Sch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oo</w:t>
      </w:r>
      <w:r w:rsidRPr="00705A4A">
        <w:rPr>
          <w:rFonts w:asciiTheme="minorHAnsi" w:eastAsia="Corbel" w:hAnsiTheme="minorHAnsi" w:cstheme="minorHAnsi"/>
          <w:sz w:val="22"/>
          <w:szCs w:val="22"/>
        </w:rPr>
        <w:t>l 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ur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nstitu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am he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b</w:t>
      </w:r>
      <w:r w:rsidRPr="00705A4A">
        <w:rPr>
          <w:rFonts w:asciiTheme="minorHAnsi" w:eastAsia="Corbel" w:hAnsiTheme="minorHAnsi" w:cstheme="minorHAnsi"/>
          <w:sz w:val="22"/>
          <w:szCs w:val="22"/>
        </w:rPr>
        <w:t>y</w:t>
      </w:r>
    </w:p>
    <w:p w14:paraId="2F1EFBA3" w14:textId="77777777" w:rsidR="00E53775" w:rsidRPr="00705A4A" w:rsidRDefault="009429F8">
      <w:pPr>
        <w:spacing w:before="52"/>
        <w:ind w:left="2184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lastRenderedPageBreak/>
        <w:t>the Unive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ity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 Ma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yl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nd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Sch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l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f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ing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 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thma 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Re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ato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y</w:t>
      </w:r>
    </w:p>
    <w:p w14:paraId="52A86A5D" w14:textId="77777777" w:rsidR="00E53775" w:rsidRPr="00705A4A" w:rsidRDefault="009429F8">
      <w:pPr>
        <w:spacing w:line="260" w:lineRule="exact"/>
        <w:ind w:left="2184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ss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me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 xml:space="preserve">t in 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Ad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ul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Ch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ld</w:t>
      </w:r>
      <w:r w:rsidRPr="00705A4A">
        <w:rPr>
          <w:rFonts w:asciiTheme="minorHAnsi" w:eastAsia="Corbel" w:hAnsiTheme="minorHAnsi" w:cstheme="minorHAnsi"/>
          <w:spacing w:val="2"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4"/>
          <w:position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Ba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timo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 xml:space="preserve">e, 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D (inv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ed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esen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)</w:t>
      </w:r>
    </w:p>
    <w:p w14:paraId="22055CEF" w14:textId="77777777" w:rsidR="00E53775" w:rsidRPr="00705A4A" w:rsidRDefault="00E53775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42CB0CEC" w14:textId="77777777" w:rsidR="00E53775" w:rsidRPr="00705A4A" w:rsidRDefault="009429F8">
      <w:pPr>
        <w:spacing w:line="227" w:lineRule="auto"/>
        <w:ind w:left="2184" w:right="443" w:hanging="2072"/>
        <w:jc w:val="both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il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19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9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                     </w:t>
      </w:r>
      <w:r w:rsidRPr="00705A4A">
        <w:rPr>
          <w:rFonts w:asciiTheme="minorHAnsi" w:eastAsia="Corbel" w:hAnsiTheme="minorHAnsi" w:cstheme="minorHAnsi"/>
          <w:spacing w:val="30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ce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to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the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Jo</w:t>
      </w:r>
      <w:r w:rsidRPr="00705A4A">
        <w:rPr>
          <w:rFonts w:asciiTheme="minorHAnsi" w:eastAsia="Corbel" w:hAnsiTheme="minorHAnsi" w:cstheme="minorHAnsi"/>
          <w:sz w:val="22"/>
          <w:szCs w:val="22"/>
        </w:rPr>
        <w:t>hns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pkins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os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tal Chi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’s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Cen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ff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 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 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ational 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and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in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he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ep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 pe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ic</w:t>
      </w:r>
      <w:r w:rsidRPr="00705A4A">
        <w:rPr>
          <w:rFonts w:asciiTheme="minorHAnsi" w:eastAsia="Corbel" w:hAnsiTheme="minorHAnsi" w:cstheme="minorHAnsi"/>
          <w:spacing w:val="4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ltimor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 MD (inv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ed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esen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)</w:t>
      </w:r>
    </w:p>
    <w:p w14:paraId="02BB9A3F" w14:textId="77777777" w:rsidR="00E53775" w:rsidRPr="00705A4A" w:rsidRDefault="00E53775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72191490" w14:textId="77777777" w:rsidR="00E53775" w:rsidRPr="00705A4A" w:rsidRDefault="009429F8">
      <w:pPr>
        <w:spacing w:line="260" w:lineRule="exact"/>
        <w:ind w:left="2184" w:right="522" w:hanging="207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Mar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 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99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0                  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(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nse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)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Jo</w:t>
      </w:r>
      <w:r w:rsidRPr="00705A4A">
        <w:rPr>
          <w:rFonts w:asciiTheme="minorHAnsi" w:eastAsia="Corbel" w:hAnsiTheme="minorHAnsi" w:cstheme="minorHAnsi"/>
          <w:sz w:val="22"/>
          <w:szCs w:val="22"/>
        </w:rPr>
        <w:t>hns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pkins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os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tal C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’s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er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Bu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 of Chi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5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, Ba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timo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e,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(inv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ed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esen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)</w:t>
      </w:r>
    </w:p>
    <w:p w14:paraId="4736C290" w14:textId="77777777" w:rsidR="00E53775" w:rsidRPr="00705A4A" w:rsidRDefault="00E5377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AD2EE99" w14:textId="77777777" w:rsidR="00E53775" w:rsidRPr="00705A4A" w:rsidRDefault="009429F8">
      <w:pPr>
        <w:spacing w:line="260" w:lineRule="exact"/>
        <w:ind w:left="2184" w:right="250" w:hanging="207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May 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98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3                      </w:t>
      </w:r>
      <w:r w:rsidRPr="00705A4A">
        <w:rPr>
          <w:rFonts w:asciiTheme="minorHAnsi" w:eastAsia="Corbel" w:hAnsiTheme="minorHAnsi" w:cstheme="minorHAnsi"/>
          <w:spacing w:val="2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y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mage in Scho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l Age Chi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dr</w:t>
      </w:r>
      <w:r w:rsidRPr="00705A4A">
        <w:rPr>
          <w:rFonts w:asciiTheme="minorHAnsi" w:eastAsia="Corbel" w:hAnsiTheme="minorHAnsi" w:cstheme="minorHAnsi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Univ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ity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f </w:t>
      </w:r>
      <w:r w:rsidRPr="00705A4A">
        <w:rPr>
          <w:rFonts w:asciiTheme="minorHAnsi" w:eastAsia="Corbel" w:hAnsiTheme="minorHAnsi" w:cstheme="minorHAnsi"/>
          <w:sz w:val="22"/>
          <w:szCs w:val="22"/>
        </w:rPr>
        <w:t>Ma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yland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ua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 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>, Ba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timo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e,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(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emi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ar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pape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)</w:t>
      </w:r>
    </w:p>
    <w:p w14:paraId="291826B8" w14:textId="77777777" w:rsidR="00E53775" w:rsidRPr="00705A4A" w:rsidRDefault="00E53775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1E923118" w14:textId="77777777" w:rsidR="00E53775" w:rsidRPr="00705A4A" w:rsidRDefault="009429F8">
      <w:pPr>
        <w:spacing w:line="260" w:lineRule="exact"/>
        <w:ind w:left="2184" w:right="112" w:hanging="207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Oc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er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1978              </w:t>
      </w:r>
      <w:r w:rsidRPr="00705A4A">
        <w:rPr>
          <w:rFonts w:asciiTheme="minorHAnsi" w:eastAsia="Corbel" w:hAnsiTheme="minorHAnsi" w:cstheme="minorHAnsi"/>
          <w:spacing w:val="2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Bu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 of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the 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os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tali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z</w:t>
      </w:r>
      <w:r w:rsidRPr="00705A4A">
        <w:rPr>
          <w:rFonts w:asciiTheme="minorHAnsi" w:eastAsia="Corbel" w:hAnsiTheme="minorHAnsi" w:cstheme="minorHAnsi"/>
          <w:sz w:val="22"/>
          <w:szCs w:val="22"/>
        </w:rPr>
        <w:t>ed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Ch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ld Francis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tt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K</w:t>
      </w:r>
      <w:r w:rsidRPr="00705A4A">
        <w:rPr>
          <w:rFonts w:asciiTheme="minorHAnsi" w:eastAsia="Corbel" w:hAnsiTheme="minorHAnsi" w:cstheme="minorHAnsi"/>
          <w:sz w:val="22"/>
          <w:szCs w:val="22"/>
        </w:rPr>
        <w:t>ey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Conf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esen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ed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eha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ita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 of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he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n pa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ltimor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MD (k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e plan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)</w:t>
      </w:r>
    </w:p>
    <w:p w14:paraId="69722DCC" w14:textId="77777777" w:rsidR="00E53775" w:rsidRPr="00705A4A" w:rsidRDefault="00E53775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5C53E145" w14:textId="77777777" w:rsidR="00E53775" w:rsidRPr="00705A4A" w:rsidRDefault="00E5377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F5FF11" w14:textId="77777777" w:rsidR="00E53775" w:rsidRPr="00705A4A" w:rsidRDefault="00E5377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46F157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b/>
          <w:spacing w:val="1"/>
          <w:sz w:val="22"/>
          <w:szCs w:val="22"/>
          <w:u w:color="000000"/>
        </w:rPr>
        <w:t>E</w:t>
      </w: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D</w:t>
      </w:r>
      <w:r w:rsidRPr="00705A4A">
        <w:rPr>
          <w:rFonts w:asciiTheme="minorHAnsi" w:eastAsia="Corbel" w:hAnsiTheme="minorHAnsi" w:cstheme="minorHAnsi"/>
          <w:b/>
          <w:spacing w:val="1"/>
          <w:sz w:val="22"/>
          <w:szCs w:val="22"/>
          <w:u w:color="000000"/>
        </w:rPr>
        <w:t>I</w:t>
      </w: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T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  <w:u w:color="000000"/>
        </w:rPr>
        <w:t>O</w:t>
      </w: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R</w:t>
      </w:r>
      <w:r w:rsidRPr="00705A4A">
        <w:rPr>
          <w:rFonts w:asciiTheme="minorHAnsi" w:eastAsia="Corbel" w:hAnsiTheme="minorHAnsi" w:cstheme="minorHAnsi"/>
          <w:b/>
          <w:spacing w:val="1"/>
          <w:sz w:val="22"/>
          <w:szCs w:val="22"/>
          <w:u w:color="000000"/>
        </w:rPr>
        <w:t>I</w:t>
      </w: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AL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A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  <w:u w:color="000000"/>
        </w:rPr>
        <w:t>C</w:t>
      </w: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T</w:t>
      </w:r>
      <w:r w:rsidRPr="00705A4A">
        <w:rPr>
          <w:rFonts w:asciiTheme="minorHAnsi" w:eastAsia="Corbel" w:hAnsiTheme="minorHAnsi" w:cstheme="minorHAnsi"/>
          <w:b/>
          <w:spacing w:val="1"/>
          <w:sz w:val="22"/>
          <w:szCs w:val="22"/>
          <w:u w:color="000000"/>
        </w:rPr>
        <w:t>I</w:t>
      </w:r>
      <w:r w:rsidRPr="00705A4A">
        <w:rPr>
          <w:rFonts w:asciiTheme="minorHAnsi" w:eastAsia="Corbel" w:hAnsiTheme="minorHAnsi" w:cstheme="minorHAnsi"/>
          <w:b/>
          <w:spacing w:val="-2"/>
          <w:sz w:val="22"/>
          <w:szCs w:val="22"/>
          <w:u w:color="000000"/>
        </w:rPr>
        <w:t>V</w:t>
      </w:r>
      <w:r w:rsidRPr="00705A4A">
        <w:rPr>
          <w:rFonts w:asciiTheme="minorHAnsi" w:eastAsia="Corbel" w:hAnsiTheme="minorHAnsi" w:cstheme="minorHAnsi"/>
          <w:b/>
          <w:spacing w:val="1"/>
          <w:sz w:val="22"/>
          <w:szCs w:val="22"/>
          <w:u w:color="000000"/>
        </w:rPr>
        <w:t>I</w:t>
      </w: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T</w:t>
      </w:r>
      <w:r w:rsidRPr="00705A4A">
        <w:rPr>
          <w:rFonts w:asciiTheme="minorHAnsi" w:eastAsia="Corbel" w:hAnsiTheme="minorHAnsi" w:cstheme="minorHAnsi"/>
          <w:b/>
          <w:spacing w:val="1"/>
          <w:sz w:val="22"/>
          <w:szCs w:val="22"/>
          <w:u w:color="000000"/>
        </w:rPr>
        <w:t>I</w:t>
      </w: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ES</w:t>
      </w:r>
    </w:p>
    <w:p w14:paraId="2CA558FE" w14:textId="77777777" w:rsidR="00E53775" w:rsidRPr="00705A4A" w:rsidRDefault="00E53775">
      <w:pPr>
        <w:spacing w:before="6" w:line="280" w:lineRule="exact"/>
        <w:rPr>
          <w:rFonts w:asciiTheme="minorHAnsi" w:hAnsiTheme="minorHAnsi" w:cstheme="minorHAnsi"/>
          <w:sz w:val="22"/>
          <w:szCs w:val="22"/>
        </w:rPr>
      </w:pPr>
    </w:p>
    <w:p w14:paraId="5E53DF90" w14:textId="77777777" w:rsidR="00E53775" w:rsidRPr="00705A4A" w:rsidRDefault="009429F8">
      <w:pPr>
        <w:spacing w:before="10"/>
        <w:ind w:left="83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Boo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b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 xml:space="preserve">pter </w:t>
      </w:r>
      <w:r w:rsidRPr="00705A4A">
        <w:rPr>
          <w:rFonts w:asciiTheme="minorHAnsi" w:eastAsia="Corbel" w:hAnsiTheme="minorHAnsi" w:cstheme="minorHAnsi"/>
          <w:b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vi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wer</w:t>
      </w:r>
    </w:p>
    <w:p w14:paraId="52B4889A" w14:textId="77777777" w:rsidR="00E53775" w:rsidRPr="00705A4A" w:rsidRDefault="00E53775">
      <w:pPr>
        <w:spacing w:before="12" w:line="280" w:lineRule="exact"/>
        <w:rPr>
          <w:rFonts w:asciiTheme="minorHAnsi" w:hAnsiTheme="minorHAnsi" w:cstheme="minorHAnsi"/>
          <w:sz w:val="22"/>
          <w:szCs w:val="22"/>
        </w:rPr>
      </w:pPr>
    </w:p>
    <w:p w14:paraId="72E96E5C" w14:textId="77777777" w:rsidR="00E53775" w:rsidRPr="00705A4A" w:rsidRDefault="009429F8">
      <w:pPr>
        <w:spacing w:line="242" w:lineRule="auto"/>
        <w:ind w:left="472" w:right="411" w:hanging="360"/>
        <w:jc w:val="both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1.  </w:t>
      </w:r>
      <w:r w:rsidRPr="00705A4A">
        <w:rPr>
          <w:rFonts w:asciiTheme="minorHAnsi" w:eastAsia="Corbel" w:hAnsiTheme="minorHAnsi" w:cstheme="minorHAnsi"/>
          <w:spacing w:val="4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wd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n, V.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R.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&amp; G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g,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S.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(2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10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)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i/>
          <w:spacing w:val="2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 xml:space="preserve">n 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nd t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r fam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s,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i/>
          <w:spacing w:val="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ontinuum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of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 xml:space="preserve"> c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ar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(2</w:t>
      </w:r>
      <w:r w:rsidRPr="00705A4A">
        <w:rPr>
          <w:rFonts w:asciiTheme="minorHAnsi" w:eastAsia="Corbel" w:hAnsiTheme="minorHAnsi" w:cstheme="minorHAnsi"/>
          <w:spacing w:val="-1"/>
          <w:position w:val="8"/>
          <w:sz w:val="22"/>
          <w:szCs w:val="22"/>
        </w:rPr>
        <w:t xml:space="preserve">nd 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).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pp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W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ia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&amp; W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lkins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[</w:t>
      </w:r>
      <w:r w:rsidRPr="00705A4A">
        <w:rPr>
          <w:rFonts w:asciiTheme="minorHAnsi" w:eastAsia="Corbel" w:hAnsiTheme="minorHAnsi" w:cstheme="minorHAnsi"/>
          <w:sz w:val="22"/>
          <w:szCs w:val="22"/>
        </w:rPr>
        <w:t>Rev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ew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f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oo</w:t>
      </w:r>
      <w:r w:rsidRPr="00705A4A">
        <w:rPr>
          <w:rFonts w:asciiTheme="minorHAnsi" w:eastAsia="Corbel" w:hAnsiTheme="minorHAnsi" w:cstheme="minorHAnsi"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chapt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s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“</w:t>
      </w:r>
      <w:r w:rsidRPr="00705A4A">
        <w:rPr>
          <w:rFonts w:asciiTheme="minorHAnsi" w:eastAsia="Corbel" w:hAnsiTheme="minorHAnsi" w:cstheme="minorHAnsi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dd</w:t>
      </w:r>
      <w:r w:rsidRPr="00705A4A">
        <w:rPr>
          <w:rFonts w:asciiTheme="minorHAnsi" w:eastAsia="Corbel" w:hAnsiTheme="minorHAnsi" w:cstheme="minorHAnsi"/>
          <w:sz w:val="22"/>
          <w:szCs w:val="22"/>
        </w:rPr>
        <w:t>le 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d”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”T</w:t>
      </w:r>
      <w:r w:rsidRPr="00705A4A">
        <w:rPr>
          <w:rFonts w:asciiTheme="minorHAnsi" w:eastAsia="Corbel" w:hAnsiTheme="minorHAnsi" w:cstheme="minorHAnsi"/>
          <w:sz w:val="22"/>
          <w:szCs w:val="22"/>
        </w:rPr>
        <w:t>he Ch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ld W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th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lte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va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>lar S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s,</w:t>
      </w:r>
      <w:r w:rsidRPr="00705A4A">
        <w:rPr>
          <w:rFonts w:asciiTheme="minorHAnsi" w:eastAsia="Corbel" w:hAnsiTheme="minorHAnsi" w:cstheme="minorHAnsi"/>
          <w:sz w:val="22"/>
          <w:szCs w:val="22"/>
        </w:rPr>
        <w:t>”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“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he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ld With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lte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ed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ina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y St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5"/>
          <w:sz w:val="22"/>
          <w:szCs w:val="22"/>
        </w:rPr>
        <w:t>”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]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</w:p>
    <w:p w14:paraId="003BA747" w14:textId="77777777" w:rsidR="00E53775" w:rsidRPr="00705A4A" w:rsidRDefault="009429F8">
      <w:pPr>
        <w:spacing w:line="280" w:lineRule="exact"/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2.  </w:t>
      </w:r>
      <w:r w:rsidRPr="00705A4A">
        <w:rPr>
          <w:rFonts w:asciiTheme="minorHAnsi" w:eastAsia="Corbel" w:hAnsiTheme="minorHAnsi" w:cstheme="minorHAnsi"/>
          <w:spacing w:val="3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Ba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l,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J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W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&amp; B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le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R.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C. (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20</w:t>
      </w:r>
      <w:r w:rsidRPr="00705A4A">
        <w:rPr>
          <w:rFonts w:asciiTheme="minorHAnsi" w:eastAsia="Corbel" w:hAnsiTheme="minorHAnsi" w:cstheme="minorHAnsi"/>
          <w:sz w:val="22"/>
          <w:szCs w:val="22"/>
        </w:rPr>
        <w:t>10).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i/>
          <w:spacing w:val="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he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lth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: P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rt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ne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ring w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 xml:space="preserve">th 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i/>
          <w:spacing w:val="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 xml:space="preserve">n 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 xml:space="preserve">nd 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s.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(2</w:t>
      </w:r>
      <w:r w:rsidRPr="00705A4A">
        <w:rPr>
          <w:rFonts w:asciiTheme="minorHAnsi" w:eastAsia="Corbel" w:hAnsiTheme="minorHAnsi" w:cstheme="minorHAnsi"/>
          <w:spacing w:val="-1"/>
          <w:position w:val="8"/>
          <w:sz w:val="22"/>
          <w:szCs w:val="22"/>
        </w:rPr>
        <w:t>nd</w:t>
      </w:r>
    </w:p>
    <w:p w14:paraId="0B8CF8FB" w14:textId="77777777" w:rsidR="00E53775" w:rsidRPr="00705A4A" w:rsidRDefault="009429F8">
      <w:pPr>
        <w:spacing w:before="3" w:line="242" w:lineRule="auto"/>
        <w:ind w:left="472" w:right="79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).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Pea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[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eview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f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oo</w:t>
      </w:r>
      <w:r w:rsidRPr="00705A4A">
        <w:rPr>
          <w:rFonts w:asciiTheme="minorHAnsi" w:eastAsia="Corbel" w:hAnsiTheme="minorHAnsi" w:cstheme="minorHAnsi"/>
          <w:sz w:val="22"/>
          <w:szCs w:val="22"/>
        </w:rPr>
        <w:t>k chapt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“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pts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 g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wth and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d</w:t>
      </w:r>
      <w:r w:rsidRPr="00705A4A">
        <w:rPr>
          <w:rFonts w:asciiTheme="minorHAnsi" w:eastAsia="Corbel" w:hAnsiTheme="minorHAnsi" w:cstheme="minorHAnsi"/>
          <w:sz w:val="22"/>
          <w:szCs w:val="22"/>
        </w:rPr>
        <w:t>evel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”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“</w:t>
      </w:r>
      <w:r w:rsidRPr="00705A4A">
        <w:rPr>
          <w:rFonts w:asciiTheme="minorHAnsi" w:eastAsia="Corbel" w:hAnsiTheme="minorHAnsi" w:cstheme="minorHAnsi"/>
          <w:sz w:val="22"/>
          <w:szCs w:val="22"/>
        </w:rPr>
        <w:t>Pain 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ss</w:t>
      </w:r>
      <w:r w:rsidRPr="00705A4A">
        <w:rPr>
          <w:rFonts w:asciiTheme="minorHAnsi" w:eastAsia="Corbel" w:hAnsiTheme="minorHAnsi" w:cstheme="minorHAnsi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me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 and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Managem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t”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</w:p>
    <w:p w14:paraId="3A3872C7" w14:textId="77777777" w:rsidR="00E53775" w:rsidRPr="00705A4A" w:rsidRDefault="009429F8">
      <w:pPr>
        <w:spacing w:before="3" w:line="242" w:lineRule="auto"/>
        <w:ind w:left="472" w:right="278" w:hanging="36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.  </w:t>
      </w:r>
      <w:r w:rsidRPr="00705A4A">
        <w:rPr>
          <w:rFonts w:asciiTheme="minorHAnsi" w:eastAsia="Corbel" w:hAnsiTheme="minorHAnsi" w:cstheme="minorHAnsi"/>
          <w:spacing w:val="4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Ram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R.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&amp;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ie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dr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aus,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D.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(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9</w:t>
      </w:r>
      <w:r w:rsidRPr="00705A4A">
        <w:rPr>
          <w:rFonts w:asciiTheme="minorHAnsi" w:eastAsia="Corbel" w:hAnsiTheme="minorHAnsi" w:cstheme="minorHAnsi"/>
          <w:sz w:val="22"/>
          <w:szCs w:val="22"/>
        </w:rPr>
        <w:t>).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i/>
          <w:spacing w:val="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he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sive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i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 xml:space="preserve">sing 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i/>
          <w:spacing w:val="4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tice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al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.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[</w:t>
      </w:r>
      <w:r w:rsidRPr="00705A4A">
        <w:rPr>
          <w:rFonts w:asciiTheme="minorHAnsi" w:eastAsia="Corbel" w:hAnsiTheme="minorHAnsi" w:cstheme="minorHAnsi"/>
          <w:sz w:val="22"/>
          <w:szCs w:val="22"/>
        </w:rPr>
        <w:t>Rev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ew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f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oo</w:t>
      </w:r>
      <w:r w:rsidRPr="00705A4A">
        <w:rPr>
          <w:rFonts w:asciiTheme="minorHAnsi" w:eastAsia="Corbel" w:hAnsiTheme="minorHAnsi" w:cstheme="minorHAnsi"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c</w:t>
      </w:r>
      <w:r w:rsidRPr="00705A4A">
        <w:rPr>
          <w:rFonts w:asciiTheme="minorHAnsi" w:eastAsia="Corbel" w:hAnsiTheme="minorHAnsi" w:cstheme="minorHAnsi"/>
          <w:sz w:val="22"/>
          <w:szCs w:val="22"/>
        </w:rPr>
        <w:t>ha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iat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ic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ed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N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ing 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].</w:t>
      </w:r>
    </w:p>
    <w:p w14:paraId="229809FD" w14:textId="77777777" w:rsidR="00E53775" w:rsidRPr="00705A4A" w:rsidRDefault="009429F8">
      <w:pPr>
        <w:spacing w:line="280" w:lineRule="exact"/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.  </w:t>
      </w:r>
      <w:r w:rsidRPr="00705A4A">
        <w:rPr>
          <w:rFonts w:asciiTheme="minorHAnsi" w:eastAsia="Corbel" w:hAnsiTheme="minorHAnsi" w:cstheme="minorHAnsi"/>
          <w:spacing w:val="28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Ba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l,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J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W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&amp;B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le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R.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(20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7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)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di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tric</w:t>
      </w:r>
      <w:r w:rsidRPr="00705A4A">
        <w:rPr>
          <w:rFonts w:asciiTheme="minorHAnsi" w:eastAsia="Corbel" w:hAnsiTheme="minorHAnsi" w:cstheme="minorHAnsi"/>
          <w:i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i/>
          <w:spacing w:val="3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: C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ring f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r c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 xml:space="preserve">n. </w:t>
      </w:r>
      <w:r w:rsidRPr="00705A4A">
        <w:rPr>
          <w:rFonts w:asciiTheme="minorHAnsi" w:eastAsia="Corbel" w:hAnsiTheme="minorHAnsi" w:cstheme="minorHAnsi"/>
          <w:sz w:val="22"/>
          <w:szCs w:val="22"/>
        </w:rPr>
        <w:t>(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pacing w:val="-1"/>
          <w:position w:val="8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position w:val="8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17"/>
          <w:position w:val="8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).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tice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al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</w:p>
    <w:p w14:paraId="3DC3E0F6" w14:textId="77777777" w:rsidR="00E53775" w:rsidRPr="00705A4A" w:rsidRDefault="009429F8">
      <w:pPr>
        <w:spacing w:before="3"/>
        <w:ind w:left="434" w:right="832"/>
        <w:jc w:val="center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[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eview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f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oo</w:t>
      </w:r>
      <w:r w:rsidRPr="00705A4A">
        <w:rPr>
          <w:rFonts w:asciiTheme="minorHAnsi" w:eastAsia="Corbel" w:hAnsiTheme="minorHAnsi" w:cstheme="minorHAnsi"/>
          <w:sz w:val="22"/>
          <w:szCs w:val="22"/>
        </w:rPr>
        <w:t>k chapt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”T</w:t>
      </w:r>
      <w:r w:rsidRPr="00705A4A">
        <w:rPr>
          <w:rFonts w:asciiTheme="minorHAnsi" w:eastAsia="Corbel" w:hAnsiTheme="minorHAnsi" w:cstheme="minorHAnsi"/>
          <w:sz w:val="22"/>
          <w:szCs w:val="22"/>
        </w:rPr>
        <w:t>he chi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w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th a life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ing co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iti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 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f life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7"/>
          <w:sz w:val="22"/>
          <w:szCs w:val="22"/>
        </w:rPr>
        <w:t>”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]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</w:p>
    <w:p w14:paraId="1E9A2419" w14:textId="77777777" w:rsidR="00E53775" w:rsidRPr="00705A4A" w:rsidRDefault="009429F8">
      <w:pPr>
        <w:spacing w:line="280" w:lineRule="exact"/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5. </w:t>
      </w:r>
      <w:r w:rsidRPr="00705A4A">
        <w:rPr>
          <w:rFonts w:asciiTheme="minorHAnsi" w:eastAsia="Corbel" w:hAnsiTheme="minorHAnsi" w:cstheme="minorHAnsi"/>
          <w:spacing w:val="47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(2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>5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)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i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di-</w:t>
      </w:r>
      <w:r w:rsidRPr="00705A4A">
        <w:rPr>
          <w:rFonts w:asciiTheme="minorHAnsi" w:eastAsia="Corbel" w:hAnsiTheme="minorHAnsi" w:cstheme="minorHAnsi"/>
          <w:i/>
          <w:spacing w:val="3"/>
          <w:sz w:val="22"/>
          <w:szCs w:val="22"/>
        </w:rPr>
        <w:t>Q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ui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 xml:space="preserve"> d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g Ca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s.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(15</w:t>
      </w:r>
      <w:r w:rsidRPr="00705A4A">
        <w:rPr>
          <w:rFonts w:asciiTheme="minorHAnsi" w:eastAsia="Corbel" w:hAnsiTheme="minorHAnsi" w:cstheme="minorHAnsi"/>
          <w:spacing w:val="-1"/>
          <w:position w:val="8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position w:val="8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17"/>
          <w:position w:val="8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).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pp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tt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W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ia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&amp;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W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lkins.</w:t>
      </w:r>
    </w:p>
    <w:p w14:paraId="1A6787AF" w14:textId="77777777" w:rsidR="00E53775" w:rsidRPr="00705A4A" w:rsidRDefault="009429F8">
      <w:pPr>
        <w:spacing w:before="3"/>
        <w:ind w:left="448" w:right="391" w:hanging="336"/>
        <w:jc w:val="both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6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. </w:t>
      </w:r>
      <w:r w:rsidRPr="00705A4A">
        <w:rPr>
          <w:rFonts w:asciiTheme="minorHAnsi" w:eastAsia="Corbel" w:hAnsiTheme="minorHAnsi" w:cstheme="minorHAnsi"/>
          <w:spacing w:val="47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J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&amp; Ma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M.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(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000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)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. 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i/>
          <w:spacing w:val="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ni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i/>
          <w:spacing w:val="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ul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ons wi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h appli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i/>
          <w:spacing w:val="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i/>
          <w:spacing w:val="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n to g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i/>
          <w:spacing w:val="-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 xml:space="preserve">l 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nd s</w:t>
      </w:r>
      <w:r w:rsidRPr="00705A4A">
        <w:rPr>
          <w:rFonts w:asciiTheme="minorHAnsi" w:eastAsia="Corbel" w:hAnsiTheme="minorHAnsi" w:cstheme="minorHAnsi"/>
          <w:i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ci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 xml:space="preserve">lty 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ea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 xml:space="preserve">s.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[</w:t>
      </w:r>
      <w:r w:rsidRPr="00705A4A">
        <w:rPr>
          <w:rFonts w:asciiTheme="minorHAnsi" w:eastAsia="Corbel" w:hAnsiTheme="minorHAnsi" w:cstheme="minorHAnsi"/>
          <w:sz w:val="22"/>
          <w:szCs w:val="22"/>
        </w:rPr>
        <w:t>Rev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ew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f 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k]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W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B.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Sau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nd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Company.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pacing w:val="-1"/>
          <w:position w:val="8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position w:val="8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17"/>
          <w:position w:val="8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).</w:t>
      </w:r>
    </w:p>
    <w:p w14:paraId="10CD0BAF" w14:textId="77777777" w:rsidR="00E53775" w:rsidRPr="00705A4A" w:rsidRDefault="00E53775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2545FA83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PR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  <w:u w:color="000000"/>
        </w:rPr>
        <w:t>O</w:t>
      </w: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FE</w:t>
      </w:r>
      <w:r w:rsidRPr="00705A4A">
        <w:rPr>
          <w:rFonts w:asciiTheme="minorHAnsi" w:eastAsia="Corbel" w:hAnsiTheme="minorHAnsi" w:cstheme="minorHAnsi"/>
          <w:b/>
          <w:spacing w:val="1"/>
          <w:sz w:val="22"/>
          <w:szCs w:val="22"/>
          <w:u w:color="000000"/>
        </w:rPr>
        <w:t>S</w:t>
      </w: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S</w:t>
      </w:r>
      <w:r w:rsidRPr="00705A4A">
        <w:rPr>
          <w:rFonts w:asciiTheme="minorHAnsi" w:eastAsia="Corbel" w:hAnsiTheme="minorHAnsi" w:cstheme="minorHAnsi"/>
          <w:b/>
          <w:spacing w:val="1"/>
          <w:sz w:val="22"/>
          <w:szCs w:val="22"/>
          <w:u w:color="000000"/>
        </w:rPr>
        <w:t>I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  <w:u w:color="000000"/>
        </w:rPr>
        <w:t>O</w:t>
      </w: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N</w:t>
      </w:r>
      <w:r w:rsidRPr="00705A4A">
        <w:rPr>
          <w:rFonts w:asciiTheme="minorHAnsi" w:eastAsia="Corbel" w:hAnsiTheme="minorHAnsi" w:cstheme="minorHAnsi"/>
          <w:b/>
          <w:spacing w:val="1"/>
          <w:sz w:val="22"/>
          <w:szCs w:val="22"/>
          <w:u w:color="000000"/>
        </w:rPr>
        <w:t>A</w:t>
      </w: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L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705A4A">
        <w:rPr>
          <w:rFonts w:asciiTheme="minorHAnsi" w:eastAsia="Corbel" w:hAnsiTheme="minorHAnsi" w:cstheme="minorHAnsi"/>
          <w:b/>
          <w:spacing w:val="2"/>
          <w:sz w:val="22"/>
          <w:szCs w:val="22"/>
          <w:u w:color="000000"/>
        </w:rPr>
        <w:t>A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  <w:u w:color="000000"/>
        </w:rPr>
        <w:t>C</w:t>
      </w: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T</w:t>
      </w:r>
      <w:r w:rsidRPr="00705A4A">
        <w:rPr>
          <w:rFonts w:asciiTheme="minorHAnsi" w:eastAsia="Corbel" w:hAnsiTheme="minorHAnsi" w:cstheme="minorHAnsi"/>
          <w:b/>
          <w:spacing w:val="1"/>
          <w:sz w:val="22"/>
          <w:szCs w:val="22"/>
          <w:u w:color="000000"/>
        </w:rPr>
        <w:t>I</w:t>
      </w:r>
      <w:r w:rsidRPr="00705A4A">
        <w:rPr>
          <w:rFonts w:asciiTheme="minorHAnsi" w:eastAsia="Corbel" w:hAnsiTheme="minorHAnsi" w:cstheme="minorHAnsi"/>
          <w:b/>
          <w:spacing w:val="-2"/>
          <w:sz w:val="22"/>
          <w:szCs w:val="22"/>
          <w:u w:color="000000"/>
        </w:rPr>
        <w:t>V</w:t>
      </w:r>
      <w:r w:rsidRPr="00705A4A">
        <w:rPr>
          <w:rFonts w:asciiTheme="minorHAnsi" w:eastAsia="Corbel" w:hAnsiTheme="minorHAnsi" w:cstheme="minorHAnsi"/>
          <w:b/>
          <w:spacing w:val="1"/>
          <w:sz w:val="22"/>
          <w:szCs w:val="22"/>
          <w:u w:color="000000"/>
        </w:rPr>
        <w:t>I</w:t>
      </w: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T</w:t>
      </w:r>
      <w:r w:rsidRPr="00705A4A">
        <w:rPr>
          <w:rFonts w:asciiTheme="minorHAnsi" w:eastAsia="Corbel" w:hAnsiTheme="minorHAnsi" w:cstheme="minorHAnsi"/>
          <w:b/>
          <w:spacing w:val="1"/>
          <w:sz w:val="22"/>
          <w:szCs w:val="22"/>
          <w:u w:color="000000"/>
        </w:rPr>
        <w:t>I</w:t>
      </w: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ES</w:t>
      </w:r>
    </w:p>
    <w:p w14:paraId="08A84770" w14:textId="77777777" w:rsidR="00E53775" w:rsidRPr="00705A4A" w:rsidRDefault="00E53775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3AC950FB" w14:textId="77777777" w:rsidR="00E53775" w:rsidRPr="00705A4A" w:rsidRDefault="009429F8">
      <w:pPr>
        <w:spacing w:before="10"/>
        <w:ind w:left="83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b/>
          <w:sz w:val="22"/>
          <w:szCs w:val="22"/>
        </w:rPr>
        <w:t>Soci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y/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b/>
          <w:spacing w:val="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so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ci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b/>
          <w:spacing w:val="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n</w:t>
      </w:r>
    </w:p>
    <w:p w14:paraId="583476FD" w14:textId="77777777" w:rsidR="00E53775" w:rsidRPr="00705A4A" w:rsidRDefault="00E53775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6FC59E86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19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8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6</w:t>
      </w:r>
      <w:r w:rsidRPr="00705A4A">
        <w:rPr>
          <w:rFonts w:asciiTheme="minorHAnsi" w:eastAsia="Corbel" w:hAnsiTheme="minorHAnsi" w:cstheme="minorHAnsi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esent             </w:t>
      </w:r>
      <w:r w:rsidRPr="00705A4A">
        <w:rPr>
          <w:rFonts w:asciiTheme="minorHAnsi" w:eastAsia="Corbel" w:hAnsiTheme="minorHAnsi" w:cstheme="minorHAnsi"/>
          <w:spacing w:val="28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gma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heta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au, Nu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ta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4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Mem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er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(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tional)</w:t>
      </w:r>
    </w:p>
    <w:p w14:paraId="0B5F79FD" w14:textId="77777777" w:rsidR="00E53775" w:rsidRPr="00705A4A" w:rsidRDefault="00E53775">
      <w:pPr>
        <w:spacing w:before="19" w:line="280" w:lineRule="exact"/>
        <w:rPr>
          <w:rFonts w:asciiTheme="minorHAnsi" w:hAnsiTheme="minorHAnsi" w:cstheme="minorHAnsi"/>
          <w:sz w:val="22"/>
          <w:szCs w:val="22"/>
        </w:rPr>
      </w:pPr>
    </w:p>
    <w:p w14:paraId="68D78366" w14:textId="77777777" w:rsidR="00E53775" w:rsidRPr="00705A4A" w:rsidRDefault="009429F8">
      <w:pPr>
        <w:ind w:left="83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b/>
          <w:sz w:val="22"/>
          <w:szCs w:val="22"/>
        </w:rPr>
        <w:t>Advis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 xml:space="preserve">ry 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an</w:t>
      </w:r>
      <w:r w:rsidRPr="00705A4A">
        <w:rPr>
          <w:rFonts w:asciiTheme="minorHAnsi" w:eastAsia="Corbel" w:hAnsiTheme="minorHAnsi" w:cstheme="minorHAnsi"/>
          <w:b/>
          <w:spacing w:val="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l</w:t>
      </w:r>
    </w:p>
    <w:p w14:paraId="2ED8CB81" w14:textId="77777777" w:rsidR="00E53775" w:rsidRPr="00705A4A" w:rsidRDefault="00E53775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4E03D979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ing 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>6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esent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he Maryla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il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o</w:t>
      </w:r>
      <w:r w:rsidRPr="00705A4A">
        <w:rPr>
          <w:rFonts w:asciiTheme="minorHAnsi" w:eastAsia="Corbel" w:hAnsiTheme="minorHAnsi" w:cstheme="minorHAnsi"/>
          <w:sz w:val="22"/>
          <w:szCs w:val="22"/>
        </w:rPr>
        <w:t>f 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ans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and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Dir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to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o</w:t>
      </w:r>
      <w:r w:rsidRPr="00705A4A">
        <w:rPr>
          <w:rFonts w:asciiTheme="minorHAnsi" w:eastAsia="Corbel" w:hAnsiTheme="minorHAnsi" w:cstheme="minorHAnsi"/>
          <w:sz w:val="22"/>
          <w:szCs w:val="22"/>
        </w:rPr>
        <w:t>f 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so</w:t>
      </w:r>
      <w:r w:rsidRPr="00705A4A">
        <w:rPr>
          <w:rFonts w:asciiTheme="minorHAnsi" w:eastAsia="Corbel" w:hAnsiTheme="minorHAnsi" w:cstheme="minorHAnsi"/>
          <w:sz w:val="22"/>
          <w:szCs w:val="22"/>
        </w:rPr>
        <w:t>ciate 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and</w:t>
      </w:r>
    </w:p>
    <w:p w14:paraId="04BAC6FC" w14:textId="77777777" w:rsidR="00E53775" w:rsidRPr="00705A4A" w:rsidRDefault="009429F8">
      <w:pPr>
        <w:spacing w:before="3"/>
        <w:ind w:left="2184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Baccalau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ing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am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Panel Mem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(L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cal)</w:t>
      </w:r>
    </w:p>
    <w:p w14:paraId="0C7064BA" w14:textId="77777777" w:rsidR="00E53775" w:rsidRPr="00705A4A" w:rsidRDefault="00E53775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4ED4E95E" w14:textId="77777777" w:rsidR="00E53775" w:rsidRPr="00705A4A" w:rsidRDefault="009429F8">
      <w:pPr>
        <w:spacing w:line="242" w:lineRule="auto"/>
        <w:ind w:left="2184" w:right="537" w:hanging="207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all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7                        </w:t>
      </w:r>
      <w:r w:rsidRPr="00705A4A">
        <w:rPr>
          <w:rFonts w:asciiTheme="minorHAnsi" w:eastAsia="Corbel" w:hAnsiTheme="minorHAnsi" w:cstheme="minorHAnsi"/>
          <w:spacing w:val="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gani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z</w:t>
      </w:r>
      <w:r w:rsidRPr="00705A4A">
        <w:rPr>
          <w:rFonts w:asciiTheme="minorHAnsi" w:eastAsia="Corbel" w:hAnsiTheme="minorHAnsi" w:cstheme="minorHAnsi"/>
          <w:sz w:val="22"/>
          <w:szCs w:val="22"/>
        </w:rPr>
        <w:t>ed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kil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lab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ex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ie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ce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is</w:t>
      </w:r>
      <w:r w:rsidRPr="00705A4A">
        <w:rPr>
          <w:rFonts w:asciiTheme="minorHAnsi" w:eastAsia="Corbel" w:hAnsiTheme="minorHAnsi" w:cstheme="minorHAnsi"/>
          <w:sz w:val="22"/>
          <w:szCs w:val="22"/>
        </w:rPr>
        <w:t>iting master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 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m 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an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n, Re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ca, El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mar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(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national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)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rd</w:t>
      </w:r>
      <w:r w:rsidRPr="00705A4A">
        <w:rPr>
          <w:rFonts w:asciiTheme="minorHAnsi" w:eastAsia="Corbel" w:hAnsiTheme="minorHAnsi" w:cstheme="minorHAnsi"/>
          <w:sz w:val="22"/>
          <w:szCs w:val="22"/>
        </w:rPr>
        <w:t>ina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lab</w:t>
      </w:r>
    </w:p>
    <w:p w14:paraId="5909A505" w14:textId="77777777" w:rsidR="00E53775" w:rsidRPr="00705A4A" w:rsidRDefault="00E53775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620CA3E8" w14:textId="77777777" w:rsidR="00E53775" w:rsidRPr="00705A4A" w:rsidRDefault="009429F8">
      <w:pPr>
        <w:ind w:left="832"/>
        <w:rPr>
          <w:rFonts w:asciiTheme="minorHAnsi" w:eastAsia="Corbel" w:hAnsiTheme="minorHAnsi" w:cstheme="minorHAnsi"/>
          <w:sz w:val="22"/>
          <w:szCs w:val="22"/>
        </w:rPr>
        <w:sectPr w:rsidR="00E53775" w:rsidRPr="00705A4A">
          <w:pgSz w:w="12240" w:h="15840"/>
          <w:pgMar w:top="660" w:right="1040" w:bottom="280" w:left="1040" w:header="0" w:footer="566" w:gutter="0"/>
          <w:cols w:space="720"/>
        </w:sectPr>
      </w:pP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b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b/>
          <w:spacing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lt</w:t>
      </w:r>
      <w:r w:rsidRPr="00705A4A">
        <w:rPr>
          <w:rFonts w:asciiTheme="minorHAnsi" w:eastAsia="Corbel" w:hAnsiTheme="minorHAnsi" w:cstheme="minorHAnsi"/>
          <w:b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tio</w:t>
      </w:r>
      <w:r w:rsidRPr="00705A4A">
        <w:rPr>
          <w:rFonts w:asciiTheme="minorHAnsi" w:eastAsia="Corbel" w:hAnsiTheme="minorHAnsi" w:cstheme="minorHAnsi"/>
          <w:b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s</w:t>
      </w:r>
    </w:p>
    <w:p w14:paraId="19F8D51F" w14:textId="77777777" w:rsidR="00E53775" w:rsidRPr="00705A4A" w:rsidRDefault="009429F8">
      <w:pPr>
        <w:spacing w:before="52"/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lastRenderedPageBreak/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il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15                    </w:t>
      </w:r>
      <w:r w:rsidRPr="00705A4A">
        <w:rPr>
          <w:rFonts w:asciiTheme="minorHAnsi" w:eastAsia="Corbel" w:hAnsiTheme="minorHAnsi" w:cstheme="minorHAnsi"/>
          <w:spacing w:val="2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esen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a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imul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tion in Sim ce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 SON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national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iting Dea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</w:p>
    <w:p w14:paraId="7A14D7EE" w14:textId="77777777" w:rsidR="00E53775" w:rsidRPr="00705A4A" w:rsidRDefault="009429F8">
      <w:pPr>
        <w:spacing w:before="3"/>
        <w:ind w:left="2128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(D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X</w:t>
      </w:r>
      <w:r w:rsidRPr="00705A4A">
        <w:rPr>
          <w:rFonts w:asciiTheme="minorHAnsi" w:eastAsia="Corbel" w:hAnsiTheme="minorHAnsi" w:cstheme="minorHAnsi"/>
          <w:sz w:val="22"/>
          <w:szCs w:val="22"/>
        </w:rPr>
        <w:t>ie and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Z</w:t>
      </w:r>
      <w:r w:rsidRPr="00705A4A">
        <w:rPr>
          <w:rFonts w:asciiTheme="minorHAnsi" w:eastAsia="Corbel" w:hAnsiTheme="minorHAnsi" w:cstheme="minorHAnsi"/>
          <w:sz w:val="22"/>
          <w:szCs w:val="22"/>
        </w:rPr>
        <w:t>hang)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>ang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z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u ,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Sun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-s</w:t>
      </w:r>
      <w:r w:rsidRPr="00705A4A">
        <w:rPr>
          <w:rFonts w:asciiTheme="minorHAnsi" w:eastAsia="Corbel" w:hAnsiTheme="minorHAnsi" w:cstheme="minorHAnsi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Unive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na.</w:t>
      </w:r>
    </w:p>
    <w:p w14:paraId="0CACC538" w14:textId="77777777" w:rsidR="00E53775" w:rsidRPr="00705A4A" w:rsidRDefault="00E53775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5B169D47" w14:textId="77777777" w:rsidR="00E53775" w:rsidRPr="00705A4A" w:rsidRDefault="009429F8">
      <w:pPr>
        <w:spacing w:line="242" w:lineRule="auto"/>
        <w:ind w:left="2184" w:right="141" w:hanging="207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Mar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h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20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14                  </w:t>
      </w:r>
      <w:r w:rsidRPr="00705A4A">
        <w:rPr>
          <w:rFonts w:asciiTheme="minorHAnsi" w:eastAsia="Corbel" w:hAnsiTheme="minorHAnsi" w:cstheme="minorHAnsi"/>
          <w:spacing w:val="7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z w:val="22"/>
          <w:szCs w:val="22"/>
        </w:rPr>
        <w:t>id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ed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as</w:t>
      </w:r>
      <w:r w:rsidRPr="00705A4A">
        <w:rPr>
          <w:rFonts w:asciiTheme="minorHAnsi" w:eastAsia="Corbel" w:hAnsiTheme="minorHAnsi" w:cstheme="minorHAnsi"/>
          <w:sz w:val="22"/>
          <w:szCs w:val="22"/>
        </w:rPr>
        <w:t>ed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ac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e (EBP) f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N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e Res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y 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am at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Jo</w:t>
      </w:r>
      <w:r w:rsidRPr="00705A4A">
        <w:rPr>
          <w:rFonts w:asciiTheme="minorHAnsi" w:eastAsia="Corbel" w:hAnsiTheme="minorHAnsi" w:cstheme="minorHAnsi"/>
          <w:sz w:val="22"/>
          <w:szCs w:val="22"/>
        </w:rPr>
        <w:t>hns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pki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s 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os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tal.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ject is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w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th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he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J</w:t>
      </w:r>
      <w:r w:rsidRPr="00705A4A">
        <w:rPr>
          <w:rFonts w:asciiTheme="minorHAnsi" w:eastAsia="Corbel" w:hAnsiTheme="minorHAnsi" w:cstheme="minorHAnsi"/>
          <w:sz w:val="22"/>
          <w:szCs w:val="22"/>
        </w:rPr>
        <w:t>HN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P M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el and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the</w:t>
      </w:r>
      <w:r w:rsidRPr="00705A4A">
        <w:rPr>
          <w:rFonts w:asciiTheme="minorHAnsi" w:eastAsia="Corbel" w:hAnsiTheme="minorHAnsi" w:cstheme="minorHAnsi"/>
          <w:spacing w:val="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UHC ‘s Recomme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mework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for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P.</w:t>
      </w:r>
    </w:p>
    <w:p w14:paraId="0D9CA5E1" w14:textId="77777777" w:rsidR="00E53775" w:rsidRPr="00705A4A" w:rsidRDefault="00E53775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4D947098" w14:textId="77777777" w:rsidR="00E53775" w:rsidRPr="00705A4A" w:rsidRDefault="009429F8">
      <w:pPr>
        <w:spacing w:line="242" w:lineRule="auto"/>
        <w:ind w:left="2184" w:right="193" w:hanging="207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-J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e 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11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            </w:t>
      </w:r>
      <w:r w:rsidRPr="00705A4A">
        <w:rPr>
          <w:rFonts w:asciiTheme="minorHAnsi" w:eastAsia="Corbel" w:hAnsiTheme="minorHAnsi" w:cstheme="minorHAnsi"/>
          <w:spacing w:val="30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/</w:t>
      </w:r>
      <w:r w:rsidRPr="00705A4A">
        <w:rPr>
          <w:rFonts w:asciiTheme="minorHAnsi" w:eastAsia="Corbel" w:hAnsiTheme="minorHAnsi" w:cstheme="minorHAnsi"/>
          <w:sz w:val="22"/>
          <w:szCs w:val="22"/>
        </w:rPr>
        <w:t>Lae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rd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al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imulati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Sce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io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Wri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in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ic Sce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io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A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/</w:t>
      </w:r>
      <w:r w:rsidRPr="00705A4A">
        <w:rPr>
          <w:rFonts w:asciiTheme="minorHAnsi" w:eastAsia="Corbel" w:hAnsiTheme="minorHAnsi" w:cstheme="minorHAnsi"/>
          <w:sz w:val="22"/>
          <w:szCs w:val="22"/>
        </w:rPr>
        <w:t>Pu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her in 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in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/o</w:t>
      </w:r>
      <w:r w:rsidRPr="00705A4A">
        <w:rPr>
          <w:rFonts w:asciiTheme="minorHAnsi" w:eastAsia="Corbel" w:hAnsiTheme="minorHAnsi" w:cstheme="minorHAnsi"/>
          <w:sz w:val="22"/>
          <w:szCs w:val="22"/>
        </w:rPr>
        <w:t>n lin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,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ugust,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20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ationa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</w:p>
    <w:p w14:paraId="52B0587A" w14:textId="77777777" w:rsidR="00E53775" w:rsidRPr="00705A4A" w:rsidRDefault="00E53775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523F1151" w14:textId="77777777" w:rsidR="00E53775" w:rsidRPr="00705A4A" w:rsidRDefault="009429F8">
      <w:pPr>
        <w:spacing w:line="242" w:lineRule="auto"/>
        <w:ind w:left="2184" w:right="369" w:hanging="207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10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11                    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W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w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th 2 M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ts 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ican 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ity Of Bei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ts 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m 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ngapor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w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my cla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ss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es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Heal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h and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inciples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and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pp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icati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ns as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well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SIM lab 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kil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lab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ve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imulati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ns and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kill 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ac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ice.</w:t>
      </w:r>
    </w:p>
    <w:p w14:paraId="588837D3" w14:textId="77777777" w:rsidR="00E53775" w:rsidRPr="00705A4A" w:rsidRDefault="00E53775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7CD28CF7" w14:textId="77777777" w:rsidR="00E53775" w:rsidRPr="00705A4A" w:rsidRDefault="009429F8">
      <w:pPr>
        <w:spacing w:line="242" w:lineRule="auto"/>
        <w:ind w:left="2184" w:right="637" w:hanging="207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10                                </w:t>
      </w:r>
      <w:r w:rsidRPr="00705A4A">
        <w:rPr>
          <w:rFonts w:asciiTheme="minorHAnsi" w:eastAsia="Corbel" w:hAnsiTheme="minorHAnsi" w:cstheme="minorHAnsi"/>
          <w:spacing w:val="1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ed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 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and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ss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 of Simulation at </w:t>
      </w:r>
      <w:r w:rsidRPr="00705A4A">
        <w:rPr>
          <w:rFonts w:asciiTheme="minorHAnsi" w:eastAsia="Corbel" w:hAnsiTheme="minorHAnsi" w:cstheme="minorHAnsi"/>
          <w:spacing w:val="4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he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J</w:t>
      </w:r>
      <w:r w:rsidRPr="00705A4A">
        <w:rPr>
          <w:rFonts w:asciiTheme="minorHAnsi" w:eastAsia="Corbel" w:hAnsiTheme="minorHAnsi" w:cstheme="minorHAnsi"/>
          <w:sz w:val="22"/>
          <w:szCs w:val="22"/>
        </w:rPr>
        <w:t>HU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ON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for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the 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d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f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Tr</w:t>
      </w:r>
      <w:r w:rsidRPr="00705A4A">
        <w:rPr>
          <w:rFonts w:asciiTheme="minorHAnsi" w:eastAsia="Corbel" w:hAnsiTheme="minorHAnsi" w:cstheme="minorHAnsi"/>
          <w:sz w:val="22"/>
          <w:szCs w:val="22"/>
        </w:rPr>
        <w:t>uste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m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J</w:t>
      </w:r>
      <w:r w:rsidRPr="00705A4A">
        <w:rPr>
          <w:rFonts w:asciiTheme="minorHAnsi" w:eastAsia="Corbel" w:hAnsiTheme="minorHAnsi" w:cstheme="minorHAnsi"/>
          <w:sz w:val="22"/>
          <w:szCs w:val="22"/>
        </w:rPr>
        <w:t>HU Homew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oo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>pus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and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an Mar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ha Hi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l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J</w:t>
      </w:r>
      <w:r w:rsidRPr="00705A4A">
        <w:rPr>
          <w:rFonts w:asciiTheme="minorHAnsi" w:eastAsia="Corbel" w:hAnsiTheme="minorHAnsi" w:cstheme="minorHAnsi"/>
          <w:sz w:val="22"/>
          <w:szCs w:val="22"/>
        </w:rPr>
        <w:t>HU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</w:p>
    <w:p w14:paraId="3476CE7A" w14:textId="77777777" w:rsidR="00E53775" w:rsidRPr="00705A4A" w:rsidRDefault="00E53775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4CDBE3C7" w14:textId="77777777" w:rsidR="00E53775" w:rsidRPr="00705A4A" w:rsidRDefault="009429F8">
      <w:pPr>
        <w:spacing w:line="242" w:lineRule="auto"/>
        <w:ind w:left="2184" w:right="238" w:hanging="207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J</w:t>
      </w:r>
      <w:r w:rsidRPr="00705A4A">
        <w:rPr>
          <w:rFonts w:asciiTheme="minorHAnsi" w:eastAsia="Corbel" w:hAnsiTheme="minorHAnsi" w:cstheme="minorHAnsi"/>
          <w:sz w:val="22"/>
          <w:szCs w:val="22"/>
        </w:rPr>
        <w:t>anua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y 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7               </w:t>
      </w:r>
      <w:r w:rsidRPr="00705A4A">
        <w:rPr>
          <w:rFonts w:asciiTheme="minorHAnsi" w:eastAsia="Corbel" w:hAnsiTheme="minorHAnsi" w:cstheme="minorHAnsi"/>
          <w:spacing w:val="1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Sun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Hee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z w:val="22"/>
          <w:szCs w:val="22"/>
        </w:rPr>
        <w:t>ang 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D,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RN 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Yo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g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Soo</w:t>
      </w:r>
      <w:r w:rsidRPr="00705A4A">
        <w:rPr>
          <w:rFonts w:asciiTheme="minorHAnsi" w:eastAsia="Corbel" w:hAnsiTheme="minorHAnsi" w:cstheme="minorHAnsi"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h,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Ph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5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h Ko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; 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ss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ce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in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evel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 a skil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labo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ato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y at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he Red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os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lege of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rs</w:t>
      </w:r>
      <w:r w:rsidRPr="00705A4A">
        <w:rPr>
          <w:rFonts w:asciiTheme="minorHAnsi" w:eastAsia="Corbel" w:hAnsiTheme="minorHAnsi" w:cstheme="minorHAnsi"/>
          <w:sz w:val="22"/>
          <w:szCs w:val="22"/>
        </w:rPr>
        <w:t>ing in 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h Ko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ea.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nsultation for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is</w:t>
      </w:r>
      <w:r w:rsidRPr="00705A4A">
        <w:rPr>
          <w:rFonts w:asciiTheme="minorHAnsi" w:eastAsia="Corbel" w:hAnsiTheme="minorHAnsi" w:cstheme="minorHAnsi"/>
          <w:sz w:val="22"/>
          <w:szCs w:val="22"/>
        </w:rPr>
        <w:t>iting fa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ul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ty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erna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nal.</w:t>
      </w:r>
    </w:p>
    <w:p w14:paraId="2ABE31BF" w14:textId="77777777" w:rsidR="00E53775" w:rsidRPr="00705A4A" w:rsidRDefault="00E53775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5D8727CE" w14:textId="77777777" w:rsidR="00E53775" w:rsidRPr="00705A4A" w:rsidRDefault="009429F8">
      <w:pPr>
        <w:spacing w:line="242" w:lineRule="auto"/>
        <w:ind w:left="2184" w:right="332" w:hanging="207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Summ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7             </w:t>
      </w:r>
      <w:r w:rsidRPr="00705A4A">
        <w:rPr>
          <w:rFonts w:asciiTheme="minorHAnsi" w:eastAsia="Corbel" w:hAnsiTheme="minorHAnsi" w:cstheme="minorHAnsi"/>
          <w:spacing w:val="2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gan Sta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 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ity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>lty (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sz w:val="22"/>
          <w:szCs w:val="22"/>
        </w:rPr>
        <w:t>athe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z w:val="22"/>
          <w:szCs w:val="22"/>
        </w:rPr>
        <w:t>al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ath) w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ed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the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kil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s lab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lea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n how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to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s</w:t>
      </w:r>
      <w:r w:rsidRPr="00705A4A">
        <w:rPr>
          <w:rFonts w:asciiTheme="minorHAnsi" w:eastAsia="Corbel" w:hAnsiTheme="minorHAnsi" w:cstheme="minorHAnsi"/>
          <w:sz w:val="22"/>
          <w:szCs w:val="22"/>
        </w:rPr>
        <w:t>et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up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heir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w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kil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lab at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gan Sta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e, 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nsulta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5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</w:p>
    <w:p w14:paraId="250EE540" w14:textId="77777777" w:rsidR="00E53775" w:rsidRPr="00705A4A" w:rsidRDefault="00E53775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477D92CE" w14:textId="77777777" w:rsidR="00E53775" w:rsidRPr="00705A4A" w:rsidRDefault="009429F8">
      <w:pPr>
        <w:spacing w:line="242" w:lineRule="auto"/>
        <w:ind w:left="2184" w:right="79" w:hanging="2072"/>
        <w:jc w:val="both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6                               </w:t>
      </w:r>
      <w:r w:rsidRPr="00705A4A">
        <w:rPr>
          <w:rFonts w:asciiTheme="minorHAnsi" w:eastAsia="Corbel" w:hAnsiTheme="minorHAnsi" w:cstheme="minorHAnsi"/>
          <w:spacing w:val="4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tici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in g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 v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is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it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y 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Brailer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(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tor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f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hno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lo</w:t>
      </w:r>
      <w:r w:rsidRPr="00705A4A">
        <w:rPr>
          <w:rFonts w:asciiTheme="minorHAnsi" w:eastAsia="Corbel" w:hAnsiTheme="minorHAnsi" w:cstheme="minorHAnsi"/>
          <w:sz w:val="22"/>
          <w:szCs w:val="22"/>
        </w:rPr>
        <w:t>gy for heal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h ca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e). Gave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mon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 on SIM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y as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f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mpu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er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ss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in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truc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 use in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>nive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itie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</w:p>
    <w:p w14:paraId="3775B869" w14:textId="77777777" w:rsidR="00E53775" w:rsidRPr="00705A4A" w:rsidRDefault="00E53775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3A306A3D" w14:textId="77777777" w:rsidR="00E53775" w:rsidRPr="00705A4A" w:rsidRDefault="009429F8">
      <w:pPr>
        <w:spacing w:line="242" w:lineRule="auto"/>
        <w:ind w:left="2184" w:right="299" w:hanging="207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all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6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                       </w:t>
      </w:r>
      <w:r w:rsidRPr="00705A4A">
        <w:rPr>
          <w:rFonts w:asciiTheme="minorHAnsi" w:eastAsia="Corbel" w:hAnsiTheme="minorHAnsi" w:cstheme="minorHAnsi"/>
          <w:spacing w:val="28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ed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imulati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 la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bo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ato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y 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x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ie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ce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for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iting 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sso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X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w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Lui 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m China, 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nation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l.</w:t>
      </w:r>
    </w:p>
    <w:p w14:paraId="6E6874AF" w14:textId="77777777" w:rsidR="00E53775" w:rsidRPr="00705A4A" w:rsidRDefault="00E53775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38514533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all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6                       </w:t>
      </w:r>
      <w:r w:rsidRPr="00705A4A">
        <w:rPr>
          <w:rFonts w:asciiTheme="minorHAnsi" w:eastAsia="Corbel" w:hAnsiTheme="minorHAnsi" w:cstheme="minorHAnsi"/>
          <w:spacing w:val="28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ed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imulati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 la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bo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ato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y 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x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ie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ce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for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iting 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sso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m 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>ah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</w:p>
    <w:p w14:paraId="20D89776" w14:textId="77777777" w:rsidR="00E53775" w:rsidRPr="00705A4A" w:rsidRDefault="009429F8">
      <w:pPr>
        <w:spacing w:before="3"/>
        <w:ind w:left="2184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Unive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ity 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in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ha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lan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er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tional.</w:t>
      </w:r>
    </w:p>
    <w:p w14:paraId="30374CDB" w14:textId="77777777" w:rsidR="00E53775" w:rsidRPr="00705A4A" w:rsidRDefault="00E53775">
      <w:pPr>
        <w:spacing w:before="18" w:line="280" w:lineRule="exact"/>
        <w:rPr>
          <w:rFonts w:asciiTheme="minorHAnsi" w:hAnsiTheme="minorHAnsi" w:cstheme="minorHAnsi"/>
          <w:sz w:val="22"/>
          <w:szCs w:val="22"/>
        </w:rPr>
      </w:pPr>
    </w:p>
    <w:p w14:paraId="548C2FDF" w14:textId="77777777" w:rsidR="00E53775" w:rsidRPr="00705A4A" w:rsidRDefault="009429F8">
      <w:pPr>
        <w:spacing w:line="242" w:lineRule="auto"/>
        <w:ind w:left="2184" w:right="108" w:hanging="2072"/>
        <w:jc w:val="both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J</w:t>
      </w:r>
      <w:r w:rsidRPr="00705A4A">
        <w:rPr>
          <w:rFonts w:asciiTheme="minorHAnsi" w:eastAsia="Corbel" w:hAnsiTheme="minorHAnsi" w:cstheme="minorHAnsi"/>
          <w:sz w:val="22"/>
          <w:szCs w:val="22"/>
        </w:rPr>
        <w:t>uly 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-J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e 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pacing w:val="3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Devel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ped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me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icati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cies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 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le as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iat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ic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f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ed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tor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6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ium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ulfa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e, KCL 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cy,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kin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ma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agem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 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tocol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and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icati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tim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s for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the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Jo</w:t>
      </w:r>
      <w:r w:rsidRPr="00705A4A">
        <w:rPr>
          <w:rFonts w:asciiTheme="minorHAnsi" w:eastAsia="Corbel" w:hAnsiTheme="minorHAnsi" w:cstheme="minorHAnsi"/>
          <w:sz w:val="22"/>
          <w:szCs w:val="22"/>
        </w:rPr>
        <w:t>hns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pkins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os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tal Ch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ld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’s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Cen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cal.</w:t>
      </w:r>
    </w:p>
    <w:p w14:paraId="21154E56" w14:textId="77777777" w:rsidR="00E53775" w:rsidRPr="00705A4A" w:rsidRDefault="00E53775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496B084B" w14:textId="77777777" w:rsidR="00E53775" w:rsidRPr="00705A4A" w:rsidRDefault="009429F8">
      <w:pPr>
        <w:spacing w:line="242" w:lineRule="auto"/>
        <w:ind w:left="2184" w:right="379" w:hanging="207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19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9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8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4                    </w:t>
      </w:r>
      <w:r w:rsidRPr="00705A4A">
        <w:rPr>
          <w:rFonts w:asciiTheme="minorHAnsi" w:eastAsia="Corbel" w:hAnsiTheme="minorHAnsi" w:cstheme="minorHAnsi"/>
          <w:spacing w:val="10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HA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 as an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ge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cy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rd</w:t>
      </w:r>
      <w:r w:rsidRPr="00705A4A">
        <w:rPr>
          <w:rFonts w:asciiTheme="minorHAnsi" w:eastAsia="Corbel" w:hAnsiTheme="minorHAnsi" w:cstheme="minorHAnsi"/>
          <w:sz w:val="22"/>
          <w:szCs w:val="22"/>
        </w:rPr>
        <w:t>iac 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 in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truc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ed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CPR cla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es for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J</w:t>
      </w:r>
      <w:r w:rsidRPr="00705A4A">
        <w:rPr>
          <w:rFonts w:asciiTheme="minorHAnsi" w:eastAsia="Corbel" w:hAnsiTheme="minorHAnsi" w:cstheme="minorHAnsi"/>
          <w:sz w:val="22"/>
          <w:szCs w:val="22"/>
        </w:rPr>
        <w:t>HU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ON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ts 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>lty,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J</w:t>
      </w:r>
      <w:r w:rsidRPr="00705A4A">
        <w:rPr>
          <w:rFonts w:asciiTheme="minorHAnsi" w:eastAsia="Corbel" w:hAnsiTheme="minorHAnsi" w:cstheme="minorHAnsi"/>
          <w:sz w:val="22"/>
          <w:szCs w:val="22"/>
        </w:rPr>
        <w:t>HH 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lo</w:t>
      </w:r>
      <w:r w:rsidRPr="00705A4A">
        <w:rPr>
          <w:rFonts w:asciiTheme="minorHAnsi" w:eastAsia="Corbel" w:hAnsiTheme="minorHAnsi" w:cstheme="minorHAnsi"/>
          <w:sz w:val="22"/>
          <w:szCs w:val="22"/>
        </w:rPr>
        <w:t>yee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and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family and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cal comm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>ni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y inclu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ing p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up 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her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up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m 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cal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ch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oo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</w:p>
    <w:p w14:paraId="2A29F0ED" w14:textId="77777777" w:rsidR="00E53775" w:rsidRPr="00705A4A" w:rsidRDefault="00E53775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260C791C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19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9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7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6                    </w:t>
      </w:r>
      <w:r w:rsidRPr="00705A4A">
        <w:rPr>
          <w:rFonts w:asciiTheme="minorHAnsi" w:eastAsia="Corbel" w:hAnsiTheme="minorHAnsi" w:cstheme="minorHAnsi"/>
          <w:spacing w:val="28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rd</w:t>
      </w:r>
      <w:r w:rsidRPr="00705A4A">
        <w:rPr>
          <w:rFonts w:asciiTheme="minorHAnsi" w:eastAsia="Corbel" w:hAnsiTheme="minorHAnsi" w:cstheme="minorHAnsi"/>
          <w:sz w:val="22"/>
          <w:szCs w:val="22"/>
        </w:rPr>
        <w:t>ina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Sta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ac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ala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ate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for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chi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in</w:t>
      </w:r>
    </w:p>
    <w:p w14:paraId="478EE5D0" w14:textId="77777777" w:rsidR="00E53775" w:rsidRPr="00705A4A" w:rsidRDefault="009429F8">
      <w:pPr>
        <w:spacing w:before="3"/>
        <w:ind w:left="2184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Ba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timo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 City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ead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ts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ites,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cal.</w:t>
      </w:r>
    </w:p>
    <w:p w14:paraId="501330B5" w14:textId="77777777" w:rsidR="00E53775" w:rsidRPr="00705A4A" w:rsidRDefault="00E53775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0B4068EC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  <w:sectPr w:rsidR="00E53775" w:rsidRPr="00705A4A">
          <w:pgSz w:w="12240" w:h="15840"/>
          <w:pgMar w:top="960" w:right="1040" w:bottom="280" w:left="1040" w:header="0" w:footer="566" w:gutter="0"/>
          <w:cols w:space="720"/>
        </w:sectPr>
      </w:pP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  <w:u w:color="000000"/>
        </w:rPr>
        <w:t>O</w:t>
      </w: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T</w:t>
      </w:r>
      <w:r w:rsidRPr="00705A4A">
        <w:rPr>
          <w:rFonts w:asciiTheme="minorHAnsi" w:eastAsia="Corbel" w:hAnsiTheme="minorHAnsi" w:cstheme="minorHAnsi"/>
          <w:b/>
          <w:spacing w:val="-2"/>
          <w:sz w:val="22"/>
          <w:szCs w:val="22"/>
          <w:u w:color="000000"/>
        </w:rPr>
        <w:t>H</w:t>
      </w: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ER</w:t>
      </w:r>
    </w:p>
    <w:p w14:paraId="4105DF0E" w14:textId="77777777" w:rsidR="00E53775" w:rsidRPr="00705A4A" w:rsidRDefault="009429F8">
      <w:pPr>
        <w:spacing w:before="52" w:line="242" w:lineRule="auto"/>
        <w:ind w:left="2184" w:right="514" w:hanging="2072"/>
        <w:jc w:val="both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lastRenderedPageBreak/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9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ese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              </w:t>
      </w:r>
      <w:r w:rsidRPr="00705A4A">
        <w:rPr>
          <w:rFonts w:asciiTheme="minorHAnsi" w:eastAsia="Corbel" w:hAnsiTheme="minorHAnsi" w:cstheme="minorHAnsi"/>
          <w:spacing w:val="1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Devel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ped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d</w:t>
      </w:r>
      <w:r w:rsidRPr="00705A4A">
        <w:rPr>
          <w:rFonts w:asciiTheme="minorHAnsi" w:eastAsia="Corbel" w:hAnsiTheme="minorHAnsi" w:cstheme="minorHAnsi"/>
          <w:sz w:val="22"/>
          <w:szCs w:val="22"/>
        </w:rPr>
        <w:t>emonst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tion v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eo’s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>ulti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le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ic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kil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for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inciples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and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pp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icati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ns cou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e.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oss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ible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ex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er</w:t>
      </w:r>
      <w:r w:rsidRPr="00705A4A">
        <w:rPr>
          <w:rFonts w:asciiTheme="minorHAnsi" w:eastAsia="Corbel" w:hAnsiTheme="minorHAnsi" w:cstheme="minorHAnsi"/>
          <w:sz w:val="22"/>
          <w:szCs w:val="22"/>
        </w:rPr>
        <w:t>nal di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 in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 supe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is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n, 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ing and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ie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 of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 as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ts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 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inciples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and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A</w:t>
      </w:r>
      <w:r w:rsidRPr="00705A4A">
        <w:rPr>
          <w:rFonts w:asciiTheme="minorHAnsi" w:eastAsia="Corbel" w:hAnsiTheme="minorHAnsi" w:cstheme="minorHAnsi"/>
          <w:sz w:val="22"/>
          <w:szCs w:val="22"/>
        </w:rPr>
        <w:t>pp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icati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f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ing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er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ns cou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e.</w:t>
      </w:r>
    </w:p>
    <w:p w14:paraId="194AF434" w14:textId="77777777" w:rsidR="00E53775" w:rsidRPr="00705A4A" w:rsidRDefault="00E53775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6B8739BE" w14:textId="77777777" w:rsidR="00E53775" w:rsidRPr="00705A4A" w:rsidRDefault="009429F8">
      <w:pPr>
        <w:spacing w:line="242" w:lineRule="auto"/>
        <w:ind w:left="2232" w:right="1574" w:hanging="212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mme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/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all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>5         U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ki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ls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nd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als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in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t</w:t>
      </w:r>
      <w:r w:rsidRPr="00705A4A">
        <w:rPr>
          <w:rFonts w:asciiTheme="minorHAnsi" w:eastAsia="Corbel" w:hAnsiTheme="minorHAnsi" w:cstheme="minorHAnsi"/>
          <w:sz w:val="22"/>
          <w:szCs w:val="22"/>
        </w:rPr>
        <w:t>he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Ma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s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tr</w:t>
      </w:r>
      <w:r w:rsidRPr="00705A4A">
        <w:rPr>
          <w:rFonts w:asciiTheme="minorHAnsi" w:eastAsia="Corbel" w:hAnsiTheme="minorHAnsi" w:cstheme="minorHAnsi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ul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to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/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15.</w:t>
      </w:r>
    </w:p>
    <w:p w14:paraId="3DBF1979" w14:textId="77777777" w:rsidR="00E53775" w:rsidRPr="00705A4A" w:rsidRDefault="00E53775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6740FCB7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12                                 </w:t>
      </w:r>
      <w:r w:rsidRPr="00705A4A">
        <w:rPr>
          <w:rFonts w:asciiTheme="minorHAnsi" w:eastAsia="Corbel" w:hAnsiTheme="minorHAnsi" w:cstheme="minorHAnsi"/>
          <w:spacing w:val="1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ve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ed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meo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/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a</w:t>
      </w:r>
      <w:r w:rsidRPr="00705A4A">
        <w:rPr>
          <w:rFonts w:asciiTheme="minorHAnsi" w:eastAsia="Corbel" w:hAnsiTheme="minorHAnsi" w:cstheme="minorHAnsi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ss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evi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&amp;</w:t>
      </w:r>
      <w:r w:rsidRPr="00705A4A">
        <w:rPr>
          <w:rFonts w:asciiTheme="minorHAnsi" w:eastAsia="Corbel" w:hAnsiTheme="minorHAnsi" w:cstheme="minorHAnsi"/>
          <w:spacing w:val="-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</w:p>
    <w:p w14:paraId="432BD671" w14:textId="77777777" w:rsidR="00E53775" w:rsidRPr="00705A4A" w:rsidRDefault="00E53775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03CE7E5A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                                </w:t>
      </w:r>
      <w:r w:rsidRPr="00705A4A">
        <w:rPr>
          <w:rFonts w:asciiTheme="minorHAnsi" w:eastAsia="Corbel" w:hAnsiTheme="minorHAnsi" w:cstheme="minorHAnsi"/>
          <w:spacing w:val="30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De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z w:val="22"/>
          <w:szCs w:val="22"/>
        </w:rPr>
        <w:t>el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a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eo 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/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en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>as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lo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my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&amp;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e.</w:t>
      </w:r>
    </w:p>
    <w:p w14:paraId="23D1F93F" w14:textId="77777777" w:rsidR="00E53775" w:rsidRPr="00705A4A" w:rsidRDefault="00E53775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4953A25B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  <w:sectPr w:rsidR="00E53775" w:rsidRPr="00705A4A">
          <w:pgSz w:w="12240" w:h="15840"/>
          <w:pgMar w:top="960" w:right="1040" w:bottom="280" w:left="1040" w:header="0" w:footer="566" w:gutter="0"/>
          <w:cols w:space="720"/>
        </w:sectPr>
      </w:pP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10                                </w:t>
      </w:r>
      <w:r w:rsidRPr="00705A4A">
        <w:rPr>
          <w:rFonts w:asciiTheme="minorHAnsi" w:eastAsia="Corbel" w:hAnsiTheme="minorHAnsi" w:cstheme="minorHAnsi"/>
          <w:spacing w:val="1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De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z w:val="22"/>
          <w:szCs w:val="22"/>
        </w:rPr>
        <w:t>el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V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EO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vi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eo</w:t>
      </w:r>
      <w:r w:rsidRPr="00705A4A">
        <w:rPr>
          <w:rFonts w:asciiTheme="minorHAnsi" w:eastAsia="Corbel" w:hAnsiTheme="minorHAnsi" w:cstheme="minorHAnsi"/>
          <w:spacing w:val="-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ac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ty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in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&amp;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</w:p>
    <w:p w14:paraId="288846F1" w14:textId="77777777" w:rsidR="00E53775" w:rsidRPr="00705A4A" w:rsidRDefault="009429F8">
      <w:pPr>
        <w:spacing w:before="59" w:line="242" w:lineRule="auto"/>
        <w:ind w:left="3970" w:right="3967"/>
        <w:jc w:val="center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  <w:u w:color="000000"/>
        </w:rPr>
        <w:lastRenderedPageBreak/>
        <w:t>C</w:t>
      </w: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UR</w:t>
      </w:r>
      <w:r w:rsidRPr="00705A4A">
        <w:rPr>
          <w:rFonts w:asciiTheme="minorHAnsi" w:eastAsia="Corbel" w:hAnsiTheme="minorHAnsi" w:cstheme="minorHAnsi"/>
          <w:b/>
          <w:spacing w:val="1"/>
          <w:sz w:val="22"/>
          <w:szCs w:val="22"/>
          <w:u w:color="000000"/>
        </w:rPr>
        <w:t>RI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  <w:u w:color="000000"/>
        </w:rPr>
        <w:t>C</w:t>
      </w: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ULUM</w:t>
      </w:r>
      <w:r w:rsidRPr="00705A4A">
        <w:rPr>
          <w:rFonts w:asciiTheme="minorHAnsi" w:eastAsia="Corbel" w:hAnsiTheme="minorHAnsi" w:cstheme="minorHAnsi"/>
          <w:b/>
          <w:spacing w:val="2"/>
          <w:sz w:val="22"/>
          <w:szCs w:val="22"/>
          <w:u w:color="000000"/>
        </w:rPr>
        <w:t xml:space="preserve"> </w:t>
      </w: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V</w:t>
      </w:r>
      <w:r w:rsidRPr="00705A4A">
        <w:rPr>
          <w:rFonts w:asciiTheme="minorHAnsi" w:eastAsia="Corbel" w:hAnsiTheme="minorHAnsi" w:cstheme="minorHAnsi"/>
          <w:b/>
          <w:spacing w:val="1"/>
          <w:sz w:val="22"/>
          <w:szCs w:val="22"/>
          <w:u w:color="000000"/>
        </w:rPr>
        <w:t>I</w:t>
      </w:r>
      <w:r w:rsidRPr="00705A4A">
        <w:rPr>
          <w:rFonts w:asciiTheme="minorHAnsi" w:eastAsia="Corbel" w:hAnsiTheme="minorHAnsi" w:cstheme="minorHAnsi"/>
          <w:b/>
          <w:spacing w:val="-2"/>
          <w:sz w:val="22"/>
          <w:szCs w:val="22"/>
          <w:u w:color="000000"/>
        </w:rPr>
        <w:t>T</w:t>
      </w: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AE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 xml:space="preserve"> P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rt</w:t>
      </w:r>
      <w:r w:rsidRPr="00705A4A">
        <w:rPr>
          <w:rFonts w:asciiTheme="minorHAnsi" w:eastAsia="Corbel" w:hAnsiTheme="minorHAnsi" w:cstheme="minorHAnsi"/>
          <w:b/>
          <w:spacing w:val="1"/>
          <w:sz w:val="22"/>
          <w:szCs w:val="22"/>
        </w:rPr>
        <w:t xml:space="preserve"> I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I</w:t>
      </w:r>
    </w:p>
    <w:p w14:paraId="0F1642C7" w14:textId="77777777" w:rsidR="00E53775" w:rsidRPr="00705A4A" w:rsidRDefault="00E53775">
      <w:pPr>
        <w:spacing w:before="4" w:line="280" w:lineRule="exact"/>
        <w:rPr>
          <w:rFonts w:asciiTheme="minorHAnsi" w:hAnsiTheme="minorHAnsi" w:cstheme="minorHAnsi"/>
          <w:sz w:val="22"/>
          <w:szCs w:val="22"/>
        </w:rPr>
      </w:pPr>
    </w:p>
    <w:p w14:paraId="640C7ABF" w14:textId="77777777" w:rsidR="00E53775" w:rsidRPr="00705A4A" w:rsidRDefault="009429F8">
      <w:pPr>
        <w:spacing w:before="10"/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E</w:t>
      </w:r>
      <w:r w:rsidRPr="00705A4A">
        <w:rPr>
          <w:rFonts w:asciiTheme="minorHAnsi" w:eastAsia="Corbel" w:hAnsiTheme="minorHAnsi" w:cstheme="minorHAnsi"/>
          <w:b/>
          <w:spacing w:val="-2"/>
          <w:sz w:val="22"/>
          <w:szCs w:val="22"/>
          <w:u w:color="000000"/>
        </w:rPr>
        <w:t>D</w:t>
      </w: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U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  <w:u w:color="000000"/>
        </w:rPr>
        <w:t>C</w:t>
      </w:r>
      <w:r w:rsidRPr="00705A4A">
        <w:rPr>
          <w:rFonts w:asciiTheme="minorHAnsi" w:eastAsia="Corbel" w:hAnsiTheme="minorHAnsi" w:cstheme="minorHAnsi"/>
          <w:b/>
          <w:spacing w:val="-2"/>
          <w:sz w:val="22"/>
          <w:szCs w:val="22"/>
          <w:u w:color="000000"/>
        </w:rPr>
        <w:t>A</w:t>
      </w: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T</w:t>
      </w:r>
      <w:r w:rsidRPr="00705A4A">
        <w:rPr>
          <w:rFonts w:asciiTheme="minorHAnsi" w:eastAsia="Corbel" w:hAnsiTheme="minorHAnsi" w:cstheme="minorHAnsi"/>
          <w:b/>
          <w:spacing w:val="1"/>
          <w:sz w:val="22"/>
          <w:szCs w:val="22"/>
          <w:u w:color="000000"/>
        </w:rPr>
        <w:t>I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  <w:u w:color="000000"/>
        </w:rPr>
        <w:t>O</w:t>
      </w:r>
      <w:r w:rsidRPr="00705A4A">
        <w:rPr>
          <w:rFonts w:asciiTheme="minorHAnsi" w:eastAsia="Corbel" w:hAnsiTheme="minorHAnsi" w:cstheme="minorHAnsi"/>
          <w:b/>
          <w:spacing w:val="-2"/>
          <w:sz w:val="22"/>
          <w:szCs w:val="22"/>
          <w:u w:color="000000"/>
        </w:rPr>
        <w:t>N</w:t>
      </w: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AL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  <w:u w:color="000000"/>
        </w:rPr>
        <w:t xml:space="preserve"> </w:t>
      </w: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A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  <w:u w:color="000000"/>
        </w:rPr>
        <w:t>C</w:t>
      </w:r>
      <w:r w:rsidRPr="00705A4A">
        <w:rPr>
          <w:rFonts w:asciiTheme="minorHAnsi" w:eastAsia="Corbel" w:hAnsiTheme="minorHAnsi" w:cstheme="minorHAnsi"/>
          <w:b/>
          <w:spacing w:val="-2"/>
          <w:sz w:val="22"/>
          <w:szCs w:val="22"/>
          <w:u w:color="000000"/>
        </w:rPr>
        <w:t>T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  <w:u w:color="000000"/>
        </w:rPr>
        <w:t>I</w:t>
      </w:r>
      <w:r w:rsidRPr="00705A4A">
        <w:rPr>
          <w:rFonts w:asciiTheme="minorHAnsi" w:eastAsia="Corbel" w:hAnsiTheme="minorHAnsi" w:cstheme="minorHAnsi"/>
          <w:b/>
          <w:spacing w:val="-2"/>
          <w:sz w:val="22"/>
          <w:szCs w:val="22"/>
          <w:u w:color="000000"/>
        </w:rPr>
        <w:t>V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  <w:u w:color="000000"/>
        </w:rPr>
        <w:t>I</w:t>
      </w: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T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  <w:u w:color="000000"/>
        </w:rPr>
        <w:t>I</w:t>
      </w:r>
      <w:r w:rsidRPr="00705A4A">
        <w:rPr>
          <w:rFonts w:asciiTheme="minorHAnsi" w:eastAsia="Corbel" w:hAnsiTheme="minorHAnsi" w:cstheme="minorHAnsi"/>
          <w:b/>
          <w:spacing w:val="-2"/>
          <w:sz w:val="22"/>
          <w:szCs w:val="22"/>
          <w:u w:color="000000"/>
        </w:rPr>
        <w:t>E</w:t>
      </w: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S</w:t>
      </w:r>
    </w:p>
    <w:p w14:paraId="4DCDE2E7" w14:textId="77777777" w:rsidR="00E53775" w:rsidRPr="00705A4A" w:rsidRDefault="00E53775">
      <w:pPr>
        <w:spacing w:before="6" w:line="280" w:lineRule="exact"/>
        <w:rPr>
          <w:rFonts w:asciiTheme="minorHAnsi" w:hAnsiTheme="minorHAnsi" w:cstheme="minorHAnsi"/>
          <w:sz w:val="22"/>
          <w:szCs w:val="22"/>
        </w:rPr>
      </w:pPr>
    </w:p>
    <w:p w14:paraId="6E8698DF" w14:textId="77777777" w:rsidR="00E53775" w:rsidRPr="00705A4A" w:rsidRDefault="009429F8">
      <w:pPr>
        <w:spacing w:before="10" w:line="242" w:lineRule="auto"/>
        <w:ind w:left="1912" w:right="870" w:hanging="180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all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5                  </w:t>
      </w:r>
      <w:r w:rsidRPr="00705A4A">
        <w:rPr>
          <w:rFonts w:asciiTheme="minorHAnsi" w:eastAsia="Corbel" w:hAnsiTheme="minorHAnsi" w:cstheme="minorHAnsi"/>
          <w:spacing w:val="29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1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0.</w:t>
      </w:r>
      <w:r w:rsidRPr="00705A4A">
        <w:rPr>
          <w:rFonts w:asciiTheme="minorHAnsi" w:eastAsia="Corbel" w:hAnsiTheme="minorHAnsi" w:cstheme="minorHAnsi"/>
          <w:sz w:val="22"/>
          <w:szCs w:val="22"/>
        </w:rPr>
        <w:t>5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nd</w:t>
      </w:r>
      <w:r w:rsidRPr="00705A4A">
        <w:rPr>
          <w:rFonts w:asciiTheme="minorHAnsi" w:eastAsia="Corbel" w:hAnsiTheme="minorHAnsi" w:cstheme="minorHAnsi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ns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ic</w:t>
      </w:r>
      <w:r w:rsidRPr="00705A4A">
        <w:rPr>
          <w:rFonts w:asciiTheme="minorHAnsi" w:eastAsia="Corbel" w:hAnsiTheme="minorHAnsi" w:cstheme="minorHAnsi"/>
          <w:sz w:val="22"/>
          <w:szCs w:val="22"/>
        </w:rPr>
        <w:t>e,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he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e 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ord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, Ba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z w:val="22"/>
          <w:szCs w:val="22"/>
        </w:rPr>
        <w:t>e,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</w:p>
    <w:p w14:paraId="3CA3A4DD" w14:textId="77777777" w:rsidR="00E53775" w:rsidRPr="00705A4A" w:rsidRDefault="00E53775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6CF883E1" w14:textId="77777777" w:rsidR="00E53775" w:rsidRPr="00705A4A" w:rsidRDefault="009429F8">
      <w:pPr>
        <w:spacing w:line="242" w:lineRule="auto"/>
        <w:ind w:left="1912" w:right="1202" w:hanging="180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all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5                  </w:t>
      </w:r>
      <w:r w:rsidRPr="00705A4A">
        <w:rPr>
          <w:rFonts w:asciiTheme="minorHAnsi" w:eastAsia="Corbel" w:hAnsiTheme="minorHAnsi" w:cstheme="minorHAnsi"/>
          <w:spacing w:val="29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1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0.</w:t>
      </w:r>
      <w:r w:rsidRPr="00705A4A">
        <w:rPr>
          <w:rFonts w:asciiTheme="minorHAnsi" w:eastAsia="Corbel" w:hAnsiTheme="minorHAnsi" w:cstheme="minorHAnsi"/>
          <w:sz w:val="22"/>
          <w:szCs w:val="22"/>
        </w:rPr>
        <w:t>5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ns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Nu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ic</w:t>
      </w:r>
      <w:r w:rsidRPr="00705A4A">
        <w:rPr>
          <w:rFonts w:asciiTheme="minorHAnsi" w:eastAsia="Corbel" w:hAnsiTheme="minorHAnsi" w:cstheme="minorHAnsi"/>
          <w:sz w:val="22"/>
          <w:szCs w:val="22"/>
        </w:rPr>
        <w:t>e,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, Ba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z w:val="22"/>
          <w:szCs w:val="22"/>
        </w:rPr>
        <w:t>e,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</w:p>
    <w:p w14:paraId="14E84787" w14:textId="77777777" w:rsidR="00E53775" w:rsidRPr="00705A4A" w:rsidRDefault="00E53775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2E0CB207" w14:textId="77777777" w:rsidR="00E53775" w:rsidRPr="00705A4A" w:rsidRDefault="009429F8">
      <w:pPr>
        <w:spacing w:line="260" w:lineRule="exact"/>
        <w:ind w:left="1903" w:right="915" w:hanging="1791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all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5                  </w:t>
      </w:r>
      <w:r w:rsidRPr="00705A4A">
        <w:rPr>
          <w:rFonts w:asciiTheme="minorHAnsi" w:eastAsia="Corbel" w:hAnsiTheme="minorHAnsi" w:cstheme="minorHAnsi"/>
          <w:spacing w:val="29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mu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am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Jo</w:t>
      </w:r>
      <w:r w:rsidRPr="00705A4A">
        <w:rPr>
          <w:rFonts w:asciiTheme="minorHAnsi" w:eastAsia="Corbel" w:hAnsiTheme="minorHAnsi" w:cstheme="minorHAnsi"/>
          <w:sz w:val="22"/>
          <w:szCs w:val="22"/>
        </w:rPr>
        <w:t>hns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y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ch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oo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ng.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(</w:t>
      </w:r>
      <w:r w:rsidRPr="00705A4A">
        <w:rPr>
          <w:rFonts w:asciiTheme="minorHAnsi" w:eastAsia="Corbel" w:hAnsiTheme="minorHAnsi" w:cstheme="minorHAnsi"/>
          <w:sz w:val="22"/>
          <w:szCs w:val="22"/>
        </w:rPr>
        <w:t>12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w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ee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k, 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)</w:t>
      </w:r>
    </w:p>
    <w:p w14:paraId="381681EC" w14:textId="77777777" w:rsidR="00E53775" w:rsidRPr="00705A4A" w:rsidRDefault="00E53775">
      <w:pPr>
        <w:spacing w:before="15" w:line="280" w:lineRule="exact"/>
        <w:rPr>
          <w:rFonts w:asciiTheme="minorHAnsi" w:hAnsiTheme="minorHAnsi" w:cstheme="minorHAnsi"/>
          <w:sz w:val="22"/>
          <w:szCs w:val="22"/>
        </w:rPr>
      </w:pPr>
    </w:p>
    <w:p w14:paraId="52830A3C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mme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15        </w:t>
      </w:r>
      <w:r w:rsidRPr="00705A4A">
        <w:rPr>
          <w:rFonts w:asciiTheme="minorHAnsi" w:eastAsia="Corbel" w:hAnsiTheme="minorHAnsi" w:cstheme="minorHAnsi"/>
          <w:spacing w:val="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0.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pacing w:val="4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cip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ns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Nu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nte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</w:p>
    <w:p w14:paraId="082C6EED" w14:textId="77777777" w:rsidR="00E53775" w:rsidRPr="00705A4A" w:rsidRDefault="009429F8">
      <w:pPr>
        <w:spacing w:before="3"/>
        <w:ind w:left="19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130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>ts.</w:t>
      </w:r>
    </w:p>
    <w:p w14:paraId="2BA82662" w14:textId="77777777" w:rsidR="00E53775" w:rsidRPr="00705A4A" w:rsidRDefault="00E53775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6CD53E7D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mme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15       </w:t>
      </w:r>
      <w:r w:rsidRPr="00705A4A">
        <w:rPr>
          <w:rFonts w:asciiTheme="minorHAnsi" w:eastAsia="Corbel" w:hAnsiTheme="minorHAnsi" w:cstheme="minorHAnsi"/>
          <w:spacing w:val="37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pacing w:val="4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pp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li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ns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Nu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</w:p>
    <w:p w14:paraId="4BCB26CA" w14:textId="77777777" w:rsidR="00E53775" w:rsidRPr="00705A4A" w:rsidRDefault="009429F8">
      <w:pPr>
        <w:spacing w:line="260" w:lineRule="exact"/>
        <w:ind w:left="19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4"/>
          <w:position w:val="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or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e,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130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tu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ts</w:t>
      </w:r>
    </w:p>
    <w:p w14:paraId="4B9BE415" w14:textId="77777777" w:rsidR="00E53775" w:rsidRPr="00705A4A" w:rsidRDefault="00E53775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3689C528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mme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15         </w:t>
      </w:r>
      <w:r w:rsidRPr="00705A4A">
        <w:rPr>
          <w:rFonts w:asciiTheme="minorHAnsi" w:eastAsia="Corbel" w:hAnsiTheme="minorHAnsi" w:cstheme="minorHAnsi"/>
          <w:spacing w:val="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am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Jo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ns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ns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ty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l 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Nu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</w:p>
    <w:p w14:paraId="5E5D6CF7" w14:textId="77777777" w:rsidR="00E53775" w:rsidRPr="00705A4A" w:rsidRDefault="009429F8">
      <w:pPr>
        <w:spacing w:line="260" w:lineRule="exact"/>
        <w:ind w:left="1996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7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%</w:t>
      </w:r>
      <w:r w:rsidRPr="00705A4A">
        <w:rPr>
          <w:rFonts w:asciiTheme="minorHAnsi" w:eastAsia="Corbel" w:hAnsiTheme="minorHAnsi" w:cstheme="minorHAnsi"/>
          <w:spacing w:val="-4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 xml:space="preserve">l 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c s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ms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(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4"/>
          <w:position w:val="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2"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4"/>
          <w:position w:val="1"/>
          <w:sz w:val="22"/>
          <w:szCs w:val="22"/>
        </w:rPr>
        <w:t>/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w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)</w:t>
      </w:r>
    </w:p>
    <w:p w14:paraId="412A2CFA" w14:textId="77777777" w:rsidR="00E53775" w:rsidRPr="00705A4A" w:rsidRDefault="00E53775">
      <w:pPr>
        <w:spacing w:before="7" w:line="280" w:lineRule="exact"/>
        <w:rPr>
          <w:rFonts w:asciiTheme="minorHAnsi" w:hAnsiTheme="minorHAnsi" w:cstheme="minorHAnsi"/>
          <w:sz w:val="22"/>
          <w:szCs w:val="22"/>
        </w:rPr>
      </w:pPr>
    </w:p>
    <w:p w14:paraId="0A0C4638" w14:textId="77777777" w:rsidR="00E53775" w:rsidRPr="00705A4A" w:rsidRDefault="009429F8">
      <w:pPr>
        <w:spacing w:line="260" w:lineRule="exact"/>
        <w:ind w:left="1912" w:right="321" w:hanging="180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mme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15        </w:t>
      </w:r>
      <w:r w:rsidRPr="00705A4A">
        <w:rPr>
          <w:rFonts w:asciiTheme="minorHAnsi" w:eastAsia="Corbel" w:hAnsiTheme="minorHAnsi" w:cstheme="minorHAnsi"/>
          <w:spacing w:val="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402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Ch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ld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He</w:t>
      </w:r>
      <w:r w:rsidRPr="00705A4A">
        <w:rPr>
          <w:rFonts w:asciiTheme="minorHAnsi" w:eastAsia="Corbel" w:hAnsiTheme="minorHAnsi" w:cstheme="minorHAnsi"/>
          <w:sz w:val="22"/>
          <w:szCs w:val="22"/>
        </w:rPr>
        <w:t>al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h,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e,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8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3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</w:p>
    <w:p w14:paraId="13EE8C31" w14:textId="77777777" w:rsidR="00E53775" w:rsidRPr="00705A4A" w:rsidRDefault="00E53775">
      <w:pPr>
        <w:spacing w:before="12" w:line="280" w:lineRule="exact"/>
        <w:rPr>
          <w:rFonts w:asciiTheme="minorHAnsi" w:hAnsiTheme="minorHAnsi" w:cstheme="minorHAnsi"/>
          <w:sz w:val="22"/>
          <w:szCs w:val="22"/>
        </w:rPr>
      </w:pPr>
    </w:p>
    <w:p w14:paraId="4184EFF8" w14:textId="77777777" w:rsidR="00E53775" w:rsidRPr="00705A4A" w:rsidRDefault="009429F8">
      <w:pPr>
        <w:spacing w:line="244" w:lineRule="auto"/>
        <w:ind w:left="1951" w:right="306" w:hanging="1839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mme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15        </w:t>
      </w:r>
      <w:r w:rsidRPr="00705A4A">
        <w:rPr>
          <w:rFonts w:asciiTheme="minorHAnsi" w:eastAsia="Corbel" w:hAnsiTheme="minorHAnsi" w:cstheme="minorHAnsi"/>
          <w:spacing w:val="2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.0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Nu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rs</w:t>
      </w:r>
      <w:r w:rsidRPr="00705A4A">
        <w:rPr>
          <w:rFonts w:asciiTheme="minorHAnsi" w:eastAsia="Corbel" w:hAnsiTheme="minorHAnsi" w:cstheme="minorHAnsi"/>
          <w:sz w:val="22"/>
          <w:szCs w:val="22"/>
        </w:rPr>
        <w:t>ing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th,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4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8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2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</w:p>
    <w:p w14:paraId="23F6D177" w14:textId="77777777" w:rsidR="00E53775" w:rsidRPr="00705A4A" w:rsidRDefault="00E53775">
      <w:pPr>
        <w:spacing w:before="11" w:line="280" w:lineRule="exact"/>
        <w:rPr>
          <w:rFonts w:asciiTheme="minorHAnsi" w:hAnsiTheme="minorHAnsi" w:cstheme="minorHAnsi"/>
          <w:sz w:val="22"/>
          <w:szCs w:val="22"/>
        </w:rPr>
      </w:pPr>
    </w:p>
    <w:p w14:paraId="4ECE89F0" w14:textId="77777777" w:rsidR="00E53775" w:rsidRPr="00705A4A" w:rsidRDefault="009429F8">
      <w:pPr>
        <w:spacing w:line="260" w:lineRule="exact"/>
        <w:ind w:left="1912" w:right="1350" w:hanging="180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pr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g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5            </w:t>
      </w:r>
      <w:r w:rsidRPr="00705A4A">
        <w:rPr>
          <w:rFonts w:asciiTheme="minorHAnsi" w:eastAsia="Corbel" w:hAnsiTheme="minorHAnsi" w:cstheme="minorHAnsi"/>
          <w:spacing w:val="20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40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Ch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ld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He</w:t>
      </w:r>
      <w:r w:rsidRPr="00705A4A">
        <w:rPr>
          <w:rFonts w:asciiTheme="minorHAnsi" w:eastAsia="Corbel" w:hAnsiTheme="minorHAnsi" w:cstheme="minorHAnsi"/>
          <w:sz w:val="22"/>
          <w:szCs w:val="22"/>
        </w:rPr>
        <w:t>al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h,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al</w:t>
      </w:r>
      <w:r w:rsidRPr="00705A4A">
        <w:rPr>
          <w:rFonts w:asciiTheme="minorHAnsi" w:eastAsia="Corbel" w:hAnsiTheme="minorHAnsi" w:cstheme="minorHAnsi"/>
          <w:spacing w:val="-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, Ba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e, 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6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2 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</w:p>
    <w:p w14:paraId="648E8F81" w14:textId="77777777" w:rsidR="00E53775" w:rsidRPr="00705A4A" w:rsidRDefault="00E53775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4C244777" w14:textId="77777777" w:rsidR="00E53775" w:rsidRPr="00705A4A" w:rsidRDefault="009429F8">
      <w:pPr>
        <w:spacing w:line="260" w:lineRule="exact"/>
        <w:ind w:left="1912" w:right="338" w:hanging="180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pr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g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5           </w:t>
      </w:r>
      <w:r w:rsidRPr="00705A4A">
        <w:rPr>
          <w:rFonts w:asciiTheme="minorHAnsi" w:eastAsia="Corbel" w:hAnsiTheme="minorHAnsi" w:cstheme="minorHAnsi"/>
          <w:spacing w:val="3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40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h,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e, 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6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2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</w:p>
    <w:p w14:paraId="26D686E2" w14:textId="77777777" w:rsidR="00E53775" w:rsidRPr="00705A4A" w:rsidRDefault="00E53775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0F016019" w14:textId="77777777" w:rsidR="00E53775" w:rsidRPr="00705A4A" w:rsidRDefault="009429F8">
      <w:pPr>
        <w:spacing w:line="260" w:lineRule="exact"/>
        <w:ind w:left="1912" w:right="320" w:hanging="180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pr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g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5            </w:t>
      </w:r>
      <w:r w:rsidRPr="00705A4A">
        <w:rPr>
          <w:rFonts w:asciiTheme="minorHAnsi" w:eastAsia="Corbel" w:hAnsiTheme="minorHAnsi" w:cstheme="minorHAnsi"/>
          <w:spacing w:val="20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40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Ch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ld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He</w:t>
      </w:r>
      <w:r w:rsidRPr="00705A4A">
        <w:rPr>
          <w:rFonts w:asciiTheme="minorHAnsi" w:eastAsia="Corbel" w:hAnsiTheme="minorHAnsi" w:cstheme="minorHAnsi"/>
          <w:sz w:val="22"/>
          <w:szCs w:val="22"/>
        </w:rPr>
        <w:t>al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h,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e, 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6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4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</w:p>
    <w:p w14:paraId="42D06A4F" w14:textId="77777777" w:rsidR="00E53775" w:rsidRPr="00705A4A" w:rsidRDefault="00E53775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508B40A0" w14:textId="77777777" w:rsidR="00E53775" w:rsidRPr="00705A4A" w:rsidRDefault="009429F8">
      <w:pPr>
        <w:spacing w:line="260" w:lineRule="exact"/>
        <w:ind w:left="1912" w:right="950" w:hanging="180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pr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g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5           </w:t>
      </w:r>
      <w:r w:rsidRPr="00705A4A">
        <w:rPr>
          <w:rFonts w:asciiTheme="minorHAnsi" w:eastAsia="Corbel" w:hAnsiTheme="minorHAnsi" w:cstheme="minorHAnsi"/>
          <w:spacing w:val="3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J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hns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Sch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oo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ng. (8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w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ee</w:t>
      </w:r>
      <w:r w:rsidRPr="00705A4A">
        <w:rPr>
          <w:rFonts w:asciiTheme="minorHAnsi" w:eastAsia="Corbel" w:hAnsiTheme="minorHAnsi" w:cstheme="minorHAnsi"/>
          <w:sz w:val="22"/>
          <w:szCs w:val="22"/>
        </w:rPr>
        <w:t>k)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x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2 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p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y</w:t>
      </w:r>
    </w:p>
    <w:p w14:paraId="093B117F" w14:textId="77777777" w:rsidR="00E53775" w:rsidRPr="00705A4A" w:rsidRDefault="00E53775">
      <w:pPr>
        <w:spacing w:before="15" w:line="280" w:lineRule="exact"/>
        <w:rPr>
          <w:rFonts w:asciiTheme="minorHAnsi" w:hAnsiTheme="minorHAnsi" w:cstheme="minorHAnsi"/>
          <w:sz w:val="22"/>
          <w:szCs w:val="22"/>
        </w:rPr>
      </w:pPr>
    </w:p>
    <w:p w14:paraId="3A1AE0AC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all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4                  </w:t>
      </w:r>
      <w:r w:rsidRPr="00705A4A">
        <w:rPr>
          <w:rFonts w:asciiTheme="minorHAnsi" w:eastAsia="Corbel" w:hAnsiTheme="minorHAnsi" w:cstheme="minorHAnsi"/>
          <w:spacing w:val="20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0.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pacing w:val="4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cip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ns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Nu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nte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</w:p>
    <w:p w14:paraId="3429EE6B" w14:textId="77777777" w:rsidR="00E53775" w:rsidRPr="00705A4A" w:rsidRDefault="009429F8">
      <w:pPr>
        <w:spacing w:before="3"/>
        <w:ind w:left="19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163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>ts</w:t>
      </w:r>
    </w:p>
    <w:p w14:paraId="47AC40BC" w14:textId="77777777" w:rsidR="00E53775" w:rsidRPr="00705A4A" w:rsidRDefault="00E53775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363C392D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all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4                  </w:t>
      </w:r>
      <w:r w:rsidRPr="00705A4A">
        <w:rPr>
          <w:rFonts w:asciiTheme="minorHAnsi" w:eastAsia="Corbel" w:hAnsiTheme="minorHAnsi" w:cstheme="minorHAnsi"/>
          <w:spacing w:val="20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0.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pacing w:val="4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cip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ns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Nu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nte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n, 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</w:p>
    <w:p w14:paraId="3F6A34C3" w14:textId="77777777" w:rsidR="00E53775" w:rsidRPr="00705A4A" w:rsidRDefault="009429F8">
      <w:pPr>
        <w:spacing w:line="260" w:lineRule="exact"/>
        <w:ind w:left="19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4"/>
          <w:position w:val="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or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e,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163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ts</w:t>
      </w:r>
    </w:p>
    <w:p w14:paraId="6876E644" w14:textId="77777777" w:rsidR="00E53775" w:rsidRPr="00705A4A" w:rsidRDefault="00E53775">
      <w:pPr>
        <w:spacing w:before="7" w:line="280" w:lineRule="exact"/>
        <w:rPr>
          <w:rFonts w:asciiTheme="minorHAnsi" w:hAnsiTheme="minorHAnsi" w:cstheme="minorHAnsi"/>
          <w:sz w:val="22"/>
          <w:szCs w:val="22"/>
        </w:rPr>
      </w:pPr>
    </w:p>
    <w:p w14:paraId="346CBF35" w14:textId="77777777" w:rsidR="00E53775" w:rsidRPr="00705A4A" w:rsidRDefault="009429F8">
      <w:pPr>
        <w:spacing w:line="260" w:lineRule="exact"/>
        <w:ind w:left="1912" w:right="349" w:hanging="1800"/>
        <w:rPr>
          <w:rFonts w:asciiTheme="minorHAnsi" w:eastAsia="Corbel" w:hAnsiTheme="minorHAnsi" w:cstheme="minorHAnsi"/>
          <w:sz w:val="22"/>
          <w:szCs w:val="22"/>
        </w:rPr>
        <w:sectPr w:rsidR="00E53775" w:rsidRPr="00705A4A">
          <w:pgSz w:w="12240" w:h="15840"/>
          <w:pgMar w:top="660" w:right="1040" w:bottom="280" w:left="1040" w:header="0" w:footer="566" w:gutter="0"/>
          <w:cols w:space="720"/>
        </w:sectPr>
      </w:pP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all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4                   </w:t>
      </w:r>
      <w:r w:rsidRPr="00705A4A">
        <w:rPr>
          <w:rFonts w:asciiTheme="minorHAnsi" w:eastAsia="Corbel" w:hAnsiTheme="minorHAnsi" w:cstheme="minorHAnsi"/>
          <w:spacing w:val="20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>10.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408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Tr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ns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ns</w:t>
      </w:r>
      <w:r w:rsidRPr="00705A4A">
        <w:rPr>
          <w:rFonts w:asciiTheme="minorHAnsi" w:eastAsia="Corbel" w:hAnsiTheme="minorHAnsi" w:cstheme="minorHAnsi"/>
          <w:spacing w:val="-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>m.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cal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pt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4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er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nt 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eas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f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nu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g.</w:t>
      </w:r>
    </w:p>
    <w:p w14:paraId="4AF01B6F" w14:textId="77777777" w:rsidR="00E53775" w:rsidRPr="00705A4A" w:rsidRDefault="009429F8">
      <w:pPr>
        <w:spacing w:before="51" w:line="260" w:lineRule="exact"/>
        <w:ind w:left="1713" w:right="918" w:hanging="1601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lastRenderedPageBreak/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all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4                  </w:t>
      </w:r>
      <w:r w:rsidRPr="00705A4A">
        <w:rPr>
          <w:rFonts w:asciiTheme="minorHAnsi" w:eastAsia="Corbel" w:hAnsiTheme="minorHAnsi" w:cstheme="minorHAnsi"/>
          <w:spacing w:val="20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>ul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uc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Jo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ns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ns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ty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l 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ur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z w:val="22"/>
          <w:szCs w:val="22"/>
        </w:rPr>
        <w:t>. (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2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w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k)</w:t>
      </w:r>
    </w:p>
    <w:p w14:paraId="78596097" w14:textId="77777777" w:rsidR="00E53775" w:rsidRPr="00705A4A" w:rsidRDefault="00E53775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17DB76F2" w14:textId="77777777" w:rsidR="00E53775" w:rsidRPr="00705A4A" w:rsidRDefault="00E5377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6EDF94" w14:textId="77777777" w:rsidR="00E53775" w:rsidRPr="00705A4A" w:rsidRDefault="00E5377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841D6A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mme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4       </w:t>
      </w:r>
      <w:r w:rsidRPr="00705A4A">
        <w:rPr>
          <w:rFonts w:asciiTheme="minorHAnsi" w:eastAsia="Corbel" w:hAnsiTheme="minorHAnsi" w:cstheme="minorHAnsi"/>
          <w:spacing w:val="47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0.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pacing w:val="4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cip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ns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Nu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nte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</w:p>
    <w:p w14:paraId="20692D86" w14:textId="77777777" w:rsidR="00E53775" w:rsidRPr="00705A4A" w:rsidRDefault="009429F8">
      <w:pPr>
        <w:spacing w:before="3"/>
        <w:ind w:left="19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120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>ts</w:t>
      </w:r>
    </w:p>
    <w:p w14:paraId="7E042220" w14:textId="77777777" w:rsidR="00E53775" w:rsidRPr="00705A4A" w:rsidRDefault="00E53775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7F9E2B85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mme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4       </w:t>
      </w:r>
      <w:r w:rsidRPr="00705A4A">
        <w:rPr>
          <w:rFonts w:asciiTheme="minorHAnsi" w:eastAsia="Corbel" w:hAnsiTheme="minorHAnsi" w:cstheme="minorHAnsi"/>
          <w:spacing w:val="40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pacing w:val="4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pp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li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ns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Nu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</w:p>
    <w:p w14:paraId="71F87DEE" w14:textId="77777777" w:rsidR="00E53775" w:rsidRPr="00705A4A" w:rsidRDefault="009429F8">
      <w:pPr>
        <w:spacing w:line="260" w:lineRule="exact"/>
        <w:ind w:left="19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4"/>
          <w:position w:val="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or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e,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120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tu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ts</w:t>
      </w:r>
    </w:p>
    <w:p w14:paraId="650413F6" w14:textId="77777777" w:rsidR="00E53775" w:rsidRPr="00705A4A" w:rsidRDefault="00E53775">
      <w:pPr>
        <w:spacing w:before="9" w:line="280" w:lineRule="exact"/>
        <w:rPr>
          <w:rFonts w:asciiTheme="minorHAnsi" w:hAnsiTheme="minorHAnsi" w:cstheme="minorHAnsi"/>
          <w:sz w:val="22"/>
          <w:szCs w:val="22"/>
        </w:rPr>
      </w:pPr>
    </w:p>
    <w:p w14:paraId="687EB1FC" w14:textId="77777777" w:rsidR="00E53775" w:rsidRPr="00705A4A" w:rsidRDefault="009429F8">
      <w:pPr>
        <w:spacing w:line="260" w:lineRule="exact"/>
        <w:ind w:left="1912" w:right="115" w:hanging="180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mme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4       </w:t>
      </w:r>
      <w:r w:rsidRPr="00705A4A">
        <w:rPr>
          <w:rFonts w:asciiTheme="minorHAnsi" w:eastAsia="Corbel" w:hAnsiTheme="minorHAnsi" w:cstheme="minorHAnsi"/>
          <w:spacing w:val="40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402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Ch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il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h,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al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8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3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</w:p>
    <w:p w14:paraId="5F7F06C8" w14:textId="77777777" w:rsidR="00E53775" w:rsidRPr="00705A4A" w:rsidRDefault="00E53775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273418A0" w14:textId="77777777" w:rsidR="00E53775" w:rsidRPr="00705A4A" w:rsidRDefault="009429F8">
      <w:pPr>
        <w:spacing w:line="260" w:lineRule="exact"/>
        <w:ind w:left="1912" w:right="106" w:hanging="180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mme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4       </w:t>
      </w:r>
      <w:r w:rsidRPr="00705A4A">
        <w:rPr>
          <w:rFonts w:asciiTheme="minorHAnsi" w:eastAsia="Corbel" w:hAnsiTheme="minorHAnsi" w:cstheme="minorHAnsi"/>
          <w:spacing w:val="40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402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Ch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il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h,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y 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8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2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</w:p>
    <w:p w14:paraId="14A1702B" w14:textId="77777777" w:rsidR="00E53775" w:rsidRPr="00705A4A" w:rsidRDefault="00E53775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1058E463" w14:textId="77777777" w:rsidR="00E53775" w:rsidRPr="00705A4A" w:rsidRDefault="009429F8">
      <w:pPr>
        <w:spacing w:line="260" w:lineRule="exact"/>
        <w:ind w:left="1912" w:right="134" w:hanging="180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mme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4     </w:t>
      </w:r>
      <w:r w:rsidRPr="00705A4A">
        <w:rPr>
          <w:rFonts w:asciiTheme="minorHAnsi" w:eastAsia="Corbel" w:hAnsiTheme="minorHAnsi" w:cstheme="minorHAnsi"/>
          <w:spacing w:val="4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J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hns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Sch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oo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ng.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(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8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s p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w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ee</w:t>
      </w:r>
      <w:r w:rsidRPr="00705A4A">
        <w:rPr>
          <w:rFonts w:asciiTheme="minorHAnsi" w:eastAsia="Corbel" w:hAnsiTheme="minorHAnsi" w:cstheme="minorHAnsi"/>
          <w:sz w:val="22"/>
          <w:szCs w:val="22"/>
        </w:rPr>
        <w:t>k)</w:t>
      </w:r>
    </w:p>
    <w:p w14:paraId="3D3E575F" w14:textId="77777777" w:rsidR="00E53775" w:rsidRPr="00705A4A" w:rsidRDefault="00E53775">
      <w:pPr>
        <w:spacing w:before="15" w:line="280" w:lineRule="exact"/>
        <w:rPr>
          <w:rFonts w:asciiTheme="minorHAnsi" w:hAnsiTheme="minorHAnsi" w:cstheme="minorHAnsi"/>
          <w:sz w:val="22"/>
          <w:szCs w:val="22"/>
        </w:rPr>
      </w:pPr>
    </w:p>
    <w:p w14:paraId="1BAAB433" w14:textId="77777777" w:rsidR="00E53775" w:rsidRPr="00705A4A" w:rsidRDefault="009429F8">
      <w:pPr>
        <w:spacing w:line="260" w:lineRule="exact"/>
        <w:ind w:left="1912" w:right="93" w:hanging="180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pr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g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4            </w:t>
      </w:r>
      <w:r w:rsidRPr="00705A4A">
        <w:rPr>
          <w:rFonts w:asciiTheme="minorHAnsi" w:eastAsia="Corbel" w:hAnsiTheme="minorHAnsi" w:cstheme="minorHAnsi"/>
          <w:spacing w:val="1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402</w:t>
      </w:r>
      <w:r w:rsidRPr="00705A4A">
        <w:rPr>
          <w:rFonts w:asciiTheme="minorHAnsi" w:eastAsia="Corbel" w:hAnsiTheme="minorHAnsi" w:cstheme="minorHAnsi"/>
          <w:spacing w:val="-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ld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th,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6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6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</w:p>
    <w:p w14:paraId="7ECFD673" w14:textId="77777777" w:rsidR="00E53775" w:rsidRPr="00705A4A" w:rsidRDefault="00E53775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0662F663" w14:textId="77777777" w:rsidR="00E53775" w:rsidRPr="00705A4A" w:rsidRDefault="009429F8">
      <w:pPr>
        <w:spacing w:line="260" w:lineRule="exact"/>
        <w:ind w:left="1912" w:right="162" w:hanging="180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pr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g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4          </w:t>
      </w:r>
      <w:r w:rsidRPr="00705A4A">
        <w:rPr>
          <w:rFonts w:asciiTheme="minorHAnsi" w:eastAsia="Corbel" w:hAnsiTheme="minorHAnsi" w:cstheme="minorHAnsi"/>
          <w:spacing w:val="37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>10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402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Ch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il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h,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al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6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4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</w:p>
    <w:p w14:paraId="1D92EA24" w14:textId="77777777" w:rsidR="00E53775" w:rsidRPr="00705A4A" w:rsidRDefault="00E53775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282D2712" w14:textId="77777777" w:rsidR="00E53775" w:rsidRPr="00705A4A" w:rsidRDefault="009429F8">
      <w:pPr>
        <w:spacing w:line="260" w:lineRule="exact"/>
        <w:ind w:left="1912" w:right="102" w:hanging="180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pr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g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4          </w:t>
      </w:r>
      <w:r w:rsidRPr="00705A4A">
        <w:rPr>
          <w:rFonts w:asciiTheme="minorHAnsi" w:eastAsia="Corbel" w:hAnsiTheme="minorHAnsi" w:cstheme="minorHAnsi"/>
          <w:spacing w:val="37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mu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J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hns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Sch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oo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ng.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(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8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s p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w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ee</w:t>
      </w:r>
      <w:r w:rsidRPr="00705A4A">
        <w:rPr>
          <w:rFonts w:asciiTheme="minorHAnsi" w:eastAsia="Corbel" w:hAnsiTheme="minorHAnsi" w:cstheme="minorHAnsi"/>
          <w:sz w:val="22"/>
          <w:szCs w:val="22"/>
        </w:rPr>
        <w:t>k)</w:t>
      </w:r>
    </w:p>
    <w:p w14:paraId="674095A9" w14:textId="77777777" w:rsidR="00E53775" w:rsidRPr="00705A4A" w:rsidRDefault="00E53775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33BA501C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all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13                  </w:t>
      </w:r>
      <w:r w:rsidRPr="00705A4A">
        <w:rPr>
          <w:rFonts w:asciiTheme="minorHAnsi" w:eastAsia="Corbel" w:hAnsiTheme="minorHAnsi" w:cstheme="minorHAnsi"/>
          <w:spacing w:val="3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>10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pacing w:val="4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cip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ns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Nu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nte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</w:p>
    <w:p w14:paraId="0DA0023D" w14:textId="77777777" w:rsidR="00E53775" w:rsidRPr="00705A4A" w:rsidRDefault="009429F8">
      <w:pPr>
        <w:spacing w:before="3"/>
        <w:ind w:left="19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163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>ts</w:t>
      </w:r>
    </w:p>
    <w:p w14:paraId="4E829D40" w14:textId="77777777" w:rsidR="00E53775" w:rsidRPr="00705A4A" w:rsidRDefault="00E53775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03D777D8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all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13                  </w:t>
      </w:r>
      <w:r w:rsidRPr="00705A4A">
        <w:rPr>
          <w:rFonts w:asciiTheme="minorHAnsi" w:eastAsia="Corbel" w:hAnsiTheme="minorHAnsi" w:cstheme="minorHAnsi"/>
          <w:spacing w:val="3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0.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pacing w:val="4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cip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ns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Nu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nte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</w:p>
    <w:p w14:paraId="7C1D59E7" w14:textId="77777777" w:rsidR="00E53775" w:rsidRPr="00705A4A" w:rsidRDefault="009429F8">
      <w:pPr>
        <w:spacing w:line="260" w:lineRule="exact"/>
        <w:ind w:left="19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4"/>
          <w:position w:val="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or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e,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163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ts</w:t>
      </w:r>
    </w:p>
    <w:p w14:paraId="0D0EFB37" w14:textId="77777777" w:rsidR="00E53775" w:rsidRPr="00705A4A" w:rsidRDefault="00E53775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12C8300B" w14:textId="77777777" w:rsidR="00E53775" w:rsidRPr="00705A4A" w:rsidRDefault="009429F8">
      <w:pPr>
        <w:spacing w:line="260" w:lineRule="exact"/>
        <w:ind w:left="1912" w:right="75" w:hanging="180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all</w:t>
      </w:r>
      <w:r w:rsidRPr="00705A4A">
        <w:rPr>
          <w:rFonts w:asciiTheme="minorHAnsi" w:eastAsia="Corbel" w:hAnsiTheme="minorHAnsi" w:cstheme="minorHAnsi"/>
          <w:spacing w:val="4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13                 </w:t>
      </w:r>
      <w:r w:rsidRPr="00705A4A">
        <w:rPr>
          <w:rFonts w:asciiTheme="minorHAnsi" w:eastAsia="Corbel" w:hAnsiTheme="minorHAnsi" w:cstheme="minorHAnsi"/>
          <w:spacing w:val="3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>ul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uc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Jo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ns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ns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ty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l 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Nu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(</w:t>
      </w:r>
      <w:r w:rsidRPr="00705A4A">
        <w:rPr>
          <w:rFonts w:asciiTheme="minorHAnsi" w:eastAsia="Corbel" w:hAnsiTheme="minorHAnsi" w:cstheme="minorHAnsi"/>
          <w:sz w:val="22"/>
          <w:szCs w:val="22"/>
        </w:rPr>
        <w:t>8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s p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w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ee</w:t>
      </w:r>
      <w:r w:rsidRPr="00705A4A">
        <w:rPr>
          <w:rFonts w:asciiTheme="minorHAnsi" w:eastAsia="Corbel" w:hAnsiTheme="minorHAnsi" w:cstheme="minorHAnsi"/>
          <w:sz w:val="22"/>
          <w:szCs w:val="22"/>
        </w:rPr>
        <w:t>k)</w:t>
      </w:r>
    </w:p>
    <w:p w14:paraId="24E7DF47" w14:textId="77777777" w:rsidR="00E53775" w:rsidRPr="00705A4A" w:rsidRDefault="00E5377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E6D72FE" w14:textId="77777777" w:rsidR="00E53775" w:rsidRPr="00705A4A" w:rsidRDefault="009429F8">
      <w:pPr>
        <w:spacing w:line="260" w:lineRule="exact"/>
        <w:ind w:left="1912" w:right="502" w:hanging="180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all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13                  </w:t>
      </w:r>
      <w:r w:rsidRPr="00705A4A">
        <w:rPr>
          <w:rFonts w:asciiTheme="minorHAnsi" w:eastAsia="Corbel" w:hAnsiTheme="minorHAnsi" w:cstheme="minorHAnsi"/>
          <w:spacing w:val="3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>10.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408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ns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>m.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cal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pt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8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in</w:t>
      </w:r>
      <w:r w:rsidRPr="00705A4A">
        <w:rPr>
          <w:rFonts w:asciiTheme="minorHAnsi" w:eastAsia="Corbel" w:hAnsiTheme="minorHAnsi" w:cstheme="minorHAnsi"/>
          <w:spacing w:val="-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ffe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>t 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eas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f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nu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g.</w:t>
      </w:r>
    </w:p>
    <w:p w14:paraId="77E1700F" w14:textId="77777777" w:rsidR="00E53775" w:rsidRPr="00705A4A" w:rsidRDefault="00E53775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1E94DDF9" w14:textId="77777777" w:rsidR="00E53775" w:rsidRPr="00705A4A" w:rsidRDefault="009429F8">
      <w:pPr>
        <w:spacing w:line="260" w:lineRule="exact"/>
        <w:ind w:left="1912" w:right="127" w:hanging="180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mme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13        </w:t>
      </w:r>
      <w:r w:rsidRPr="00705A4A">
        <w:rPr>
          <w:rFonts w:asciiTheme="minorHAnsi" w:eastAsia="Corbel" w:hAnsiTheme="minorHAnsi" w:cstheme="minorHAnsi"/>
          <w:spacing w:val="1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402</w:t>
      </w:r>
      <w:r w:rsidRPr="00705A4A">
        <w:rPr>
          <w:rFonts w:asciiTheme="minorHAnsi" w:eastAsia="Corbel" w:hAnsiTheme="minorHAnsi" w:cstheme="minorHAnsi"/>
          <w:spacing w:val="-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ld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th,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7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5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</w:p>
    <w:p w14:paraId="501449EF" w14:textId="77777777" w:rsidR="00E53775" w:rsidRPr="00705A4A" w:rsidRDefault="00E5377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56543AC" w14:textId="77777777" w:rsidR="00E53775" w:rsidRPr="00705A4A" w:rsidRDefault="009429F8">
      <w:pPr>
        <w:spacing w:line="260" w:lineRule="exact"/>
        <w:ind w:left="1912" w:right="108" w:hanging="180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mme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13        </w:t>
      </w:r>
      <w:r w:rsidRPr="00705A4A">
        <w:rPr>
          <w:rFonts w:asciiTheme="minorHAnsi" w:eastAsia="Corbel" w:hAnsiTheme="minorHAnsi" w:cstheme="minorHAnsi"/>
          <w:spacing w:val="1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402</w:t>
      </w:r>
      <w:r w:rsidRPr="00705A4A">
        <w:rPr>
          <w:rFonts w:asciiTheme="minorHAnsi" w:eastAsia="Corbel" w:hAnsiTheme="minorHAnsi" w:cstheme="minorHAnsi"/>
          <w:spacing w:val="-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ld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th,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cal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76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</w:p>
    <w:p w14:paraId="08E1DBE7" w14:textId="77777777" w:rsidR="00E53775" w:rsidRPr="00705A4A" w:rsidRDefault="00E53775">
      <w:pPr>
        <w:spacing w:line="280" w:lineRule="exact"/>
        <w:rPr>
          <w:rFonts w:asciiTheme="minorHAnsi" w:hAnsiTheme="minorHAnsi" w:cstheme="minorHAnsi"/>
          <w:sz w:val="22"/>
          <w:szCs w:val="22"/>
        </w:rPr>
      </w:pPr>
    </w:p>
    <w:p w14:paraId="5BBDEC28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mme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13        </w:t>
      </w:r>
      <w:r w:rsidRPr="00705A4A">
        <w:rPr>
          <w:rFonts w:asciiTheme="minorHAnsi" w:eastAsia="Corbel" w:hAnsiTheme="minorHAnsi" w:cstheme="minorHAnsi"/>
          <w:spacing w:val="1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0.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pacing w:val="4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cip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ns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Nu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nte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C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</w:p>
    <w:p w14:paraId="2019A010" w14:textId="77777777" w:rsidR="00E53775" w:rsidRPr="00705A4A" w:rsidRDefault="009429F8">
      <w:pPr>
        <w:spacing w:before="3"/>
        <w:ind w:left="1912"/>
        <w:rPr>
          <w:rFonts w:asciiTheme="minorHAnsi" w:eastAsia="Corbel" w:hAnsiTheme="minorHAnsi" w:cstheme="minorHAnsi"/>
          <w:sz w:val="22"/>
          <w:szCs w:val="22"/>
        </w:rPr>
        <w:sectPr w:rsidR="00E53775" w:rsidRPr="00705A4A">
          <w:pgSz w:w="12240" w:h="15840"/>
          <w:pgMar w:top="960" w:right="1040" w:bottom="280" w:left="1040" w:header="0" w:footer="566" w:gutter="0"/>
          <w:cols w:space="720"/>
        </w:sectPr>
      </w:pP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4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>ts</w:t>
      </w:r>
    </w:p>
    <w:p w14:paraId="121E3E03" w14:textId="77777777" w:rsidR="00E53775" w:rsidRPr="00705A4A" w:rsidRDefault="009429F8">
      <w:pPr>
        <w:spacing w:before="52"/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lastRenderedPageBreak/>
        <w:t>Su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mme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13        </w:t>
      </w:r>
      <w:r w:rsidRPr="00705A4A">
        <w:rPr>
          <w:rFonts w:asciiTheme="minorHAnsi" w:eastAsia="Corbel" w:hAnsiTheme="minorHAnsi" w:cstheme="minorHAnsi"/>
          <w:spacing w:val="1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0.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pacing w:val="4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cip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ns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Nu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nte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</w:p>
    <w:p w14:paraId="2D3DB569" w14:textId="77777777" w:rsidR="00E53775" w:rsidRPr="00705A4A" w:rsidRDefault="009429F8">
      <w:pPr>
        <w:spacing w:line="260" w:lineRule="exact"/>
        <w:ind w:left="19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4"/>
          <w:position w:val="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or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e,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 xml:space="preserve">4 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tu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ts</w:t>
      </w:r>
    </w:p>
    <w:p w14:paraId="33653917" w14:textId="77777777" w:rsidR="00E53775" w:rsidRPr="00705A4A" w:rsidRDefault="00E53775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4D4BE6D2" w14:textId="77777777" w:rsidR="00E53775" w:rsidRPr="00705A4A" w:rsidRDefault="009429F8">
      <w:pPr>
        <w:spacing w:line="260" w:lineRule="exact"/>
        <w:ind w:left="1912" w:right="627" w:hanging="180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mme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13        </w:t>
      </w:r>
      <w:r w:rsidRPr="00705A4A">
        <w:rPr>
          <w:rFonts w:asciiTheme="minorHAnsi" w:eastAsia="Corbel" w:hAnsiTheme="minorHAnsi" w:cstheme="minorHAnsi"/>
          <w:spacing w:val="1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>ul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uc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Jo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ns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ns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ty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l 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( 8 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w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ee</w:t>
      </w:r>
      <w:r w:rsidRPr="00705A4A">
        <w:rPr>
          <w:rFonts w:asciiTheme="minorHAnsi" w:eastAsia="Corbel" w:hAnsiTheme="minorHAnsi" w:cstheme="minorHAnsi"/>
          <w:sz w:val="22"/>
          <w:szCs w:val="22"/>
        </w:rPr>
        <w:t>k)</w:t>
      </w:r>
    </w:p>
    <w:p w14:paraId="73E2DA5B" w14:textId="77777777" w:rsidR="00E53775" w:rsidRPr="00705A4A" w:rsidRDefault="00E53775">
      <w:pPr>
        <w:spacing w:before="15" w:line="280" w:lineRule="exact"/>
        <w:rPr>
          <w:rFonts w:asciiTheme="minorHAnsi" w:hAnsiTheme="minorHAnsi" w:cstheme="minorHAnsi"/>
          <w:sz w:val="22"/>
          <w:szCs w:val="22"/>
        </w:rPr>
      </w:pPr>
    </w:p>
    <w:p w14:paraId="60DFCD9E" w14:textId="77777777" w:rsidR="00E53775" w:rsidRPr="00705A4A" w:rsidRDefault="009429F8">
      <w:pPr>
        <w:spacing w:line="242" w:lineRule="auto"/>
        <w:ind w:left="1912" w:right="217" w:hanging="180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pr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g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13            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al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un</w:t>
      </w:r>
      <w:r w:rsidRPr="00705A4A">
        <w:rPr>
          <w:rFonts w:asciiTheme="minorHAnsi" w:eastAsia="Corbel" w:hAnsiTheme="minorHAnsi" w:cstheme="minorHAnsi"/>
          <w:sz w:val="22"/>
          <w:szCs w:val="22"/>
        </w:rPr>
        <w:t>cil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Nu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(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CS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)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z w:val="22"/>
          <w:szCs w:val="22"/>
        </w:rPr>
        <w:t>y.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z w:val="22"/>
          <w:szCs w:val="22"/>
        </w:rPr>
        <w:t>5%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t. 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9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0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ts.</w:t>
      </w:r>
    </w:p>
    <w:p w14:paraId="04E00A48" w14:textId="77777777" w:rsidR="00E53775" w:rsidRPr="00705A4A" w:rsidRDefault="00E53775">
      <w:pPr>
        <w:spacing w:before="12" w:line="280" w:lineRule="exact"/>
        <w:rPr>
          <w:rFonts w:asciiTheme="minorHAnsi" w:hAnsiTheme="minorHAnsi" w:cstheme="minorHAnsi"/>
          <w:sz w:val="22"/>
          <w:szCs w:val="22"/>
        </w:rPr>
      </w:pPr>
    </w:p>
    <w:p w14:paraId="21F72481" w14:textId="77777777" w:rsidR="00E53775" w:rsidRPr="00705A4A" w:rsidRDefault="009429F8">
      <w:pPr>
        <w:spacing w:line="260" w:lineRule="exact"/>
        <w:ind w:left="1912" w:right="757" w:hanging="180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pr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g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13            </w:t>
      </w:r>
      <w:r w:rsidRPr="00705A4A">
        <w:rPr>
          <w:rFonts w:asciiTheme="minorHAnsi" w:eastAsia="Corbel" w:hAnsiTheme="minorHAnsi" w:cstheme="minorHAnsi"/>
          <w:spacing w:val="2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402</w:t>
      </w:r>
      <w:r w:rsidRPr="00705A4A">
        <w:rPr>
          <w:rFonts w:asciiTheme="minorHAnsi" w:eastAsia="Corbel" w:hAnsiTheme="minorHAnsi" w:cstheme="minorHAnsi"/>
          <w:spacing w:val="-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ld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th,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%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t, Ba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e,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6</w:t>
      </w:r>
      <w:r w:rsidRPr="00705A4A">
        <w:rPr>
          <w:rFonts w:asciiTheme="minorHAnsi" w:eastAsia="Corbel" w:hAnsiTheme="minorHAnsi" w:cstheme="minorHAnsi"/>
          <w:sz w:val="22"/>
          <w:szCs w:val="22"/>
        </w:rPr>
        <w:t>6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</w:p>
    <w:p w14:paraId="2140331F" w14:textId="77777777" w:rsidR="00E53775" w:rsidRPr="00705A4A" w:rsidRDefault="00E53775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36F5DFF7" w14:textId="77777777" w:rsidR="00E53775" w:rsidRPr="00705A4A" w:rsidRDefault="009429F8">
      <w:pPr>
        <w:spacing w:line="260" w:lineRule="exact"/>
        <w:ind w:left="1912" w:right="788" w:hanging="180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pr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g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13           </w:t>
      </w:r>
      <w:r w:rsidRPr="00705A4A">
        <w:rPr>
          <w:rFonts w:asciiTheme="minorHAnsi" w:eastAsia="Corbel" w:hAnsiTheme="minorHAnsi" w:cstheme="minorHAnsi"/>
          <w:spacing w:val="3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402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Ch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il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h,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al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%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ef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t, Ba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e, 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6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4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</w:p>
    <w:p w14:paraId="119DC6F2" w14:textId="77777777" w:rsidR="00E53775" w:rsidRPr="00705A4A" w:rsidRDefault="00E53775">
      <w:pPr>
        <w:spacing w:before="15" w:line="280" w:lineRule="exact"/>
        <w:rPr>
          <w:rFonts w:asciiTheme="minorHAnsi" w:hAnsiTheme="minorHAnsi" w:cstheme="minorHAnsi"/>
          <w:sz w:val="22"/>
          <w:szCs w:val="22"/>
        </w:rPr>
      </w:pPr>
    </w:p>
    <w:p w14:paraId="6CE5FEF0" w14:textId="77777777" w:rsidR="00E53775" w:rsidRPr="00705A4A" w:rsidRDefault="009429F8">
      <w:pPr>
        <w:spacing w:line="242" w:lineRule="auto"/>
        <w:ind w:left="1941" w:right="601" w:hanging="1829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pr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g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13             </w:t>
      </w:r>
      <w:r w:rsidRPr="00705A4A">
        <w:rPr>
          <w:rFonts w:asciiTheme="minorHAnsi" w:eastAsia="Corbel" w:hAnsiTheme="minorHAnsi" w:cstheme="minorHAnsi"/>
          <w:spacing w:val="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>10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4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ci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les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nd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ing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nt</w:t>
      </w:r>
      <w:r w:rsidRPr="00705A4A">
        <w:rPr>
          <w:rFonts w:asciiTheme="minorHAnsi" w:eastAsia="Corbel" w:hAnsiTheme="minorHAnsi" w:cstheme="minorHAnsi"/>
          <w:sz w:val="22"/>
          <w:szCs w:val="22"/>
        </w:rPr>
        <w:t>er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P 2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nt co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he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15%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t,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la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e, 6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</w:p>
    <w:p w14:paraId="4E7232E6" w14:textId="77777777" w:rsidR="00E53775" w:rsidRPr="00705A4A" w:rsidRDefault="00E53775">
      <w:pPr>
        <w:spacing w:before="6" w:line="280" w:lineRule="exact"/>
        <w:rPr>
          <w:rFonts w:asciiTheme="minorHAnsi" w:hAnsiTheme="minorHAnsi" w:cstheme="minorHAnsi"/>
          <w:sz w:val="22"/>
          <w:szCs w:val="22"/>
        </w:rPr>
      </w:pPr>
    </w:p>
    <w:p w14:paraId="0E17892F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pr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g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13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           </w:t>
      </w:r>
      <w:r w:rsidRPr="00705A4A">
        <w:rPr>
          <w:rFonts w:asciiTheme="minorHAnsi" w:eastAsia="Corbel" w:hAnsiTheme="minorHAnsi" w:cstheme="minorHAnsi"/>
          <w:spacing w:val="3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402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Ch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il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h,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SP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15 %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ef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</w:p>
    <w:p w14:paraId="37F68B91" w14:textId="77777777" w:rsidR="00E53775" w:rsidRPr="00705A4A" w:rsidRDefault="009429F8">
      <w:pPr>
        <w:spacing w:line="260" w:lineRule="exact"/>
        <w:ind w:left="19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4"/>
          <w:position w:val="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or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e, 6</w:t>
      </w:r>
      <w:r w:rsidRPr="00705A4A">
        <w:rPr>
          <w:rFonts w:asciiTheme="minorHAnsi" w:eastAsia="Corbel" w:hAnsiTheme="minorHAnsi" w:cstheme="minorHAnsi"/>
          <w:spacing w:val="-4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tu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ts</w:t>
      </w:r>
    </w:p>
    <w:p w14:paraId="08551C0F" w14:textId="77777777" w:rsidR="00E53775" w:rsidRPr="00705A4A" w:rsidRDefault="00E53775">
      <w:pPr>
        <w:spacing w:before="9" w:line="280" w:lineRule="exact"/>
        <w:rPr>
          <w:rFonts w:asciiTheme="minorHAnsi" w:hAnsiTheme="minorHAnsi" w:cstheme="minorHAnsi"/>
          <w:sz w:val="22"/>
          <w:szCs w:val="22"/>
        </w:rPr>
      </w:pPr>
    </w:p>
    <w:p w14:paraId="442231E2" w14:textId="77777777" w:rsidR="00E53775" w:rsidRPr="00705A4A" w:rsidRDefault="009429F8">
      <w:pPr>
        <w:spacing w:line="260" w:lineRule="exact"/>
        <w:ind w:left="1912" w:right="707" w:hanging="180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all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2                   </w:t>
      </w:r>
      <w:r w:rsidRPr="00705A4A">
        <w:rPr>
          <w:rFonts w:asciiTheme="minorHAnsi" w:eastAsia="Corbel" w:hAnsiTheme="minorHAnsi" w:cstheme="minorHAnsi"/>
          <w:spacing w:val="2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>10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ld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th,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%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t, Ba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z w:val="22"/>
          <w:szCs w:val="22"/>
        </w:rPr>
        <w:t>e,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52 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</w:p>
    <w:p w14:paraId="6EE07B0C" w14:textId="77777777" w:rsidR="00E53775" w:rsidRPr="00705A4A" w:rsidRDefault="00E53775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34DD744B" w14:textId="77777777" w:rsidR="00E53775" w:rsidRPr="00705A4A" w:rsidRDefault="009429F8">
      <w:pPr>
        <w:spacing w:line="260" w:lineRule="exact"/>
        <w:ind w:left="1912" w:right="746" w:hanging="180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all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2                  </w:t>
      </w:r>
      <w:r w:rsidRPr="00705A4A">
        <w:rPr>
          <w:rFonts w:asciiTheme="minorHAnsi" w:eastAsia="Corbel" w:hAnsiTheme="minorHAnsi" w:cstheme="minorHAnsi"/>
          <w:spacing w:val="2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402</w:t>
      </w:r>
      <w:r w:rsidRPr="00705A4A">
        <w:rPr>
          <w:rFonts w:asciiTheme="minorHAnsi" w:eastAsia="Corbel" w:hAnsiTheme="minorHAnsi" w:cstheme="minorHAnsi"/>
          <w:spacing w:val="-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ld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th,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cal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4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%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t, Ba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e, 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6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4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</w:p>
    <w:p w14:paraId="2EC341AE" w14:textId="77777777" w:rsidR="00E53775" w:rsidRPr="00705A4A" w:rsidRDefault="00E53775">
      <w:pPr>
        <w:spacing w:before="15" w:line="280" w:lineRule="exact"/>
        <w:rPr>
          <w:rFonts w:asciiTheme="minorHAnsi" w:hAnsiTheme="minorHAnsi" w:cstheme="minorHAnsi"/>
          <w:sz w:val="22"/>
          <w:szCs w:val="22"/>
        </w:rPr>
      </w:pPr>
    </w:p>
    <w:p w14:paraId="13BB8149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all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2                  </w:t>
      </w:r>
      <w:r w:rsidRPr="00705A4A">
        <w:rPr>
          <w:rFonts w:asciiTheme="minorHAnsi" w:eastAsia="Corbel" w:hAnsiTheme="minorHAnsi" w:cstheme="minorHAnsi"/>
          <w:spacing w:val="2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0.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pacing w:val="4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cip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ns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Nu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nte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</w:p>
    <w:p w14:paraId="1B5B9587" w14:textId="77777777" w:rsidR="00E53775" w:rsidRPr="00705A4A" w:rsidRDefault="009429F8">
      <w:pPr>
        <w:spacing w:before="3"/>
        <w:ind w:left="19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%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Ba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z w:val="22"/>
          <w:szCs w:val="22"/>
        </w:rPr>
        <w:t>e,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159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</w:p>
    <w:p w14:paraId="238424E0" w14:textId="77777777" w:rsidR="00E53775" w:rsidRPr="00705A4A" w:rsidRDefault="00E53775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1F876E22" w14:textId="77777777" w:rsidR="00E53775" w:rsidRPr="00705A4A" w:rsidRDefault="009429F8">
      <w:pPr>
        <w:spacing w:line="242" w:lineRule="auto"/>
        <w:ind w:left="1912" w:right="194" w:hanging="180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all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2                  </w:t>
      </w:r>
      <w:r w:rsidRPr="00705A4A">
        <w:rPr>
          <w:rFonts w:asciiTheme="minorHAnsi" w:eastAsia="Corbel" w:hAnsiTheme="minorHAnsi" w:cstheme="minorHAnsi"/>
          <w:spacing w:val="2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l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il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(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)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>ul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y.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25%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ef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t.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9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0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ts.</w:t>
      </w:r>
    </w:p>
    <w:p w14:paraId="2998D024" w14:textId="77777777" w:rsidR="00E53775" w:rsidRPr="00705A4A" w:rsidRDefault="00E53775">
      <w:pPr>
        <w:spacing w:before="9" w:line="280" w:lineRule="exact"/>
        <w:rPr>
          <w:rFonts w:asciiTheme="minorHAnsi" w:hAnsiTheme="minorHAnsi" w:cstheme="minorHAnsi"/>
          <w:sz w:val="22"/>
          <w:szCs w:val="22"/>
        </w:rPr>
      </w:pPr>
    </w:p>
    <w:p w14:paraId="6675BAFC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mme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12       </w:t>
      </w:r>
      <w:r w:rsidRPr="00705A4A">
        <w:rPr>
          <w:rFonts w:asciiTheme="minorHAnsi" w:eastAsia="Corbel" w:hAnsiTheme="minorHAnsi" w:cstheme="minorHAnsi"/>
          <w:spacing w:val="4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402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ld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rt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%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</w:p>
    <w:p w14:paraId="4D934171" w14:textId="77777777" w:rsidR="00E53775" w:rsidRPr="00705A4A" w:rsidRDefault="009429F8">
      <w:pPr>
        <w:spacing w:line="260" w:lineRule="exact"/>
        <w:ind w:left="19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4"/>
          <w:position w:val="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or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 xml:space="preserve">10 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s</w:t>
      </w:r>
    </w:p>
    <w:p w14:paraId="25427B79" w14:textId="77777777" w:rsidR="00E53775" w:rsidRPr="00705A4A" w:rsidRDefault="00E53775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02878842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mme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12       </w:t>
      </w:r>
      <w:r w:rsidRPr="00705A4A">
        <w:rPr>
          <w:rFonts w:asciiTheme="minorHAnsi" w:eastAsia="Corbel" w:hAnsiTheme="minorHAnsi" w:cstheme="minorHAnsi"/>
          <w:spacing w:val="4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0.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pacing w:val="4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cip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ns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Nu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nte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n,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</w:p>
    <w:p w14:paraId="24830167" w14:textId="77777777" w:rsidR="00E53775" w:rsidRPr="00705A4A" w:rsidRDefault="009429F8">
      <w:pPr>
        <w:spacing w:before="3"/>
        <w:ind w:left="19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%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Ba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z w:val="22"/>
          <w:szCs w:val="22"/>
        </w:rPr>
        <w:t>e,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z w:val="22"/>
          <w:szCs w:val="22"/>
        </w:rPr>
        <w:t>8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</w:p>
    <w:p w14:paraId="50D99374" w14:textId="77777777" w:rsidR="00E53775" w:rsidRPr="00705A4A" w:rsidRDefault="00E53775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45FA9B1D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mme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12       </w:t>
      </w:r>
      <w:r w:rsidRPr="00705A4A">
        <w:rPr>
          <w:rFonts w:asciiTheme="minorHAnsi" w:eastAsia="Corbel" w:hAnsiTheme="minorHAnsi" w:cstheme="minorHAnsi"/>
          <w:spacing w:val="4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0.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pacing w:val="4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cip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ns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Nu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nte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</w:p>
    <w:p w14:paraId="3A1D766F" w14:textId="77777777" w:rsidR="00E53775" w:rsidRPr="00705A4A" w:rsidRDefault="009429F8">
      <w:pPr>
        <w:spacing w:before="3"/>
        <w:ind w:left="19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%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Ba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z w:val="22"/>
          <w:szCs w:val="22"/>
        </w:rPr>
        <w:t>e,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138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</w:p>
    <w:p w14:paraId="1755646E" w14:textId="77777777" w:rsidR="00E53775" w:rsidRPr="00705A4A" w:rsidRDefault="009429F8">
      <w:pPr>
        <w:spacing w:before="5" w:line="580" w:lineRule="atLeast"/>
        <w:ind w:left="112" w:right="487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mme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12       </w:t>
      </w:r>
      <w:r w:rsidRPr="00705A4A">
        <w:rPr>
          <w:rFonts w:asciiTheme="minorHAnsi" w:eastAsia="Corbel" w:hAnsiTheme="minorHAnsi" w:cstheme="minorHAnsi"/>
          <w:spacing w:val="4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l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il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(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)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>ul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y.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25%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ef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t. 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pr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g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12            </w:t>
      </w:r>
      <w:r w:rsidRPr="00705A4A">
        <w:rPr>
          <w:rFonts w:asciiTheme="minorHAnsi" w:eastAsia="Corbel" w:hAnsiTheme="minorHAnsi" w:cstheme="minorHAnsi"/>
          <w:spacing w:val="10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0.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ns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nte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P 2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</w:p>
    <w:p w14:paraId="41FA9D36" w14:textId="77777777" w:rsidR="00E53775" w:rsidRPr="00705A4A" w:rsidRDefault="009429F8">
      <w:pPr>
        <w:spacing w:line="260" w:lineRule="exact"/>
        <w:ind w:left="19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t,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 xml:space="preserve"> C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oor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2"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15%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ef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rt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 xml:space="preserve"> B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e,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 xml:space="preserve">10 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s</w:t>
      </w:r>
    </w:p>
    <w:p w14:paraId="466E04DF" w14:textId="77777777" w:rsidR="00E53775" w:rsidRPr="00705A4A" w:rsidRDefault="00E53775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05BDBA34" w14:textId="77777777" w:rsidR="00E53775" w:rsidRPr="00705A4A" w:rsidRDefault="009429F8">
      <w:pPr>
        <w:spacing w:line="260" w:lineRule="exact"/>
        <w:ind w:left="1912" w:right="630" w:hanging="1800"/>
        <w:rPr>
          <w:rFonts w:asciiTheme="minorHAnsi" w:eastAsia="Corbel" w:hAnsiTheme="minorHAnsi" w:cstheme="minorHAnsi"/>
          <w:sz w:val="22"/>
          <w:szCs w:val="22"/>
        </w:rPr>
        <w:sectPr w:rsidR="00E53775" w:rsidRPr="00705A4A">
          <w:pgSz w:w="12240" w:h="15840"/>
          <w:pgMar w:top="660" w:right="1040" w:bottom="280" w:left="1040" w:header="0" w:footer="566" w:gutter="0"/>
          <w:cols w:space="720"/>
        </w:sectPr>
      </w:pP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pr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g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12            </w:t>
      </w:r>
      <w:r w:rsidRPr="00705A4A">
        <w:rPr>
          <w:rFonts w:asciiTheme="minorHAnsi" w:eastAsia="Corbel" w:hAnsiTheme="minorHAnsi" w:cstheme="minorHAnsi"/>
          <w:spacing w:val="10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0.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ns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Nu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nte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P 2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 co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t,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15%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ef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al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10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>ts</w:t>
      </w:r>
    </w:p>
    <w:p w14:paraId="5A9D128A" w14:textId="77777777" w:rsidR="00E53775" w:rsidRPr="00705A4A" w:rsidRDefault="009429F8">
      <w:pPr>
        <w:spacing w:before="57" w:line="260" w:lineRule="exact"/>
        <w:ind w:left="1912" w:right="753" w:hanging="180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lastRenderedPageBreak/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pr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g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12            </w:t>
      </w:r>
      <w:r w:rsidRPr="00705A4A">
        <w:rPr>
          <w:rFonts w:asciiTheme="minorHAnsi" w:eastAsia="Corbel" w:hAnsiTheme="minorHAnsi" w:cstheme="minorHAnsi"/>
          <w:spacing w:val="10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402</w:t>
      </w:r>
      <w:r w:rsidRPr="00705A4A">
        <w:rPr>
          <w:rFonts w:asciiTheme="minorHAnsi" w:eastAsia="Corbel" w:hAnsiTheme="minorHAnsi" w:cstheme="minorHAnsi"/>
          <w:spacing w:val="-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ld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th,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,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30</w:t>
      </w:r>
      <w:r w:rsidRPr="00705A4A">
        <w:rPr>
          <w:rFonts w:asciiTheme="minorHAnsi" w:eastAsia="Corbel" w:hAnsiTheme="minorHAnsi" w:cstheme="minorHAnsi"/>
          <w:sz w:val="22"/>
          <w:szCs w:val="22"/>
        </w:rPr>
        <w:t>%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t,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59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</w:p>
    <w:p w14:paraId="56DD1412" w14:textId="77777777" w:rsidR="00E53775" w:rsidRPr="00705A4A" w:rsidRDefault="00E53775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7A57CB81" w14:textId="77777777" w:rsidR="00E53775" w:rsidRPr="00705A4A" w:rsidRDefault="009429F8">
      <w:pPr>
        <w:spacing w:line="260" w:lineRule="exact"/>
        <w:ind w:left="1912" w:right="746" w:hanging="180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pr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g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12            </w:t>
      </w:r>
      <w:r w:rsidRPr="00705A4A">
        <w:rPr>
          <w:rFonts w:asciiTheme="minorHAnsi" w:eastAsia="Corbel" w:hAnsiTheme="minorHAnsi" w:cstheme="minorHAnsi"/>
          <w:spacing w:val="10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402</w:t>
      </w:r>
      <w:r w:rsidRPr="00705A4A">
        <w:rPr>
          <w:rFonts w:asciiTheme="minorHAnsi" w:eastAsia="Corbel" w:hAnsiTheme="minorHAnsi" w:cstheme="minorHAnsi"/>
          <w:spacing w:val="-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ld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th,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cal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4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%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t, Ba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z w:val="22"/>
          <w:szCs w:val="22"/>
        </w:rPr>
        <w:t>e,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59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</w:p>
    <w:p w14:paraId="15271352" w14:textId="77777777" w:rsidR="00E53775" w:rsidRPr="00705A4A" w:rsidRDefault="00E53775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171CE338" w14:textId="77777777" w:rsidR="00E53775" w:rsidRPr="00705A4A" w:rsidRDefault="009429F8">
      <w:pPr>
        <w:spacing w:line="260" w:lineRule="exact"/>
        <w:ind w:left="1912" w:right="189" w:hanging="180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pr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g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12            </w:t>
      </w:r>
      <w:r w:rsidRPr="00705A4A">
        <w:rPr>
          <w:rFonts w:asciiTheme="minorHAnsi" w:eastAsia="Corbel" w:hAnsiTheme="minorHAnsi" w:cstheme="minorHAnsi"/>
          <w:spacing w:val="10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l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il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(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)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>ul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y.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25%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ef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rt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96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nal</w:t>
      </w:r>
      <w:r w:rsidRPr="00705A4A">
        <w:rPr>
          <w:rFonts w:asciiTheme="minorHAnsi" w:eastAsia="Corbel" w:hAnsiTheme="minorHAnsi" w:cstheme="minorHAnsi"/>
          <w:spacing w:val="-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al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>ts.</w:t>
      </w:r>
    </w:p>
    <w:p w14:paraId="4A45982F" w14:textId="77777777" w:rsidR="00E53775" w:rsidRPr="00705A4A" w:rsidRDefault="00E53775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6AEC2FCB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all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                  </w:t>
      </w:r>
      <w:r w:rsidRPr="00705A4A">
        <w:rPr>
          <w:rFonts w:asciiTheme="minorHAnsi" w:eastAsia="Corbel" w:hAnsiTheme="minorHAnsi" w:cstheme="minorHAnsi"/>
          <w:spacing w:val="37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0.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pacing w:val="4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cip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ns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Nu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nte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n,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</w:p>
    <w:p w14:paraId="01F26E18" w14:textId="77777777" w:rsidR="00E53775" w:rsidRPr="00705A4A" w:rsidRDefault="009429F8">
      <w:pPr>
        <w:spacing w:line="260" w:lineRule="exact"/>
        <w:ind w:left="19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4"/>
          <w:position w:val="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%</w:t>
      </w:r>
      <w:r w:rsidRPr="00705A4A">
        <w:rPr>
          <w:rFonts w:asciiTheme="minorHAnsi" w:eastAsia="Corbel" w:hAnsiTheme="minorHAnsi" w:cstheme="minorHAnsi"/>
          <w:spacing w:val="-4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45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Ba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ea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 xml:space="preserve"> 1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 xml:space="preserve">40 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tu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ts</w:t>
      </w:r>
    </w:p>
    <w:p w14:paraId="4C763F32" w14:textId="77777777" w:rsidR="00E53775" w:rsidRPr="00705A4A" w:rsidRDefault="00E53775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6F634F02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all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                  </w:t>
      </w:r>
      <w:r w:rsidRPr="00705A4A">
        <w:rPr>
          <w:rFonts w:asciiTheme="minorHAnsi" w:eastAsia="Corbel" w:hAnsiTheme="minorHAnsi" w:cstheme="minorHAnsi"/>
          <w:spacing w:val="37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0.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pacing w:val="4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cip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ns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Nu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nte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n, 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</w:p>
    <w:p w14:paraId="4FDAFB82" w14:textId="77777777" w:rsidR="00E53775" w:rsidRPr="00705A4A" w:rsidRDefault="009429F8">
      <w:pPr>
        <w:spacing w:before="3"/>
        <w:ind w:left="19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%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t,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al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ts</w:t>
      </w:r>
    </w:p>
    <w:p w14:paraId="1EEF86C4" w14:textId="77777777" w:rsidR="00E53775" w:rsidRPr="00705A4A" w:rsidRDefault="00E53775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6611CD31" w14:textId="77777777" w:rsidR="00E53775" w:rsidRPr="00705A4A" w:rsidRDefault="009429F8">
      <w:pPr>
        <w:spacing w:line="242" w:lineRule="auto"/>
        <w:ind w:left="1912" w:right="753" w:hanging="180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all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                  </w:t>
      </w:r>
      <w:r w:rsidRPr="00705A4A">
        <w:rPr>
          <w:rFonts w:asciiTheme="minorHAnsi" w:eastAsia="Corbel" w:hAnsiTheme="minorHAnsi" w:cstheme="minorHAnsi"/>
          <w:spacing w:val="37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402</w:t>
      </w:r>
      <w:r w:rsidRPr="00705A4A">
        <w:rPr>
          <w:rFonts w:asciiTheme="minorHAnsi" w:eastAsia="Corbel" w:hAnsiTheme="minorHAnsi" w:cstheme="minorHAnsi"/>
          <w:spacing w:val="-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ld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th,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%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t,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76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>ts</w:t>
      </w:r>
    </w:p>
    <w:p w14:paraId="53F9AF49" w14:textId="77777777" w:rsidR="00E53775" w:rsidRPr="00705A4A" w:rsidRDefault="00E53775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2CC65F3C" w14:textId="77777777" w:rsidR="00E53775" w:rsidRPr="00705A4A" w:rsidRDefault="009429F8">
      <w:pPr>
        <w:spacing w:line="242" w:lineRule="auto"/>
        <w:ind w:left="1912" w:right="763" w:hanging="180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all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                  </w:t>
      </w:r>
      <w:r w:rsidRPr="00705A4A">
        <w:rPr>
          <w:rFonts w:asciiTheme="minorHAnsi" w:eastAsia="Corbel" w:hAnsiTheme="minorHAnsi" w:cstheme="minorHAnsi"/>
          <w:spacing w:val="37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ld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cal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,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30</w:t>
      </w:r>
      <w:r w:rsidRPr="00705A4A">
        <w:rPr>
          <w:rFonts w:asciiTheme="minorHAnsi" w:eastAsia="Corbel" w:hAnsiTheme="minorHAnsi" w:cstheme="minorHAnsi"/>
          <w:sz w:val="22"/>
          <w:szCs w:val="22"/>
        </w:rPr>
        <w:t>%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t,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75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>ts</w:t>
      </w:r>
    </w:p>
    <w:p w14:paraId="514040DC" w14:textId="77777777" w:rsidR="00E53775" w:rsidRPr="00705A4A" w:rsidRDefault="00E53775">
      <w:pPr>
        <w:spacing w:before="12" w:line="280" w:lineRule="exact"/>
        <w:rPr>
          <w:rFonts w:asciiTheme="minorHAnsi" w:hAnsiTheme="minorHAnsi" w:cstheme="minorHAnsi"/>
          <w:sz w:val="22"/>
          <w:szCs w:val="22"/>
        </w:rPr>
      </w:pPr>
    </w:p>
    <w:p w14:paraId="29051D60" w14:textId="77777777" w:rsidR="00E53775" w:rsidRPr="00705A4A" w:rsidRDefault="009429F8">
      <w:pPr>
        <w:spacing w:line="260" w:lineRule="exact"/>
        <w:ind w:left="1912" w:right="205" w:hanging="180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all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                  </w:t>
      </w:r>
      <w:r w:rsidRPr="00705A4A">
        <w:rPr>
          <w:rFonts w:asciiTheme="minorHAnsi" w:eastAsia="Corbel" w:hAnsiTheme="minorHAnsi" w:cstheme="minorHAnsi"/>
          <w:spacing w:val="37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l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il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(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)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>ul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>5%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t.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9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8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er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(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CC).</w:t>
      </w:r>
    </w:p>
    <w:p w14:paraId="4444C377" w14:textId="77777777" w:rsidR="00E53775" w:rsidRPr="00705A4A" w:rsidRDefault="00E53775">
      <w:pPr>
        <w:spacing w:before="7" w:line="280" w:lineRule="exact"/>
        <w:rPr>
          <w:rFonts w:asciiTheme="minorHAnsi" w:hAnsiTheme="minorHAnsi" w:cstheme="minorHAnsi"/>
          <w:sz w:val="22"/>
          <w:szCs w:val="22"/>
        </w:rPr>
      </w:pPr>
    </w:p>
    <w:p w14:paraId="1D0B9309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mme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        </w:t>
      </w:r>
      <w:r w:rsidRPr="00705A4A">
        <w:rPr>
          <w:rFonts w:asciiTheme="minorHAnsi" w:eastAsia="Corbel" w:hAnsiTheme="minorHAnsi" w:cstheme="minorHAnsi"/>
          <w:spacing w:val="1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402</w:t>
      </w:r>
      <w:r w:rsidRPr="00705A4A">
        <w:rPr>
          <w:rFonts w:asciiTheme="minorHAnsi" w:eastAsia="Corbel" w:hAnsiTheme="minorHAnsi" w:cstheme="minorHAnsi"/>
          <w:spacing w:val="-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ld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P 2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</w:p>
    <w:p w14:paraId="60147BD6" w14:textId="77777777" w:rsidR="00E53775" w:rsidRPr="00705A4A" w:rsidRDefault="009429F8">
      <w:pPr>
        <w:spacing w:line="260" w:lineRule="exact"/>
        <w:ind w:left="19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10%</w:t>
      </w:r>
      <w:r w:rsidRPr="00705A4A">
        <w:rPr>
          <w:rFonts w:asciiTheme="minorHAnsi" w:eastAsia="Corbel" w:hAnsiTheme="minorHAnsi" w:cstheme="minorHAnsi"/>
          <w:spacing w:val="-4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 xml:space="preserve">, 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e,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7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s</w:t>
      </w:r>
    </w:p>
    <w:p w14:paraId="0CDFAA18" w14:textId="77777777" w:rsidR="00E53775" w:rsidRPr="00705A4A" w:rsidRDefault="00E53775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7B8D1D07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mme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        </w:t>
      </w:r>
      <w:r w:rsidRPr="00705A4A">
        <w:rPr>
          <w:rFonts w:asciiTheme="minorHAnsi" w:eastAsia="Corbel" w:hAnsiTheme="minorHAnsi" w:cstheme="minorHAnsi"/>
          <w:spacing w:val="1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0.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pacing w:val="4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cip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ns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Nu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nte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n,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se</w:t>
      </w:r>
    </w:p>
    <w:p w14:paraId="6F9F8C3A" w14:textId="77777777" w:rsidR="00E53775" w:rsidRPr="00705A4A" w:rsidRDefault="009429F8">
      <w:pPr>
        <w:spacing w:line="260" w:lineRule="exact"/>
        <w:ind w:left="19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4"/>
          <w:position w:val="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tor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%</w:t>
      </w:r>
      <w:r w:rsidRPr="00705A4A">
        <w:rPr>
          <w:rFonts w:asciiTheme="minorHAnsi" w:eastAsia="Corbel" w:hAnsiTheme="minorHAnsi" w:cstheme="minorHAnsi"/>
          <w:spacing w:val="-4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126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tu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s</w:t>
      </w:r>
    </w:p>
    <w:p w14:paraId="56D3827B" w14:textId="77777777" w:rsidR="00E53775" w:rsidRPr="00705A4A" w:rsidRDefault="00E53775">
      <w:pPr>
        <w:spacing w:before="5" w:line="260" w:lineRule="exact"/>
        <w:rPr>
          <w:rFonts w:asciiTheme="minorHAnsi" w:hAnsiTheme="minorHAnsi" w:cstheme="minorHAnsi"/>
          <w:sz w:val="22"/>
          <w:szCs w:val="22"/>
        </w:rPr>
      </w:pPr>
    </w:p>
    <w:p w14:paraId="0B419ACE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mme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        </w:t>
      </w:r>
      <w:r w:rsidRPr="00705A4A">
        <w:rPr>
          <w:rFonts w:asciiTheme="minorHAnsi" w:eastAsia="Corbel" w:hAnsiTheme="minorHAnsi" w:cstheme="minorHAnsi"/>
          <w:spacing w:val="1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0.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pacing w:val="4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cip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ns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Nu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nte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n, 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#</w:t>
      </w:r>
    </w:p>
    <w:p w14:paraId="6EDC7673" w14:textId="77777777" w:rsidR="00E53775" w:rsidRPr="00705A4A" w:rsidRDefault="009429F8">
      <w:pPr>
        <w:spacing w:line="260" w:lineRule="exact"/>
        <w:ind w:left="19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%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t,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al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126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tu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ts</w:t>
      </w:r>
    </w:p>
    <w:p w14:paraId="1AB8FAAA" w14:textId="77777777" w:rsidR="00E53775" w:rsidRPr="00705A4A" w:rsidRDefault="00E53775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4574F9FD" w14:textId="77777777" w:rsidR="00E53775" w:rsidRPr="00705A4A" w:rsidRDefault="009429F8">
      <w:pPr>
        <w:spacing w:line="260" w:lineRule="exact"/>
        <w:ind w:left="1912" w:right="627" w:hanging="180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pr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g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            </w:t>
      </w:r>
      <w:r w:rsidRPr="00705A4A">
        <w:rPr>
          <w:rFonts w:asciiTheme="minorHAnsi" w:eastAsia="Corbel" w:hAnsiTheme="minorHAnsi" w:cstheme="minorHAnsi"/>
          <w:spacing w:val="27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0.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ns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Nu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nte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n,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P 2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 co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oor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z w:val="22"/>
          <w:szCs w:val="22"/>
        </w:rPr>
        <w:t>15%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t,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 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8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ts</w:t>
      </w:r>
    </w:p>
    <w:p w14:paraId="33A73B86" w14:textId="77777777" w:rsidR="00E53775" w:rsidRPr="00705A4A" w:rsidRDefault="00E5377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1A34AA3" w14:textId="77777777" w:rsidR="00E53775" w:rsidRPr="00705A4A" w:rsidRDefault="009429F8">
      <w:pPr>
        <w:spacing w:line="260" w:lineRule="exact"/>
        <w:ind w:left="1912" w:right="627" w:hanging="180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pr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g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            </w:t>
      </w:r>
      <w:r w:rsidRPr="00705A4A">
        <w:rPr>
          <w:rFonts w:asciiTheme="minorHAnsi" w:eastAsia="Corbel" w:hAnsiTheme="minorHAnsi" w:cstheme="minorHAnsi"/>
          <w:spacing w:val="27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0.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ns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Nu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nte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n,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P 2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 co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t,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15%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ef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t,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z w:val="22"/>
          <w:szCs w:val="22"/>
        </w:rPr>
        <w:t>e, 8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>ts</w:t>
      </w:r>
    </w:p>
    <w:p w14:paraId="60732994" w14:textId="77777777" w:rsidR="00E53775" w:rsidRPr="00705A4A" w:rsidRDefault="00E53775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3D0EEEDA" w14:textId="77777777" w:rsidR="00E53775" w:rsidRPr="00705A4A" w:rsidRDefault="009429F8">
      <w:pPr>
        <w:spacing w:line="260" w:lineRule="exact"/>
        <w:ind w:left="1912" w:right="753" w:hanging="180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g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            </w:t>
      </w:r>
      <w:r w:rsidRPr="00705A4A">
        <w:rPr>
          <w:rFonts w:asciiTheme="minorHAnsi" w:eastAsia="Corbel" w:hAnsiTheme="minorHAnsi" w:cstheme="minorHAnsi"/>
          <w:spacing w:val="27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402</w:t>
      </w:r>
      <w:r w:rsidRPr="00705A4A">
        <w:rPr>
          <w:rFonts w:asciiTheme="minorHAnsi" w:eastAsia="Corbel" w:hAnsiTheme="minorHAnsi" w:cstheme="minorHAnsi"/>
          <w:spacing w:val="-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ld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th,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%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t, Ba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z w:val="22"/>
          <w:szCs w:val="22"/>
        </w:rPr>
        <w:t>e,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56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</w:p>
    <w:p w14:paraId="00EE041B" w14:textId="77777777" w:rsidR="00E53775" w:rsidRPr="00705A4A" w:rsidRDefault="00E53775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46202A4B" w14:textId="77777777" w:rsidR="00E53775" w:rsidRPr="00705A4A" w:rsidRDefault="009429F8">
      <w:pPr>
        <w:spacing w:line="242" w:lineRule="auto"/>
        <w:ind w:left="1912" w:right="700" w:hanging="180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pr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g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            </w:t>
      </w:r>
      <w:r w:rsidRPr="00705A4A">
        <w:rPr>
          <w:rFonts w:asciiTheme="minorHAnsi" w:eastAsia="Corbel" w:hAnsiTheme="minorHAnsi" w:cstheme="minorHAnsi"/>
          <w:spacing w:val="27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2.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ld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cal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,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30</w:t>
      </w:r>
      <w:r w:rsidRPr="00705A4A">
        <w:rPr>
          <w:rFonts w:asciiTheme="minorHAnsi" w:eastAsia="Corbel" w:hAnsiTheme="minorHAnsi" w:cstheme="minorHAnsi"/>
          <w:sz w:val="22"/>
          <w:szCs w:val="22"/>
        </w:rPr>
        <w:t>%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t,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59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</w:p>
    <w:p w14:paraId="5B0358B6" w14:textId="77777777" w:rsidR="00E53775" w:rsidRPr="00705A4A" w:rsidRDefault="00E53775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2A6F1EC7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all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10                  </w:t>
      </w:r>
      <w:r w:rsidRPr="00705A4A">
        <w:rPr>
          <w:rFonts w:asciiTheme="minorHAnsi" w:eastAsia="Corbel" w:hAnsiTheme="minorHAnsi" w:cstheme="minorHAnsi"/>
          <w:spacing w:val="19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0.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pacing w:val="4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in</w:t>
      </w:r>
      <w:r w:rsidRPr="00705A4A">
        <w:rPr>
          <w:rFonts w:asciiTheme="minorHAnsi" w:eastAsia="Corbel" w:hAnsiTheme="minorHAnsi" w:cstheme="minorHAnsi"/>
          <w:sz w:val="22"/>
          <w:szCs w:val="22"/>
        </w:rPr>
        <w:t>cip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ns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Nu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nte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</w:p>
    <w:p w14:paraId="03FC77E9" w14:textId="77777777" w:rsidR="00E53775" w:rsidRPr="00705A4A" w:rsidRDefault="009429F8">
      <w:pPr>
        <w:spacing w:before="3"/>
        <w:ind w:left="19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%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138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</w:p>
    <w:p w14:paraId="0790E14B" w14:textId="77777777" w:rsidR="00E53775" w:rsidRPr="00705A4A" w:rsidRDefault="00E53775">
      <w:pPr>
        <w:spacing w:before="18" w:line="280" w:lineRule="exact"/>
        <w:rPr>
          <w:rFonts w:asciiTheme="minorHAnsi" w:hAnsiTheme="minorHAnsi" w:cstheme="minorHAnsi"/>
          <w:sz w:val="22"/>
          <w:szCs w:val="22"/>
        </w:rPr>
      </w:pPr>
    </w:p>
    <w:p w14:paraId="5C1F9DD6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  <w:sectPr w:rsidR="00E53775" w:rsidRPr="00705A4A">
          <w:pgSz w:w="12240" w:h="15840"/>
          <w:pgMar w:top="940" w:right="1040" w:bottom="280" w:left="1040" w:header="0" w:footer="566" w:gutter="0"/>
          <w:cols w:space="720"/>
        </w:sectPr>
      </w:pP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all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10                  </w:t>
      </w:r>
      <w:r w:rsidRPr="00705A4A">
        <w:rPr>
          <w:rFonts w:asciiTheme="minorHAnsi" w:eastAsia="Corbel" w:hAnsiTheme="minorHAnsi" w:cstheme="minorHAnsi"/>
          <w:spacing w:val="19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0.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pacing w:val="4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cip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ns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Nu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nte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</w:p>
    <w:p w14:paraId="43F6FF4C" w14:textId="77777777" w:rsidR="00E53775" w:rsidRPr="00705A4A" w:rsidRDefault="009429F8">
      <w:pPr>
        <w:spacing w:before="59"/>
        <w:ind w:left="19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lastRenderedPageBreak/>
        <w:t>3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%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t,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al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138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4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men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P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ty,</w:t>
      </w:r>
    </w:p>
    <w:p w14:paraId="75ACD74E" w14:textId="77777777" w:rsidR="00E53775" w:rsidRPr="00705A4A" w:rsidRDefault="009429F8">
      <w:pPr>
        <w:spacing w:before="3"/>
        <w:ind w:left="19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19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to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al</w:t>
      </w:r>
    </w:p>
    <w:p w14:paraId="02CCBD3B" w14:textId="77777777" w:rsidR="00E53775" w:rsidRPr="00705A4A" w:rsidRDefault="00E53775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03843783" w14:textId="77777777" w:rsidR="00E53775" w:rsidRPr="00705A4A" w:rsidRDefault="009429F8">
      <w:pPr>
        <w:spacing w:line="242" w:lineRule="auto"/>
        <w:ind w:left="1912" w:right="753" w:hanging="180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all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10                  </w:t>
      </w:r>
      <w:r w:rsidRPr="00705A4A">
        <w:rPr>
          <w:rFonts w:asciiTheme="minorHAnsi" w:eastAsia="Corbel" w:hAnsiTheme="minorHAnsi" w:cstheme="minorHAnsi"/>
          <w:spacing w:val="19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402</w:t>
      </w:r>
      <w:r w:rsidRPr="00705A4A">
        <w:rPr>
          <w:rFonts w:asciiTheme="minorHAnsi" w:eastAsia="Corbel" w:hAnsiTheme="minorHAnsi" w:cstheme="minorHAnsi"/>
          <w:spacing w:val="-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ld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th,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4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%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t,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56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</w:p>
    <w:p w14:paraId="02523D1D" w14:textId="77777777" w:rsidR="00E53775" w:rsidRPr="00705A4A" w:rsidRDefault="00E53775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27FF4590" w14:textId="77777777" w:rsidR="00E53775" w:rsidRPr="00705A4A" w:rsidRDefault="009429F8">
      <w:pPr>
        <w:spacing w:line="242" w:lineRule="auto"/>
        <w:ind w:left="1912" w:right="763" w:hanging="180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all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10                  </w:t>
      </w:r>
      <w:r w:rsidRPr="00705A4A">
        <w:rPr>
          <w:rFonts w:asciiTheme="minorHAnsi" w:eastAsia="Corbel" w:hAnsiTheme="minorHAnsi" w:cstheme="minorHAnsi"/>
          <w:spacing w:val="19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ld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cal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,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30</w:t>
      </w:r>
      <w:r w:rsidRPr="00705A4A">
        <w:rPr>
          <w:rFonts w:asciiTheme="minorHAnsi" w:eastAsia="Corbel" w:hAnsiTheme="minorHAnsi" w:cstheme="minorHAnsi"/>
          <w:sz w:val="22"/>
          <w:szCs w:val="22"/>
        </w:rPr>
        <w:t>%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t,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75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ts.</w:t>
      </w:r>
      <w:r w:rsidRPr="00705A4A">
        <w:rPr>
          <w:rFonts w:asciiTheme="minorHAnsi" w:eastAsia="Corbel" w:hAnsiTheme="minorHAnsi" w:cstheme="minorHAnsi"/>
          <w:spacing w:val="4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10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in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l,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ul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y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lt</w:t>
      </w:r>
      <w:r w:rsidRPr="00705A4A">
        <w:rPr>
          <w:rFonts w:asciiTheme="minorHAnsi" w:eastAsia="Corbel" w:hAnsiTheme="minorHAnsi" w:cstheme="minorHAnsi"/>
          <w:sz w:val="22"/>
          <w:szCs w:val="22"/>
        </w:rPr>
        <w:t>y.</w:t>
      </w:r>
    </w:p>
    <w:p w14:paraId="071C6D34" w14:textId="77777777" w:rsidR="00E53775" w:rsidRPr="00705A4A" w:rsidRDefault="00E53775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689616D7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mme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10       </w:t>
      </w:r>
      <w:r w:rsidRPr="00705A4A">
        <w:rPr>
          <w:rFonts w:asciiTheme="minorHAnsi" w:eastAsia="Corbel" w:hAnsiTheme="minorHAnsi" w:cstheme="minorHAnsi"/>
          <w:spacing w:val="4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0.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pacing w:val="4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cip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ns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Nu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nte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</w:p>
    <w:p w14:paraId="60F723B9" w14:textId="77777777" w:rsidR="00E53775" w:rsidRPr="00705A4A" w:rsidRDefault="009429F8">
      <w:pPr>
        <w:spacing w:before="3"/>
        <w:ind w:left="19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tor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%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>42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</w:p>
    <w:p w14:paraId="04226673" w14:textId="77777777" w:rsidR="00E53775" w:rsidRPr="00705A4A" w:rsidRDefault="00E53775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36C0EF05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mme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10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       </w:t>
      </w:r>
      <w:r w:rsidRPr="00705A4A">
        <w:rPr>
          <w:rFonts w:asciiTheme="minorHAnsi" w:eastAsia="Corbel" w:hAnsiTheme="minorHAnsi" w:cstheme="minorHAnsi"/>
          <w:spacing w:val="4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0.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pacing w:val="4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cip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ns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Nu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nte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</w:p>
    <w:p w14:paraId="229E50DC" w14:textId="77777777" w:rsidR="00E53775" w:rsidRPr="00705A4A" w:rsidRDefault="009429F8">
      <w:pPr>
        <w:spacing w:line="260" w:lineRule="exact"/>
        <w:ind w:left="19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%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t,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al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 xml:space="preserve">2 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7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ac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lt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y</w:t>
      </w:r>
    </w:p>
    <w:p w14:paraId="2E90CAAF" w14:textId="77777777" w:rsidR="00E53775" w:rsidRPr="00705A4A" w:rsidRDefault="00E53775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03BC6F59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mme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10       </w:t>
      </w:r>
      <w:r w:rsidRPr="00705A4A">
        <w:rPr>
          <w:rFonts w:asciiTheme="minorHAnsi" w:eastAsia="Corbel" w:hAnsiTheme="minorHAnsi" w:cstheme="minorHAnsi"/>
          <w:spacing w:val="4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402</w:t>
      </w:r>
      <w:r w:rsidRPr="00705A4A">
        <w:rPr>
          <w:rFonts w:asciiTheme="minorHAnsi" w:eastAsia="Corbel" w:hAnsiTheme="minorHAnsi" w:cstheme="minorHAnsi"/>
          <w:spacing w:val="-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ld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th,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P 2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t, 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</w:p>
    <w:p w14:paraId="6F085FA7" w14:textId="77777777" w:rsidR="00E53775" w:rsidRPr="00705A4A" w:rsidRDefault="009429F8">
      <w:pPr>
        <w:spacing w:line="260" w:lineRule="exact"/>
        <w:ind w:left="19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10%</w:t>
      </w:r>
      <w:r w:rsidRPr="00705A4A">
        <w:rPr>
          <w:rFonts w:asciiTheme="minorHAnsi" w:eastAsia="Corbel" w:hAnsiTheme="minorHAnsi" w:cstheme="minorHAnsi"/>
          <w:spacing w:val="-4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 xml:space="preserve">t, 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e, 6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tu</w:t>
      </w:r>
      <w:r w:rsidRPr="00705A4A">
        <w:rPr>
          <w:rFonts w:asciiTheme="minorHAnsi" w:eastAsia="Corbel" w:hAnsiTheme="minorHAnsi" w:cstheme="minorHAnsi"/>
          <w:spacing w:val="1"/>
          <w:position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ts</w:t>
      </w:r>
    </w:p>
    <w:p w14:paraId="2F4A7DF5" w14:textId="77777777" w:rsidR="00E53775" w:rsidRPr="00705A4A" w:rsidRDefault="00E53775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57CEF63F" w14:textId="77777777" w:rsidR="00E53775" w:rsidRPr="00705A4A" w:rsidRDefault="009429F8">
      <w:pPr>
        <w:spacing w:line="260" w:lineRule="exact"/>
        <w:ind w:left="1912" w:right="753" w:hanging="180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pr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g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10            </w:t>
      </w:r>
      <w:r w:rsidRPr="00705A4A">
        <w:rPr>
          <w:rFonts w:asciiTheme="minorHAnsi" w:eastAsia="Corbel" w:hAnsiTheme="minorHAnsi" w:cstheme="minorHAnsi"/>
          <w:spacing w:val="10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402</w:t>
      </w:r>
      <w:r w:rsidRPr="00705A4A">
        <w:rPr>
          <w:rFonts w:asciiTheme="minorHAnsi" w:eastAsia="Corbel" w:hAnsiTheme="minorHAnsi" w:cstheme="minorHAnsi"/>
          <w:spacing w:val="-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si</w:t>
      </w:r>
      <w:r w:rsidRPr="00705A4A">
        <w:rPr>
          <w:rFonts w:asciiTheme="minorHAnsi" w:eastAsia="Corbel" w:hAnsiTheme="minorHAnsi" w:cstheme="minorHAnsi"/>
          <w:sz w:val="22"/>
          <w:szCs w:val="22"/>
        </w:rPr>
        <w:t>ng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ld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th,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%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t,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6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5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</w:p>
    <w:p w14:paraId="39C9AB59" w14:textId="77777777" w:rsidR="00E53775" w:rsidRPr="00705A4A" w:rsidRDefault="00E53775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08BF54B8" w14:textId="77777777" w:rsidR="00E53775" w:rsidRPr="00705A4A" w:rsidRDefault="009429F8">
      <w:pPr>
        <w:spacing w:line="242" w:lineRule="auto"/>
        <w:ind w:left="1912" w:right="763" w:hanging="180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pr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g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10            </w:t>
      </w:r>
      <w:r w:rsidRPr="00705A4A">
        <w:rPr>
          <w:rFonts w:asciiTheme="minorHAnsi" w:eastAsia="Corbel" w:hAnsiTheme="minorHAnsi" w:cstheme="minorHAnsi"/>
          <w:spacing w:val="10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ld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cal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%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t,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6</w:t>
      </w:r>
      <w:r w:rsidRPr="00705A4A">
        <w:rPr>
          <w:rFonts w:asciiTheme="minorHAnsi" w:eastAsia="Corbel" w:hAnsiTheme="minorHAnsi" w:cstheme="minorHAnsi"/>
          <w:sz w:val="22"/>
          <w:szCs w:val="22"/>
        </w:rPr>
        <w:t>6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f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ty</w:t>
      </w:r>
    </w:p>
    <w:p w14:paraId="2F21D316" w14:textId="77777777" w:rsidR="00E53775" w:rsidRPr="00705A4A" w:rsidRDefault="00E53775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3FABCE55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pr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g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10            </w:t>
      </w:r>
      <w:r w:rsidRPr="00705A4A">
        <w:rPr>
          <w:rFonts w:asciiTheme="minorHAnsi" w:eastAsia="Corbel" w:hAnsiTheme="minorHAnsi" w:cstheme="minorHAnsi"/>
          <w:spacing w:val="10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0.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pacing w:val="4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cip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ns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Nu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nte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n.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</w:p>
    <w:p w14:paraId="3D175677" w14:textId="77777777" w:rsidR="00E53775" w:rsidRPr="00705A4A" w:rsidRDefault="009429F8">
      <w:pPr>
        <w:spacing w:before="3"/>
        <w:ind w:left="19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ty,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5</w:t>
      </w:r>
      <w:r w:rsidRPr="00705A4A">
        <w:rPr>
          <w:rFonts w:asciiTheme="minorHAnsi" w:eastAsia="Corbel" w:hAnsiTheme="minorHAnsi" w:cstheme="minorHAnsi"/>
          <w:sz w:val="22"/>
          <w:szCs w:val="22"/>
        </w:rPr>
        <w:t>%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ef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rt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cc</w:t>
      </w:r>
      <w:r w:rsidRPr="00705A4A">
        <w:rPr>
          <w:rFonts w:asciiTheme="minorHAnsi" w:eastAsia="Corbel" w:hAnsiTheme="minorHAnsi" w:cstheme="minorHAnsi"/>
          <w:sz w:val="22"/>
          <w:szCs w:val="22"/>
        </w:rPr>
        <w:t>al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e,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25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ts.</w:t>
      </w:r>
    </w:p>
    <w:p w14:paraId="435CE6ED" w14:textId="77777777" w:rsidR="00E53775" w:rsidRPr="00705A4A" w:rsidRDefault="00E53775">
      <w:pPr>
        <w:spacing w:before="19" w:line="280" w:lineRule="exact"/>
        <w:rPr>
          <w:rFonts w:asciiTheme="minorHAnsi" w:hAnsiTheme="minorHAnsi" w:cstheme="minorHAnsi"/>
          <w:sz w:val="22"/>
          <w:szCs w:val="22"/>
        </w:rPr>
      </w:pPr>
    </w:p>
    <w:p w14:paraId="5E13E7D0" w14:textId="77777777" w:rsidR="00E53775" w:rsidRPr="00705A4A" w:rsidRDefault="009429F8">
      <w:pPr>
        <w:spacing w:line="242" w:lineRule="auto"/>
        <w:ind w:left="1912" w:right="753" w:hanging="180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all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9                  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402</w:t>
      </w:r>
      <w:r w:rsidRPr="00705A4A">
        <w:rPr>
          <w:rFonts w:asciiTheme="minorHAnsi" w:eastAsia="Corbel" w:hAnsiTheme="minorHAnsi" w:cstheme="minorHAnsi"/>
          <w:spacing w:val="-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ld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th,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4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%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t,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6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7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>ts</w:t>
      </w:r>
    </w:p>
    <w:p w14:paraId="3CB10EF9" w14:textId="77777777" w:rsidR="00E53775" w:rsidRPr="00705A4A" w:rsidRDefault="00E53775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6F983C53" w14:textId="77777777" w:rsidR="00E53775" w:rsidRPr="00705A4A" w:rsidRDefault="009429F8">
      <w:pPr>
        <w:spacing w:line="242" w:lineRule="auto"/>
        <w:ind w:left="1912" w:right="763" w:hanging="180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all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9                  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ld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cal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,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30</w:t>
      </w:r>
      <w:r w:rsidRPr="00705A4A">
        <w:rPr>
          <w:rFonts w:asciiTheme="minorHAnsi" w:eastAsia="Corbel" w:hAnsiTheme="minorHAnsi" w:cstheme="minorHAnsi"/>
          <w:sz w:val="22"/>
          <w:szCs w:val="22"/>
        </w:rPr>
        <w:t>%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t,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6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5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10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al,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f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ty</w:t>
      </w:r>
    </w:p>
    <w:p w14:paraId="3E4F1C23" w14:textId="77777777" w:rsidR="00E53775" w:rsidRPr="00705A4A" w:rsidRDefault="00E53775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7BF7386A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all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9                  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0.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pacing w:val="4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cip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ns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Nu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nte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</w:p>
    <w:p w14:paraId="563C2235" w14:textId="77777777" w:rsidR="00E53775" w:rsidRPr="00705A4A" w:rsidRDefault="009429F8">
      <w:pPr>
        <w:spacing w:before="3"/>
        <w:ind w:left="19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40%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t,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e,</w:t>
      </w:r>
      <w:r w:rsidRPr="00705A4A">
        <w:rPr>
          <w:rFonts w:asciiTheme="minorHAnsi" w:eastAsia="Corbel" w:hAnsiTheme="minorHAnsi" w:cstheme="minorHAnsi"/>
          <w:spacing w:val="4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7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ts.</w:t>
      </w:r>
      <w:r w:rsidRPr="00705A4A">
        <w:rPr>
          <w:rFonts w:asciiTheme="minorHAnsi" w:eastAsia="Corbel" w:hAnsiTheme="minorHAnsi" w:cstheme="minorHAnsi"/>
          <w:spacing w:val="4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16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y.</w:t>
      </w:r>
    </w:p>
    <w:p w14:paraId="5BF93414" w14:textId="77777777" w:rsidR="00E53775" w:rsidRPr="00705A4A" w:rsidRDefault="00E53775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024FC188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mme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9       </w:t>
      </w:r>
      <w:r w:rsidRPr="00705A4A">
        <w:rPr>
          <w:rFonts w:asciiTheme="minorHAnsi" w:eastAsia="Corbel" w:hAnsiTheme="minorHAnsi" w:cstheme="minorHAnsi"/>
          <w:spacing w:val="2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0.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pacing w:val="4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cip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ns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Nu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nte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</w:p>
    <w:p w14:paraId="48C01EDA" w14:textId="77777777" w:rsidR="00E53775" w:rsidRPr="00705A4A" w:rsidRDefault="009429F8">
      <w:pPr>
        <w:spacing w:before="3"/>
        <w:ind w:left="19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40%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t,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e,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137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ts.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16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ac</w:t>
      </w:r>
      <w:r w:rsidRPr="00705A4A">
        <w:rPr>
          <w:rFonts w:asciiTheme="minorHAnsi" w:eastAsia="Corbel" w:hAnsiTheme="minorHAnsi" w:cstheme="minorHAnsi"/>
          <w:sz w:val="22"/>
          <w:szCs w:val="22"/>
        </w:rPr>
        <w:t>ul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y.</w:t>
      </w:r>
    </w:p>
    <w:p w14:paraId="0D6C5DA1" w14:textId="77777777" w:rsidR="00E53775" w:rsidRPr="00705A4A" w:rsidRDefault="00E53775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11509819" w14:textId="77777777" w:rsidR="00E53775" w:rsidRPr="00705A4A" w:rsidRDefault="009429F8">
      <w:pPr>
        <w:spacing w:line="242" w:lineRule="auto"/>
        <w:ind w:left="1912" w:right="753" w:hanging="180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pr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g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9           </w:t>
      </w:r>
      <w:r w:rsidRPr="00705A4A">
        <w:rPr>
          <w:rFonts w:asciiTheme="minorHAnsi" w:eastAsia="Corbel" w:hAnsiTheme="minorHAnsi" w:cstheme="minorHAnsi"/>
          <w:spacing w:val="40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402</w:t>
      </w:r>
      <w:r w:rsidRPr="00705A4A">
        <w:rPr>
          <w:rFonts w:asciiTheme="minorHAnsi" w:eastAsia="Corbel" w:hAnsiTheme="minorHAnsi" w:cstheme="minorHAnsi"/>
          <w:spacing w:val="-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ld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th,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4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,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30</w:t>
      </w:r>
      <w:r w:rsidRPr="00705A4A">
        <w:rPr>
          <w:rFonts w:asciiTheme="minorHAnsi" w:eastAsia="Corbel" w:hAnsiTheme="minorHAnsi" w:cstheme="minorHAnsi"/>
          <w:sz w:val="22"/>
          <w:szCs w:val="22"/>
        </w:rPr>
        <w:t>%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t, Ba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e,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6</w:t>
      </w:r>
      <w:r w:rsidRPr="00705A4A">
        <w:rPr>
          <w:rFonts w:asciiTheme="minorHAnsi" w:eastAsia="Corbel" w:hAnsiTheme="minorHAnsi" w:cstheme="minorHAnsi"/>
          <w:sz w:val="22"/>
          <w:szCs w:val="22"/>
        </w:rPr>
        <w:t>8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</w:p>
    <w:p w14:paraId="5BE7A9CF" w14:textId="77777777" w:rsidR="00E53775" w:rsidRPr="00705A4A" w:rsidRDefault="00E53775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616A42EA" w14:textId="77777777" w:rsidR="00E53775" w:rsidRPr="00705A4A" w:rsidRDefault="009429F8">
      <w:pPr>
        <w:spacing w:line="242" w:lineRule="auto"/>
        <w:ind w:left="1912" w:right="763" w:hanging="180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pr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g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9           </w:t>
      </w:r>
      <w:r w:rsidRPr="00705A4A">
        <w:rPr>
          <w:rFonts w:asciiTheme="minorHAnsi" w:eastAsia="Corbel" w:hAnsiTheme="minorHAnsi" w:cstheme="minorHAnsi"/>
          <w:spacing w:val="40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ld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cal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, 3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%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t, Ba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e,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6</w:t>
      </w:r>
      <w:r w:rsidRPr="00705A4A">
        <w:rPr>
          <w:rFonts w:asciiTheme="minorHAnsi" w:eastAsia="Corbel" w:hAnsiTheme="minorHAnsi" w:cstheme="minorHAnsi"/>
          <w:sz w:val="22"/>
          <w:szCs w:val="22"/>
        </w:rPr>
        <w:t>9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</w:p>
    <w:p w14:paraId="4495E73F" w14:textId="77777777" w:rsidR="00E53775" w:rsidRPr="00705A4A" w:rsidRDefault="00E53775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45D5265E" w14:textId="77777777" w:rsidR="00E53775" w:rsidRPr="00705A4A" w:rsidRDefault="009429F8">
      <w:pPr>
        <w:ind w:left="16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9          </w:t>
      </w:r>
      <w:r w:rsidRPr="00705A4A">
        <w:rPr>
          <w:rFonts w:asciiTheme="minorHAnsi" w:eastAsia="Corbel" w:hAnsiTheme="minorHAnsi" w:cstheme="minorHAnsi"/>
          <w:spacing w:val="40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0.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pacing w:val="4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cip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ns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Nu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nte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n.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</w:p>
    <w:p w14:paraId="1D2DACC2" w14:textId="77777777" w:rsidR="00E53775" w:rsidRPr="00705A4A" w:rsidRDefault="009429F8">
      <w:pPr>
        <w:spacing w:before="3"/>
        <w:ind w:left="1912"/>
        <w:rPr>
          <w:rFonts w:asciiTheme="minorHAnsi" w:eastAsia="Corbel" w:hAnsiTheme="minorHAnsi" w:cstheme="minorHAnsi"/>
          <w:sz w:val="22"/>
          <w:szCs w:val="22"/>
        </w:rPr>
        <w:sectPr w:rsidR="00E53775" w:rsidRPr="00705A4A">
          <w:pgSz w:w="12240" w:h="15840"/>
          <w:pgMar w:top="660" w:right="1040" w:bottom="280" w:left="1040" w:header="0" w:footer="566" w:gutter="0"/>
          <w:cols w:space="720"/>
        </w:sectPr>
      </w:pP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ty,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15%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ef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t.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ll 20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ts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am.</w:t>
      </w:r>
    </w:p>
    <w:p w14:paraId="7C494253" w14:textId="77777777" w:rsidR="00E53775" w:rsidRPr="00705A4A" w:rsidRDefault="009429F8">
      <w:pPr>
        <w:spacing w:before="59" w:line="242" w:lineRule="auto"/>
        <w:ind w:left="1912" w:right="817" w:hanging="180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lastRenderedPageBreak/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all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>8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                  </w:t>
      </w:r>
      <w:r w:rsidRPr="00705A4A">
        <w:rPr>
          <w:rFonts w:asciiTheme="minorHAnsi" w:eastAsia="Corbel" w:hAnsiTheme="minorHAnsi" w:cstheme="minorHAnsi"/>
          <w:spacing w:val="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402</w:t>
      </w:r>
      <w:r w:rsidRPr="00705A4A">
        <w:rPr>
          <w:rFonts w:asciiTheme="minorHAnsi" w:eastAsia="Corbel" w:hAnsiTheme="minorHAnsi" w:cstheme="minorHAnsi"/>
          <w:spacing w:val="-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ld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th,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%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t, Ba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z w:val="22"/>
          <w:szCs w:val="22"/>
        </w:rPr>
        <w:t>e,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70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>ts.</w:t>
      </w:r>
    </w:p>
    <w:p w14:paraId="21825EAB" w14:textId="77777777" w:rsidR="00E53775" w:rsidRPr="00705A4A" w:rsidRDefault="00E53775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21768AFB" w14:textId="77777777" w:rsidR="00E53775" w:rsidRPr="00705A4A" w:rsidRDefault="009429F8">
      <w:pPr>
        <w:spacing w:line="242" w:lineRule="auto"/>
        <w:ind w:left="1912" w:right="823" w:hanging="180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all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8                  </w:t>
      </w:r>
      <w:r w:rsidRPr="00705A4A">
        <w:rPr>
          <w:rFonts w:asciiTheme="minorHAnsi" w:eastAsia="Corbel" w:hAnsiTheme="minorHAnsi" w:cstheme="minorHAnsi"/>
          <w:spacing w:val="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ld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cal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,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30</w:t>
      </w:r>
      <w:r w:rsidRPr="00705A4A">
        <w:rPr>
          <w:rFonts w:asciiTheme="minorHAnsi" w:eastAsia="Corbel" w:hAnsiTheme="minorHAnsi" w:cstheme="minorHAnsi"/>
          <w:sz w:val="22"/>
          <w:szCs w:val="22"/>
        </w:rPr>
        <w:t>%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t, Ba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z w:val="22"/>
          <w:szCs w:val="22"/>
        </w:rPr>
        <w:t>e,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72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>ts.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12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P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y.</w:t>
      </w:r>
    </w:p>
    <w:p w14:paraId="5BBE9640" w14:textId="77777777" w:rsidR="00E53775" w:rsidRPr="00705A4A" w:rsidRDefault="00E53775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3996F1A3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all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8                  </w:t>
      </w:r>
      <w:r w:rsidRPr="00705A4A">
        <w:rPr>
          <w:rFonts w:asciiTheme="minorHAnsi" w:eastAsia="Corbel" w:hAnsiTheme="minorHAnsi" w:cstheme="minorHAnsi"/>
          <w:spacing w:val="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0.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pacing w:val="4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cip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ns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Nu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nte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</w:p>
    <w:p w14:paraId="6EC0D2A1" w14:textId="77777777" w:rsidR="00E53775" w:rsidRPr="00705A4A" w:rsidRDefault="009429F8">
      <w:pPr>
        <w:spacing w:before="3"/>
        <w:ind w:left="19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40%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t,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e,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150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>ts.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F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ac</w:t>
      </w:r>
      <w:r w:rsidRPr="00705A4A">
        <w:rPr>
          <w:rFonts w:asciiTheme="minorHAnsi" w:eastAsia="Corbel" w:hAnsiTheme="minorHAnsi" w:cstheme="minorHAnsi"/>
          <w:sz w:val="22"/>
          <w:szCs w:val="22"/>
        </w:rPr>
        <w:t>ul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y.</w:t>
      </w:r>
    </w:p>
    <w:p w14:paraId="765D5136" w14:textId="77777777" w:rsidR="00E53775" w:rsidRPr="00705A4A" w:rsidRDefault="00E53775">
      <w:pPr>
        <w:spacing w:before="18" w:line="280" w:lineRule="exact"/>
        <w:rPr>
          <w:rFonts w:asciiTheme="minorHAnsi" w:hAnsiTheme="minorHAnsi" w:cstheme="minorHAnsi"/>
          <w:sz w:val="22"/>
          <w:szCs w:val="22"/>
        </w:rPr>
      </w:pPr>
    </w:p>
    <w:p w14:paraId="75018604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mme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8       </w:t>
      </w:r>
      <w:r w:rsidRPr="00705A4A">
        <w:rPr>
          <w:rFonts w:asciiTheme="minorHAnsi" w:eastAsia="Corbel" w:hAnsiTheme="minorHAnsi" w:cstheme="minorHAnsi"/>
          <w:spacing w:val="28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0.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pacing w:val="4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cip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ns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Nu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nte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</w:p>
    <w:p w14:paraId="567F3BF7" w14:textId="77777777" w:rsidR="00E53775" w:rsidRPr="00705A4A" w:rsidRDefault="009429F8">
      <w:pPr>
        <w:spacing w:before="3"/>
        <w:ind w:left="19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40%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t,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e,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137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ts.</w:t>
      </w:r>
      <w:r w:rsidRPr="00705A4A">
        <w:rPr>
          <w:rFonts w:asciiTheme="minorHAnsi" w:eastAsia="Corbel" w:hAnsiTheme="minorHAnsi" w:cstheme="minorHAnsi"/>
          <w:spacing w:val="4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16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ac</w:t>
      </w:r>
      <w:r w:rsidRPr="00705A4A">
        <w:rPr>
          <w:rFonts w:asciiTheme="minorHAnsi" w:eastAsia="Corbel" w:hAnsiTheme="minorHAnsi" w:cstheme="minorHAnsi"/>
          <w:sz w:val="22"/>
          <w:szCs w:val="22"/>
        </w:rPr>
        <w:t>ul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y.</w:t>
      </w:r>
    </w:p>
    <w:p w14:paraId="6A2C5DF3" w14:textId="77777777" w:rsidR="00E53775" w:rsidRPr="00705A4A" w:rsidRDefault="00E53775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431D30B5" w14:textId="77777777" w:rsidR="00E53775" w:rsidRPr="00705A4A" w:rsidRDefault="009429F8">
      <w:pPr>
        <w:spacing w:line="242" w:lineRule="auto"/>
        <w:ind w:left="1912" w:right="72" w:hanging="180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mme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8       </w:t>
      </w:r>
      <w:r w:rsidRPr="00705A4A">
        <w:rPr>
          <w:rFonts w:asciiTheme="minorHAnsi" w:eastAsia="Corbel" w:hAnsiTheme="minorHAnsi" w:cstheme="minorHAnsi"/>
          <w:spacing w:val="28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7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ns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nal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ty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m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,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6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sz w:val="22"/>
          <w:szCs w:val="22"/>
        </w:rPr>
        <w:t>9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al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 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ate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%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t.</w:t>
      </w:r>
    </w:p>
    <w:p w14:paraId="51E26C24" w14:textId="77777777" w:rsidR="00E53775" w:rsidRPr="00705A4A" w:rsidRDefault="00E53775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765B797E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pr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g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>8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           </w:t>
      </w:r>
      <w:r w:rsidRPr="00705A4A">
        <w:rPr>
          <w:rFonts w:asciiTheme="minorHAnsi" w:eastAsia="Corbel" w:hAnsiTheme="minorHAnsi" w:cstheme="minorHAnsi"/>
          <w:spacing w:val="4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0.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ns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Nu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nte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</w:p>
    <w:p w14:paraId="2E50BD80" w14:textId="77777777" w:rsidR="00E53775" w:rsidRPr="00705A4A" w:rsidRDefault="009429F8">
      <w:pPr>
        <w:spacing w:before="3"/>
        <w:ind w:left="19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ty,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15%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ef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t.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ll</w:t>
      </w:r>
      <w:r w:rsidRPr="00705A4A">
        <w:rPr>
          <w:rFonts w:asciiTheme="minorHAnsi" w:eastAsia="Corbel" w:hAnsiTheme="minorHAnsi" w:cstheme="minorHAnsi"/>
          <w:spacing w:val="4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15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ts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m.</w:t>
      </w:r>
    </w:p>
    <w:p w14:paraId="6A82B289" w14:textId="77777777" w:rsidR="00E53775" w:rsidRPr="00705A4A" w:rsidRDefault="00E53775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33082636" w14:textId="77777777" w:rsidR="00E53775" w:rsidRPr="00705A4A" w:rsidRDefault="009429F8">
      <w:pPr>
        <w:spacing w:line="242" w:lineRule="auto"/>
        <w:ind w:left="1912" w:right="174" w:hanging="180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pr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g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8           </w:t>
      </w:r>
      <w:r w:rsidRPr="00705A4A">
        <w:rPr>
          <w:rFonts w:asciiTheme="minorHAnsi" w:eastAsia="Corbel" w:hAnsiTheme="minorHAnsi" w:cstheme="minorHAnsi"/>
          <w:spacing w:val="4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402</w:t>
      </w:r>
      <w:r w:rsidRPr="00705A4A">
        <w:rPr>
          <w:rFonts w:asciiTheme="minorHAnsi" w:eastAsia="Corbel" w:hAnsiTheme="minorHAnsi" w:cstheme="minorHAnsi"/>
          <w:spacing w:val="-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ld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25%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z w:val="22"/>
          <w:szCs w:val="22"/>
        </w:rPr>
        <w:t>e,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7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w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6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2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</w:p>
    <w:p w14:paraId="5AAEA36F" w14:textId="77777777" w:rsidR="00E53775" w:rsidRPr="00705A4A" w:rsidRDefault="00E53775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78C0AD8A" w14:textId="77777777" w:rsidR="00E53775" w:rsidRPr="00705A4A" w:rsidRDefault="009429F8">
      <w:pPr>
        <w:spacing w:line="244" w:lineRule="auto"/>
        <w:ind w:left="1912" w:right="1033" w:hanging="180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pr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g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8           </w:t>
      </w:r>
      <w:r w:rsidRPr="00705A4A">
        <w:rPr>
          <w:rFonts w:asciiTheme="minorHAnsi" w:eastAsia="Corbel" w:hAnsiTheme="minorHAnsi" w:cstheme="minorHAnsi"/>
          <w:spacing w:val="4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>10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402</w:t>
      </w:r>
      <w:r w:rsidRPr="00705A4A">
        <w:rPr>
          <w:rFonts w:asciiTheme="minorHAnsi" w:eastAsia="Corbel" w:hAnsiTheme="minorHAnsi" w:cstheme="minorHAnsi"/>
          <w:spacing w:val="-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ld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ic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al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tor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z w:val="22"/>
          <w:szCs w:val="22"/>
        </w:rPr>
        <w:t>5%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, Ba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z w:val="22"/>
          <w:szCs w:val="22"/>
        </w:rPr>
        <w:t>e,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7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wee</w:t>
      </w:r>
      <w:r w:rsidRPr="00705A4A">
        <w:rPr>
          <w:rFonts w:asciiTheme="minorHAnsi" w:eastAsia="Corbel" w:hAnsiTheme="minorHAnsi" w:cstheme="minorHAnsi"/>
          <w:sz w:val="22"/>
          <w:szCs w:val="22"/>
        </w:rPr>
        <w:t>ks,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6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>ts.</w:t>
      </w:r>
    </w:p>
    <w:p w14:paraId="12CE8DA2" w14:textId="77777777" w:rsidR="00E53775" w:rsidRPr="00705A4A" w:rsidRDefault="00E53775">
      <w:pPr>
        <w:spacing w:before="11" w:line="280" w:lineRule="exact"/>
        <w:rPr>
          <w:rFonts w:asciiTheme="minorHAnsi" w:hAnsiTheme="minorHAnsi" w:cstheme="minorHAnsi"/>
          <w:sz w:val="22"/>
          <w:szCs w:val="22"/>
        </w:rPr>
      </w:pPr>
    </w:p>
    <w:p w14:paraId="191C3521" w14:textId="77777777" w:rsidR="00E53775" w:rsidRPr="00705A4A" w:rsidRDefault="009429F8">
      <w:pPr>
        <w:spacing w:line="242" w:lineRule="auto"/>
        <w:ind w:left="1912" w:right="174" w:hanging="180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all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7                  </w:t>
      </w:r>
      <w:r w:rsidRPr="00705A4A">
        <w:rPr>
          <w:rFonts w:asciiTheme="minorHAnsi" w:eastAsia="Corbel" w:hAnsiTheme="minorHAnsi" w:cstheme="minorHAnsi"/>
          <w:spacing w:val="2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402</w:t>
      </w:r>
      <w:r w:rsidRPr="00705A4A">
        <w:rPr>
          <w:rFonts w:asciiTheme="minorHAnsi" w:eastAsia="Corbel" w:hAnsiTheme="minorHAnsi" w:cstheme="minorHAnsi"/>
          <w:spacing w:val="-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ld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25%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7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we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6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2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all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7</w:t>
      </w:r>
    </w:p>
    <w:p w14:paraId="6A2EEC15" w14:textId="77777777" w:rsidR="00E53775" w:rsidRPr="00705A4A" w:rsidRDefault="00E53775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2523CB34" w14:textId="77777777" w:rsidR="00E53775" w:rsidRPr="00705A4A" w:rsidRDefault="009429F8">
      <w:pPr>
        <w:spacing w:line="242" w:lineRule="auto"/>
        <w:ind w:left="1912" w:right="1033" w:hanging="180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all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7                  </w:t>
      </w:r>
      <w:r w:rsidRPr="00705A4A">
        <w:rPr>
          <w:rFonts w:asciiTheme="minorHAnsi" w:eastAsia="Corbel" w:hAnsiTheme="minorHAnsi" w:cstheme="minorHAnsi"/>
          <w:spacing w:val="2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402</w:t>
      </w:r>
      <w:r w:rsidRPr="00705A4A">
        <w:rPr>
          <w:rFonts w:asciiTheme="minorHAnsi" w:eastAsia="Corbel" w:hAnsiTheme="minorHAnsi" w:cstheme="minorHAnsi"/>
          <w:spacing w:val="-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r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ld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ic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al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tor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z w:val="22"/>
          <w:szCs w:val="22"/>
        </w:rPr>
        <w:t>5%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, Ba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z w:val="22"/>
          <w:szCs w:val="22"/>
        </w:rPr>
        <w:t>e,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7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wee</w:t>
      </w:r>
      <w:r w:rsidRPr="00705A4A">
        <w:rPr>
          <w:rFonts w:asciiTheme="minorHAnsi" w:eastAsia="Corbel" w:hAnsiTheme="minorHAnsi" w:cstheme="minorHAnsi"/>
          <w:sz w:val="22"/>
          <w:szCs w:val="22"/>
        </w:rPr>
        <w:t>ks,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6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>ts.</w:t>
      </w:r>
    </w:p>
    <w:p w14:paraId="6937611B" w14:textId="77777777" w:rsidR="00E53775" w:rsidRPr="00705A4A" w:rsidRDefault="00E53775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0C953323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all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7                  </w:t>
      </w:r>
      <w:r w:rsidRPr="00705A4A">
        <w:rPr>
          <w:rFonts w:asciiTheme="minorHAnsi" w:eastAsia="Corbel" w:hAnsiTheme="minorHAnsi" w:cstheme="minorHAnsi"/>
          <w:spacing w:val="2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0.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pacing w:val="4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cip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ns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Nu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nte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</w:p>
    <w:p w14:paraId="52D76F86" w14:textId="77777777" w:rsidR="00E53775" w:rsidRPr="00705A4A" w:rsidRDefault="009429F8">
      <w:pPr>
        <w:spacing w:before="3"/>
        <w:ind w:left="19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40%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t,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e,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5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16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F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ac</w:t>
      </w:r>
      <w:r w:rsidRPr="00705A4A">
        <w:rPr>
          <w:rFonts w:asciiTheme="minorHAnsi" w:eastAsia="Corbel" w:hAnsiTheme="minorHAnsi" w:cstheme="minorHAnsi"/>
          <w:sz w:val="22"/>
          <w:szCs w:val="22"/>
        </w:rPr>
        <w:t>ul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y.</w:t>
      </w:r>
    </w:p>
    <w:p w14:paraId="2DDE4F28" w14:textId="77777777" w:rsidR="00E53775" w:rsidRPr="00705A4A" w:rsidRDefault="00E53775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448F8573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mme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7        </w:t>
      </w:r>
      <w:r w:rsidRPr="00705A4A">
        <w:rPr>
          <w:rFonts w:asciiTheme="minorHAnsi" w:eastAsia="Corbel" w:hAnsiTheme="minorHAnsi" w:cstheme="minorHAnsi"/>
          <w:spacing w:val="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0.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pacing w:val="4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cip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ns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Nu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nte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</w:p>
    <w:p w14:paraId="50FF7766" w14:textId="77777777" w:rsidR="00E53775" w:rsidRPr="00705A4A" w:rsidRDefault="009429F8">
      <w:pPr>
        <w:spacing w:before="3"/>
        <w:ind w:left="19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40%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t,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e,</w:t>
      </w:r>
      <w:r w:rsidRPr="00705A4A">
        <w:rPr>
          <w:rFonts w:asciiTheme="minorHAnsi" w:eastAsia="Corbel" w:hAnsiTheme="minorHAnsi" w:cstheme="minorHAnsi"/>
          <w:spacing w:val="4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>45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>ts.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16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ac</w:t>
      </w:r>
      <w:r w:rsidRPr="00705A4A">
        <w:rPr>
          <w:rFonts w:asciiTheme="minorHAnsi" w:eastAsia="Corbel" w:hAnsiTheme="minorHAnsi" w:cstheme="minorHAnsi"/>
          <w:sz w:val="22"/>
          <w:szCs w:val="22"/>
        </w:rPr>
        <w:t>ul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y.</w:t>
      </w:r>
    </w:p>
    <w:p w14:paraId="73947019" w14:textId="77777777" w:rsidR="00E53775" w:rsidRPr="00705A4A" w:rsidRDefault="00E53775">
      <w:pPr>
        <w:spacing w:before="18" w:line="280" w:lineRule="exact"/>
        <w:rPr>
          <w:rFonts w:asciiTheme="minorHAnsi" w:hAnsiTheme="minorHAnsi" w:cstheme="minorHAnsi"/>
          <w:sz w:val="22"/>
          <w:szCs w:val="22"/>
        </w:rPr>
      </w:pPr>
    </w:p>
    <w:p w14:paraId="209D6C70" w14:textId="77777777" w:rsidR="00E53775" w:rsidRPr="00705A4A" w:rsidRDefault="009429F8">
      <w:pPr>
        <w:spacing w:line="242" w:lineRule="auto"/>
        <w:ind w:left="1912" w:right="311" w:hanging="180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mme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7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        </w:t>
      </w:r>
      <w:r w:rsidRPr="00705A4A">
        <w:rPr>
          <w:rFonts w:asciiTheme="minorHAnsi" w:eastAsia="Corbel" w:hAnsiTheme="minorHAnsi" w:cstheme="minorHAnsi"/>
          <w:spacing w:val="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7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ns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nal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ty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m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,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6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sz w:val="22"/>
          <w:szCs w:val="22"/>
        </w:rPr>
        <w:t>9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ac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ed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%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t.</w:t>
      </w:r>
    </w:p>
    <w:p w14:paraId="5255DA2E" w14:textId="77777777" w:rsidR="00E53775" w:rsidRPr="00705A4A" w:rsidRDefault="00E53775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429FFA37" w14:textId="77777777" w:rsidR="00E53775" w:rsidRPr="00705A4A" w:rsidRDefault="009429F8">
      <w:pPr>
        <w:spacing w:line="242" w:lineRule="auto"/>
        <w:ind w:left="1912" w:right="194" w:hanging="180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pr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g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7            </w:t>
      </w:r>
      <w:r w:rsidRPr="00705A4A">
        <w:rPr>
          <w:rFonts w:asciiTheme="minorHAnsi" w:eastAsia="Corbel" w:hAnsiTheme="minorHAnsi" w:cstheme="minorHAnsi"/>
          <w:spacing w:val="1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402</w:t>
      </w:r>
      <w:r w:rsidRPr="00705A4A">
        <w:rPr>
          <w:rFonts w:asciiTheme="minorHAnsi" w:eastAsia="Corbel" w:hAnsiTheme="minorHAnsi" w:cstheme="minorHAnsi"/>
          <w:spacing w:val="-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ld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25%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7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we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5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5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</w:p>
    <w:p w14:paraId="0E4EF237" w14:textId="77777777" w:rsidR="00E53775" w:rsidRPr="00705A4A" w:rsidRDefault="00E53775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05AEE07B" w14:textId="77777777" w:rsidR="00E53775" w:rsidRPr="00705A4A" w:rsidRDefault="009429F8">
      <w:pPr>
        <w:spacing w:line="242" w:lineRule="auto"/>
        <w:ind w:left="1912" w:right="152" w:hanging="180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pr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g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>7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            </w:t>
      </w:r>
      <w:r w:rsidRPr="00705A4A">
        <w:rPr>
          <w:rFonts w:asciiTheme="minorHAnsi" w:eastAsia="Corbel" w:hAnsiTheme="minorHAnsi" w:cstheme="minorHAnsi"/>
          <w:spacing w:val="1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402</w:t>
      </w:r>
      <w:r w:rsidRPr="00705A4A">
        <w:rPr>
          <w:rFonts w:asciiTheme="minorHAnsi" w:eastAsia="Corbel" w:hAnsiTheme="minorHAnsi" w:cstheme="minorHAnsi"/>
          <w:spacing w:val="-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ld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ic</w:t>
      </w:r>
      <w:r w:rsidRPr="00705A4A">
        <w:rPr>
          <w:rFonts w:asciiTheme="minorHAnsi" w:eastAsia="Corbel" w:hAnsiTheme="minorHAnsi" w:cstheme="minorHAnsi"/>
          <w:sz w:val="22"/>
          <w:szCs w:val="22"/>
        </w:rPr>
        <w:t>al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25%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ef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7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we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, Ba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z w:val="22"/>
          <w:szCs w:val="22"/>
        </w:rPr>
        <w:t>e, 6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</w:p>
    <w:p w14:paraId="20E68083" w14:textId="77777777" w:rsidR="00E53775" w:rsidRPr="00705A4A" w:rsidRDefault="00E53775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45DCF369" w14:textId="77777777" w:rsidR="00E53775" w:rsidRPr="00705A4A" w:rsidRDefault="009429F8">
      <w:pPr>
        <w:spacing w:line="242" w:lineRule="auto"/>
        <w:ind w:left="1912" w:right="152" w:hanging="1800"/>
        <w:rPr>
          <w:rFonts w:asciiTheme="minorHAnsi" w:eastAsia="Corbel" w:hAnsiTheme="minorHAnsi" w:cstheme="minorHAnsi"/>
          <w:sz w:val="22"/>
          <w:szCs w:val="22"/>
        </w:rPr>
        <w:sectPr w:rsidR="00E53775" w:rsidRPr="00705A4A">
          <w:pgSz w:w="12240" w:h="15840"/>
          <w:pgMar w:top="660" w:right="980" w:bottom="280" w:left="1040" w:header="0" w:footer="566" w:gutter="0"/>
          <w:cols w:space="720"/>
        </w:sectPr>
      </w:pP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all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6                  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402</w:t>
      </w:r>
      <w:r w:rsidRPr="00705A4A">
        <w:rPr>
          <w:rFonts w:asciiTheme="minorHAnsi" w:eastAsia="Corbel" w:hAnsiTheme="minorHAnsi" w:cstheme="minorHAnsi"/>
          <w:spacing w:val="-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ld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ic</w:t>
      </w:r>
      <w:r w:rsidRPr="00705A4A">
        <w:rPr>
          <w:rFonts w:asciiTheme="minorHAnsi" w:eastAsia="Corbel" w:hAnsiTheme="minorHAnsi" w:cstheme="minorHAnsi"/>
          <w:sz w:val="22"/>
          <w:szCs w:val="22"/>
        </w:rPr>
        <w:t>al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25%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ef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7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we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, Ba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z w:val="22"/>
          <w:szCs w:val="22"/>
        </w:rPr>
        <w:t>e, 6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</w:p>
    <w:p w14:paraId="4872EA78" w14:textId="77777777" w:rsidR="00E53775" w:rsidRPr="00705A4A" w:rsidRDefault="009429F8">
      <w:pPr>
        <w:spacing w:before="59"/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lastRenderedPageBreak/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all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6                  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0.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ns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Nu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nte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</w:p>
    <w:p w14:paraId="7B99E9F0" w14:textId="77777777" w:rsidR="00E53775" w:rsidRPr="00705A4A" w:rsidRDefault="009429F8">
      <w:pPr>
        <w:spacing w:before="3"/>
        <w:ind w:left="19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40%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t,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e,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5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4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16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ac</w:t>
      </w:r>
      <w:r w:rsidRPr="00705A4A">
        <w:rPr>
          <w:rFonts w:asciiTheme="minorHAnsi" w:eastAsia="Corbel" w:hAnsiTheme="minorHAnsi" w:cstheme="minorHAnsi"/>
          <w:sz w:val="22"/>
          <w:szCs w:val="22"/>
        </w:rPr>
        <w:t>ul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y.</w:t>
      </w:r>
    </w:p>
    <w:p w14:paraId="5AB08F0D" w14:textId="77777777" w:rsidR="00E53775" w:rsidRPr="00705A4A" w:rsidRDefault="00E53775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426CD118" w14:textId="77777777" w:rsidR="00E53775" w:rsidRPr="00705A4A" w:rsidRDefault="009429F8">
      <w:pPr>
        <w:ind w:left="16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6      </w:t>
      </w:r>
      <w:r w:rsidRPr="00705A4A">
        <w:rPr>
          <w:rFonts w:asciiTheme="minorHAnsi" w:eastAsia="Corbel" w:hAnsiTheme="minorHAnsi" w:cstheme="minorHAnsi"/>
          <w:spacing w:val="28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0.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pacing w:val="4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cip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ns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Nu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nte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</w:p>
    <w:p w14:paraId="639E6AB8" w14:textId="77777777" w:rsidR="00E53775" w:rsidRPr="00705A4A" w:rsidRDefault="009429F8">
      <w:pPr>
        <w:spacing w:before="3"/>
        <w:ind w:left="19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40%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t,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e,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ts.</w:t>
      </w:r>
      <w:r w:rsidRPr="00705A4A">
        <w:rPr>
          <w:rFonts w:asciiTheme="minorHAnsi" w:eastAsia="Corbel" w:hAnsiTheme="minorHAnsi" w:cstheme="minorHAnsi"/>
          <w:spacing w:val="4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16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F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ac</w:t>
      </w:r>
      <w:r w:rsidRPr="00705A4A">
        <w:rPr>
          <w:rFonts w:asciiTheme="minorHAnsi" w:eastAsia="Corbel" w:hAnsiTheme="minorHAnsi" w:cstheme="minorHAnsi"/>
          <w:sz w:val="22"/>
          <w:szCs w:val="22"/>
        </w:rPr>
        <w:t>ul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y.</w:t>
      </w:r>
    </w:p>
    <w:p w14:paraId="4F710F5A" w14:textId="77777777" w:rsidR="00E53775" w:rsidRPr="00705A4A" w:rsidRDefault="00E53775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3F66C8DC" w14:textId="77777777" w:rsidR="00E53775" w:rsidRPr="00705A4A" w:rsidRDefault="009429F8">
      <w:pPr>
        <w:spacing w:line="242" w:lineRule="auto"/>
        <w:ind w:left="1912" w:right="76" w:hanging="180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mme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6       </w:t>
      </w:r>
      <w:r w:rsidRPr="00705A4A">
        <w:rPr>
          <w:rFonts w:asciiTheme="minorHAnsi" w:eastAsia="Corbel" w:hAnsiTheme="minorHAnsi" w:cstheme="minorHAnsi"/>
          <w:spacing w:val="2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7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ns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nal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ty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m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al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e,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6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9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%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t.</w:t>
      </w:r>
    </w:p>
    <w:p w14:paraId="65347F9A" w14:textId="77777777" w:rsidR="00E53775" w:rsidRPr="00705A4A" w:rsidRDefault="00E53775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2A10356D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pr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g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>6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           </w:t>
      </w:r>
      <w:r w:rsidRPr="00705A4A">
        <w:rPr>
          <w:rFonts w:asciiTheme="minorHAnsi" w:eastAsia="Corbel" w:hAnsiTheme="minorHAnsi" w:cstheme="minorHAnsi"/>
          <w:spacing w:val="40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0.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pacing w:val="4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cip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ns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Nu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nte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n.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</w:p>
    <w:p w14:paraId="4ADE6173" w14:textId="77777777" w:rsidR="00E53775" w:rsidRPr="00705A4A" w:rsidRDefault="009429F8">
      <w:pPr>
        <w:spacing w:before="3"/>
        <w:ind w:left="19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ty,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15%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ef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cc</w:t>
      </w:r>
      <w:r w:rsidRPr="00705A4A">
        <w:rPr>
          <w:rFonts w:asciiTheme="minorHAnsi" w:eastAsia="Corbel" w:hAnsiTheme="minorHAnsi" w:cstheme="minorHAnsi"/>
          <w:sz w:val="22"/>
          <w:szCs w:val="22"/>
        </w:rPr>
        <w:t>al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e,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18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in</w:t>
      </w:r>
      <w:r w:rsidRPr="00705A4A">
        <w:rPr>
          <w:rFonts w:asciiTheme="minorHAnsi" w:eastAsia="Corbel" w:hAnsiTheme="minorHAnsi" w:cstheme="minorHAnsi"/>
          <w:spacing w:val="-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al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ea</w:t>
      </w:r>
      <w:r w:rsidRPr="00705A4A">
        <w:rPr>
          <w:rFonts w:asciiTheme="minorHAnsi" w:eastAsia="Corbel" w:hAnsiTheme="minorHAnsi" w:cstheme="minorHAnsi"/>
          <w:sz w:val="22"/>
          <w:szCs w:val="22"/>
        </w:rPr>
        <w:t>te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m.</w:t>
      </w:r>
    </w:p>
    <w:p w14:paraId="504D6439" w14:textId="77777777" w:rsidR="00E53775" w:rsidRPr="00705A4A" w:rsidRDefault="00E53775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440ACAAE" w14:textId="77777777" w:rsidR="00E53775" w:rsidRPr="00705A4A" w:rsidRDefault="009429F8">
      <w:pPr>
        <w:spacing w:line="242" w:lineRule="auto"/>
        <w:ind w:left="1912" w:right="269" w:hanging="180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pr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g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6           </w:t>
      </w:r>
      <w:r w:rsidRPr="00705A4A">
        <w:rPr>
          <w:rFonts w:asciiTheme="minorHAnsi" w:eastAsia="Corbel" w:hAnsiTheme="minorHAnsi" w:cstheme="minorHAnsi"/>
          <w:spacing w:val="40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402</w:t>
      </w:r>
      <w:r w:rsidRPr="00705A4A">
        <w:rPr>
          <w:rFonts w:asciiTheme="minorHAnsi" w:eastAsia="Corbel" w:hAnsiTheme="minorHAnsi" w:cstheme="minorHAnsi"/>
          <w:spacing w:val="-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ld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25%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7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w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6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</w:p>
    <w:p w14:paraId="6D0E453B" w14:textId="77777777" w:rsidR="00E53775" w:rsidRPr="00705A4A" w:rsidRDefault="00E53775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5782E856" w14:textId="77777777" w:rsidR="00E53775" w:rsidRPr="00705A4A" w:rsidRDefault="009429F8">
      <w:pPr>
        <w:spacing w:line="242" w:lineRule="auto"/>
        <w:ind w:left="1912" w:right="1108" w:hanging="180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pr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g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6           </w:t>
      </w:r>
      <w:r w:rsidRPr="00705A4A">
        <w:rPr>
          <w:rFonts w:asciiTheme="minorHAnsi" w:eastAsia="Corbel" w:hAnsiTheme="minorHAnsi" w:cstheme="minorHAnsi"/>
          <w:spacing w:val="40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402</w:t>
      </w:r>
      <w:r w:rsidRPr="00705A4A">
        <w:rPr>
          <w:rFonts w:asciiTheme="minorHAnsi" w:eastAsia="Corbel" w:hAnsiTheme="minorHAnsi" w:cstheme="minorHAnsi"/>
          <w:spacing w:val="-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ld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ic</w:t>
      </w:r>
      <w:r w:rsidRPr="00705A4A">
        <w:rPr>
          <w:rFonts w:asciiTheme="minorHAnsi" w:eastAsia="Corbel" w:hAnsiTheme="minorHAnsi" w:cstheme="minorHAnsi"/>
          <w:sz w:val="22"/>
          <w:szCs w:val="22"/>
        </w:rPr>
        <w:t>al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25%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ef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, Ba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z w:val="22"/>
          <w:szCs w:val="22"/>
        </w:rPr>
        <w:t>e,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7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wee</w:t>
      </w:r>
      <w:r w:rsidRPr="00705A4A">
        <w:rPr>
          <w:rFonts w:asciiTheme="minorHAnsi" w:eastAsia="Corbel" w:hAnsiTheme="minorHAnsi" w:cstheme="minorHAnsi"/>
          <w:sz w:val="22"/>
          <w:szCs w:val="22"/>
        </w:rPr>
        <w:t>ks,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6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>ts.</w:t>
      </w:r>
    </w:p>
    <w:p w14:paraId="5418077A" w14:textId="77777777" w:rsidR="00E53775" w:rsidRPr="00705A4A" w:rsidRDefault="00E53775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38E3C42A" w14:textId="77777777" w:rsidR="00E53775" w:rsidRPr="00705A4A" w:rsidRDefault="009429F8">
      <w:pPr>
        <w:spacing w:line="242" w:lineRule="auto"/>
        <w:ind w:left="1912" w:right="337" w:hanging="180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all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5                  </w:t>
      </w:r>
      <w:r w:rsidRPr="00705A4A">
        <w:rPr>
          <w:rFonts w:asciiTheme="minorHAnsi" w:eastAsia="Corbel" w:hAnsiTheme="minorHAnsi" w:cstheme="minorHAnsi"/>
          <w:spacing w:val="1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0.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pacing w:val="4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cip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ns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Nu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nte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6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7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%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t.</w:t>
      </w:r>
    </w:p>
    <w:p w14:paraId="14E947DE" w14:textId="77777777" w:rsidR="00E53775" w:rsidRPr="00705A4A" w:rsidRDefault="00E53775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5476C37F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all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5                  </w:t>
      </w:r>
      <w:r w:rsidRPr="00705A4A">
        <w:rPr>
          <w:rFonts w:asciiTheme="minorHAnsi" w:eastAsia="Corbel" w:hAnsiTheme="minorHAnsi" w:cstheme="minorHAnsi"/>
          <w:spacing w:val="1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402</w:t>
      </w:r>
      <w:r w:rsidRPr="00705A4A">
        <w:rPr>
          <w:rFonts w:asciiTheme="minorHAnsi" w:eastAsia="Corbel" w:hAnsiTheme="minorHAnsi" w:cstheme="minorHAnsi"/>
          <w:spacing w:val="-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ld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ic</w:t>
      </w:r>
      <w:r w:rsidRPr="00705A4A">
        <w:rPr>
          <w:rFonts w:asciiTheme="minorHAnsi" w:eastAsia="Corbel" w:hAnsiTheme="minorHAnsi" w:cstheme="minorHAnsi"/>
          <w:sz w:val="22"/>
          <w:szCs w:val="22"/>
        </w:rPr>
        <w:t>al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6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ts,</w:t>
      </w:r>
      <w:r w:rsidRPr="00705A4A">
        <w:rPr>
          <w:rFonts w:asciiTheme="minorHAnsi" w:eastAsia="Corbel" w:hAnsiTheme="minorHAnsi" w:cstheme="minorHAnsi"/>
          <w:spacing w:val="-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5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%</w:t>
      </w:r>
    </w:p>
    <w:p w14:paraId="6B36D3A6" w14:textId="77777777" w:rsidR="00E53775" w:rsidRPr="00705A4A" w:rsidRDefault="009429F8">
      <w:pPr>
        <w:spacing w:before="5"/>
        <w:ind w:left="19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</w:p>
    <w:p w14:paraId="31627274" w14:textId="77777777" w:rsidR="00E53775" w:rsidRPr="00705A4A" w:rsidRDefault="00E53775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28CD9C64" w14:textId="77777777" w:rsidR="00E53775" w:rsidRPr="00705A4A" w:rsidRDefault="009429F8">
      <w:pPr>
        <w:spacing w:line="242" w:lineRule="auto"/>
        <w:ind w:left="1912" w:right="337" w:hanging="180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mme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5       </w:t>
      </w:r>
      <w:r w:rsidRPr="00705A4A">
        <w:rPr>
          <w:rFonts w:asciiTheme="minorHAnsi" w:eastAsia="Corbel" w:hAnsiTheme="minorHAnsi" w:cstheme="minorHAnsi"/>
          <w:spacing w:val="39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0.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pacing w:val="4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cip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ns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Nu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nte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6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7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al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%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</w:p>
    <w:p w14:paraId="72F57068" w14:textId="77777777" w:rsidR="00E53775" w:rsidRPr="00705A4A" w:rsidRDefault="00E53775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4CE63BF1" w14:textId="77777777" w:rsidR="00E53775" w:rsidRPr="00705A4A" w:rsidRDefault="009429F8">
      <w:pPr>
        <w:spacing w:line="242" w:lineRule="auto"/>
        <w:ind w:left="1912" w:right="1061" w:hanging="180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mme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5       </w:t>
      </w:r>
      <w:r w:rsidRPr="00705A4A">
        <w:rPr>
          <w:rFonts w:asciiTheme="minorHAnsi" w:eastAsia="Corbel" w:hAnsiTheme="minorHAnsi" w:cstheme="minorHAnsi"/>
          <w:spacing w:val="39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nd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als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Nu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 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e.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al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ac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6-</w:t>
      </w:r>
      <w:r w:rsidRPr="00705A4A">
        <w:rPr>
          <w:rFonts w:asciiTheme="minorHAnsi" w:eastAsia="Corbel" w:hAnsiTheme="minorHAnsi" w:cstheme="minorHAnsi"/>
          <w:sz w:val="22"/>
          <w:szCs w:val="22"/>
        </w:rPr>
        <w:t>8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ts,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%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, Ba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</w:p>
    <w:p w14:paraId="379677A0" w14:textId="77777777" w:rsidR="00E53775" w:rsidRPr="00705A4A" w:rsidRDefault="00E53775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2277FE42" w14:textId="77777777" w:rsidR="00E53775" w:rsidRPr="00705A4A" w:rsidRDefault="009429F8">
      <w:pPr>
        <w:spacing w:line="242" w:lineRule="auto"/>
        <w:ind w:left="1912" w:right="1108" w:hanging="180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pr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g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5            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402</w:t>
      </w:r>
      <w:r w:rsidRPr="00705A4A">
        <w:rPr>
          <w:rFonts w:asciiTheme="minorHAnsi" w:eastAsia="Corbel" w:hAnsiTheme="minorHAnsi" w:cstheme="minorHAnsi"/>
          <w:spacing w:val="-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ld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ic</w:t>
      </w:r>
      <w:r w:rsidRPr="00705A4A">
        <w:rPr>
          <w:rFonts w:asciiTheme="minorHAnsi" w:eastAsia="Corbel" w:hAnsiTheme="minorHAnsi" w:cstheme="minorHAnsi"/>
          <w:sz w:val="22"/>
          <w:szCs w:val="22"/>
        </w:rPr>
        <w:t>al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5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%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, Ba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z w:val="22"/>
          <w:szCs w:val="22"/>
        </w:rPr>
        <w:t>e,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1</w:t>
      </w:r>
      <w:r w:rsidRPr="00705A4A">
        <w:rPr>
          <w:rFonts w:asciiTheme="minorHAnsi" w:eastAsia="Corbel" w:hAnsiTheme="minorHAnsi" w:cstheme="minorHAnsi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w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6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ts.</w:t>
      </w:r>
    </w:p>
    <w:p w14:paraId="7061E83D" w14:textId="77777777" w:rsidR="00E53775" w:rsidRPr="00705A4A" w:rsidRDefault="00E53775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77176A30" w14:textId="77777777" w:rsidR="00E53775" w:rsidRPr="00705A4A" w:rsidRDefault="009429F8">
      <w:pPr>
        <w:spacing w:line="242" w:lineRule="auto"/>
        <w:ind w:left="1912" w:right="691" w:hanging="180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all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4                  </w:t>
      </w:r>
      <w:r w:rsidRPr="00705A4A">
        <w:rPr>
          <w:rFonts w:asciiTheme="minorHAnsi" w:eastAsia="Corbel" w:hAnsiTheme="minorHAnsi" w:cstheme="minorHAnsi"/>
          <w:spacing w:val="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0.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pacing w:val="47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cip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ns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Nu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nte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, Ba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e,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6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sz w:val="22"/>
          <w:szCs w:val="22"/>
        </w:rPr>
        <w:t>7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%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t.</w:t>
      </w:r>
    </w:p>
    <w:p w14:paraId="5851A15B" w14:textId="77777777" w:rsidR="00E53775" w:rsidRPr="00705A4A" w:rsidRDefault="00E53775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4EA80BE1" w14:textId="77777777" w:rsidR="00E53775" w:rsidRPr="00705A4A" w:rsidRDefault="009429F8">
      <w:pPr>
        <w:spacing w:line="242" w:lineRule="auto"/>
        <w:ind w:left="1912" w:right="1108" w:hanging="180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all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4                  </w:t>
      </w:r>
      <w:r w:rsidRPr="00705A4A">
        <w:rPr>
          <w:rFonts w:asciiTheme="minorHAnsi" w:eastAsia="Corbel" w:hAnsiTheme="minorHAnsi" w:cstheme="minorHAnsi"/>
          <w:spacing w:val="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402</w:t>
      </w:r>
      <w:r w:rsidRPr="00705A4A">
        <w:rPr>
          <w:rFonts w:asciiTheme="minorHAnsi" w:eastAsia="Corbel" w:hAnsiTheme="minorHAnsi" w:cstheme="minorHAnsi"/>
          <w:spacing w:val="-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ld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ic</w:t>
      </w:r>
      <w:r w:rsidRPr="00705A4A">
        <w:rPr>
          <w:rFonts w:asciiTheme="minorHAnsi" w:eastAsia="Corbel" w:hAnsiTheme="minorHAnsi" w:cstheme="minorHAnsi"/>
          <w:sz w:val="22"/>
          <w:szCs w:val="22"/>
        </w:rPr>
        <w:t>al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5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%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, Ba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z w:val="22"/>
          <w:szCs w:val="22"/>
        </w:rPr>
        <w:t>e,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1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4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w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6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ts.</w:t>
      </w:r>
    </w:p>
    <w:p w14:paraId="1FDC9F31" w14:textId="77777777" w:rsidR="00E53775" w:rsidRPr="00705A4A" w:rsidRDefault="00E53775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6DD3D637" w14:textId="77777777" w:rsidR="00E53775" w:rsidRPr="00705A4A" w:rsidRDefault="009429F8">
      <w:pPr>
        <w:spacing w:line="242" w:lineRule="auto"/>
        <w:ind w:left="1912" w:right="337" w:hanging="180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mme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4       </w:t>
      </w:r>
      <w:r w:rsidRPr="00705A4A">
        <w:rPr>
          <w:rFonts w:asciiTheme="minorHAnsi" w:eastAsia="Corbel" w:hAnsiTheme="minorHAnsi" w:cstheme="minorHAnsi"/>
          <w:spacing w:val="30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0.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pacing w:val="4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cip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ns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Nu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nte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6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7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al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%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t.</w:t>
      </w:r>
    </w:p>
    <w:p w14:paraId="72CDFDC1" w14:textId="77777777" w:rsidR="00E53775" w:rsidRPr="00705A4A" w:rsidRDefault="00E53775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638CC607" w14:textId="77777777" w:rsidR="00E53775" w:rsidRPr="00705A4A" w:rsidRDefault="009429F8">
      <w:pPr>
        <w:spacing w:line="242" w:lineRule="auto"/>
        <w:ind w:left="1912" w:right="515" w:hanging="180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mme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4       </w:t>
      </w:r>
      <w:r w:rsidRPr="00705A4A">
        <w:rPr>
          <w:rFonts w:asciiTheme="minorHAnsi" w:eastAsia="Corbel" w:hAnsiTheme="minorHAnsi" w:cstheme="minorHAnsi"/>
          <w:spacing w:val="30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nd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als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Nu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 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al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ac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Ba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%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t,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6-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8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</w:p>
    <w:p w14:paraId="2A95F08F" w14:textId="77777777" w:rsidR="00E53775" w:rsidRPr="00705A4A" w:rsidRDefault="00E53775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553A54A5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pr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g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4           </w:t>
      </w:r>
      <w:r w:rsidRPr="00705A4A">
        <w:rPr>
          <w:rFonts w:asciiTheme="minorHAnsi" w:eastAsia="Corbel" w:hAnsiTheme="minorHAnsi" w:cstheme="minorHAnsi"/>
          <w:spacing w:val="4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402</w:t>
      </w:r>
      <w:r w:rsidRPr="00705A4A">
        <w:rPr>
          <w:rFonts w:asciiTheme="minorHAnsi" w:eastAsia="Corbel" w:hAnsiTheme="minorHAnsi" w:cstheme="minorHAnsi"/>
          <w:spacing w:val="-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ld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ic</w:t>
      </w:r>
      <w:r w:rsidRPr="00705A4A">
        <w:rPr>
          <w:rFonts w:asciiTheme="minorHAnsi" w:eastAsia="Corbel" w:hAnsiTheme="minorHAnsi" w:cstheme="minorHAnsi"/>
          <w:sz w:val="22"/>
          <w:szCs w:val="22"/>
        </w:rPr>
        <w:t>al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6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ts,</w:t>
      </w:r>
      <w:r w:rsidRPr="00705A4A">
        <w:rPr>
          <w:rFonts w:asciiTheme="minorHAnsi" w:eastAsia="Corbel" w:hAnsiTheme="minorHAnsi" w:cstheme="minorHAnsi"/>
          <w:spacing w:val="-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5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%</w:t>
      </w:r>
    </w:p>
    <w:p w14:paraId="39CE2EB6" w14:textId="77777777" w:rsidR="00E53775" w:rsidRPr="00705A4A" w:rsidRDefault="009429F8">
      <w:pPr>
        <w:spacing w:before="3"/>
        <w:ind w:left="1912"/>
        <w:rPr>
          <w:rFonts w:asciiTheme="minorHAnsi" w:eastAsia="Corbel" w:hAnsiTheme="minorHAnsi" w:cstheme="minorHAnsi"/>
          <w:sz w:val="22"/>
          <w:szCs w:val="22"/>
        </w:rPr>
        <w:sectPr w:rsidR="00E53775" w:rsidRPr="00705A4A">
          <w:pgSz w:w="12240" w:h="15840"/>
          <w:pgMar w:top="660" w:right="900" w:bottom="280" w:left="1040" w:header="0" w:footer="566" w:gutter="0"/>
          <w:cols w:space="720"/>
        </w:sectPr>
      </w:pP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14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w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ks,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al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</w:p>
    <w:p w14:paraId="35E2BDC1" w14:textId="77777777" w:rsidR="00E53775" w:rsidRPr="00705A4A" w:rsidRDefault="009429F8">
      <w:pPr>
        <w:spacing w:before="59" w:line="242" w:lineRule="auto"/>
        <w:ind w:left="1912" w:right="72" w:hanging="180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lastRenderedPageBreak/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pr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g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4           </w:t>
      </w:r>
      <w:r w:rsidRPr="00705A4A">
        <w:rPr>
          <w:rFonts w:asciiTheme="minorHAnsi" w:eastAsia="Corbel" w:hAnsiTheme="minorHAnsi" w:cstheme="minorHAnsi"/>
          <w:spacing w:val="4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7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ns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nal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ty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m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,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6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sz w:val="22"/>
          <w:szCs w:val="22"/>
        </w:rPr>
        <w:t>9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al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nal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ts.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%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t.</w:t>
      </w:r>
    </w:p>
    <w:p w14:paraId="56967372" w14:textId="77777777" w:rsidR="00E53775" w:rsidRPr="00705A4A" w:rsidRDefault="00E53775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64D7D08D" w14:textId="77777777" w:rsidR="00E53775" w:rsidRPr="00705A4A" w:rsidRDefault="009429F8">
      <w:pPr>
        <w:spacing w:line="242" w:lineRule="auto"/>
        <w:ind w:left="1912" w:right="610" w:hanging="180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all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3                  </w:t>
      </w:r>
      <w:r w:rsidRPr="00705A4A">
        <w:rPr>
          <w:rFonts w:asciiTheme="minorHAnsi" w:eastAsia="Corbel" w:hAnsiTheme="minorHAnsi" w:cstheme="minorHAnsi"/>
          <w:spacing w:val="19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0.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pacing w:val="4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cip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d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ns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Nu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nte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, Ba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e,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6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sz w:val="22"/>
          <w:szCs w:val="22"/>
        </w:rPr>
        <w:t>7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%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t.</w:t>
      </w:r>
    </w:p>
    <w:p w14:paraId="46689FE4" w14:textId="77777777" w:rsidR="00E53775" w:rsidRPr="00705A4A" w:rsidRDefault="00E53775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36CAD288" w14:textId="77777777" w:rsidR="00E53775" w:rsidRPr="00705A4A" w:rsidRDefault="009429F8">
      <w:pPr>
        <w:spacing w:line="242" w:lineRule="auto"/>
        <w:ind w:left="1912" w:right="1028" w:hanging="180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all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03                  </w:t>
      </w:r>
      <w:r w:rsidRPr="00705A4A">
        <w:rPr>
          <w:rFonts w:asciiTheme="minorHAnsi" w:eastAsia="Corbel" w:hAnsiTheme="minorHAnsi" w:cstheme="minorHAnsi"/>
          <w:spacing w:val="18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402</w:t>
      </w:r>
      <w:r w:rsidRPr="00705A4A">
        <w:rPr>
          <w:rFonts w:asciiTheme="minorHAnsi" w:eastAsia="Corbel" w:hAnsiTheme="minorHAnsi" w:cstheme="minorHAnsi"/>
          <w:spacing w:val="-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ld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ic</w:t>
      </w:r>
      <w:r w:rsidRPr="00705A4A">
        <w:rPr>
          <w:rFonts w:asciiTheme="minorHAnsi" w:eastAsia="Corbel" w:hAnsiTheme="minorHAnsi" w:cstheme="minorHAnsi"/>
          <w:sz w:val="22"/>
          <w:szCs w:val="22"/>
        </w:rPr>
        <w:t>al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5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%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, Ba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z w:val="22"/>
          <w:szCs w:val="22"/>
        </w:rPr>
        <w:t>e,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1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4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w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6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ts.</w:t>
      </w:r>
    </w:p>
    <w:p w14:paraId="1DFB8A0B" w14:textId="77777777" w:rsidR="00E53775" w:rsidRPr="00705A4A" w:rsidRDefault="00E53775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55EB8B48" w14:textId="77777777" w:rsidR="00E53775" w:rsidRPr="00705A4A" w:rsidRDefault="009429F8">
      <w:pPr>
        <w:spacing w:line="242" w:lineRule="auto"/>
        <w:ind w:left="1912" w:right="611" w:hanging="180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mme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3       </w:t>
      </w:r>
      <w:r w:rsidRPr="00705A4A">
        <w:rPr>
          <w:rFonts w:asciiTheme="minorHAnsi" w:eastAsia="Corbel" w:hAnsiTheme="minorHAnsi" w:cstheme="minorHAnsi"/>
          <w:spacing w:val="4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0.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pacing w:val="4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cip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an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ns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Nu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nte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, Ba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e,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6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sz w:val="22"/>
          <w:szCs w:val="22"/>
        </w:rPr>
        <w:t>7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%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t.</w:t>
      </w:r>
    </w:p>
    <w:p w14:paraId="484B2757" w14:textId="77777777" w:rsidR="00E53775" w:rsidRPr="00705A4A" w:rsidRDefault="00E53775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06311AD0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mme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3       </w:t>
      </w:r>
      <w:r w:rsidRPr="00705A4A">
        <w:rPr>
          <w:rFonts w:asciiTheme="minorHAnsi" w:eastAsia="Corbel" w:hAnsiTheme="minorHAnsi" w:cstheme="minorHAnsi"/>
          <w:spacing w:val="4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nd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als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Nu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 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al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ac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6-</w:t>
      </w:r>
      <w:r w:rsidRPr="00705A4A">
        <w:rPr>
          <w:rFonts w:asciiTheme="minorHAnsi" w:eastAsia="Corbel" w:hAnsiTheme="minorHAnsi" w:cstheme="minorHAnsi"/>
          <w:sz w:val="22"/>
          <w:szCs w:val="22"/>
        </w:rPr>
        <w:t>8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ts,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al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e,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%</w:t>
      </w:r>
    </w:p>
    <w:p w14:paraId="24DE47C0" w14:textId="77777777" w:rsidR="00E53775" w:rsidRPr="00705A4A" w:rsidRDefault="009429F8">
      <w:pPr>
        <w:spacing w:before="3"/>
        <w:ind w:left="19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</w:p>
    <w:p w14:paraId="7E734E56" w14:textId="77777777" w:rsidR="00E53775" w:rsidRPr="00705A4A" w:rsidRDefault="00E53775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28914549" w14:textId="77777777" w:rsidR="00E53775" w:rsidRPr="00705A4A" w:rsidRDefault="009429F8">
      <w:pPr>
        <w:spacing w:line="242" w:lineRule="auto"/>
        <w:ind w:left="1912" w:right="1038" w:hanging="180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pr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g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3            </w:t>
      </w:r>
      <w:r w:rsidRPr="00705A4A">
        <w:rPr>
          <w:rFonts w:asciiTheme="minorHAnsi" w:eastAsia="Corbel" w:hAnsiTheme="minorHAnsi" w:cstheme="minorHAnsi"/>
          <w:spacing w:val="9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402</w:t>
      </w:r>
      <w:r w:rsidRPr="00705A4A">
        <w:rPr>
          <w:rFonts w:asciiTheme="minorHAnsi" w:eastAsia="Corbel" w:hAnsiTheme="minorHAnsi" w:cstheme="minorHAnsi"/>
          <w:spacing w:val="-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ld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ic</w:t>
      </w:r>
      <w:r w:rsidRPr="00705A4A">
        <w:rPr>
          <w:rFonts w:asciiTheme="minorHAnsi" w:eastAsia="Corbel" w:hAnsiTheme="minorHAnsi" w:cstheme="minorHAnsi"/>
          <w:sz w:val="22"/>
          <w:szCs w:val="22"/>
        </w:rPr>
        <w:t>al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6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ts, Ba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z w:val="22"/>
          <w:szCs w:val="22"/>
        </w:rPr>
        <w:t>e,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5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%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14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w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ks.</w:t>
      </w:r>
    </w:p>
    <w:p w14:paraId="681BC7BA" w14:textId="77777777" w:rsidR="00E53775" w:rsidRPr="00705A4A" w:rsidRDefault="00E53775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0CCA0BFB" w14:textId="77777777" w:rsidR="00E53775" w:rsidRPr="00705A4A" w:rsidRDefault="009429F8">
      <w:pPr>
        <w:spacing w:line="242" w:lineRule="auto"/>
        <w:ind w:left="1912" w:right="72" w:hanging="180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pr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g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3            </w:t>
      </w:r>
      <w:r w:rsidRPr="00705A4A">
        <w:rPr>
          <w:rFonts w:asciiTheme="minorHAnsi" w:eastAsia="Corbel" w:hAnsiTheme="minorHAnsi" w:cstheme="minorHAnsi"/>
          <w:spacing w:val="9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7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ns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nal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ty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m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,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6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sz w:val="22"/>
          <w:szCs w:val="22"/>
        </w:rPr>
        <w:t>9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al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nal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ts.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%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t.</w:t>
      </w:r>
    </w:p>
    <w:p w14:paraId="3E3A54C1" w14:textId="77777777" w:rsidR="00E53775" w:rsidRPr="00705A4A" w:rsidRDefault="00E53775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5ED24F45" w14:textId="77777777" w:rsidR="00E53775" w:rsidRPr="00705A4A" w:rsidRDefault="009429F8">
      <w:pPr>
        <w:spacing w:line="244" w:lineRule="auto"/>
        <w:ind w:left="1912" w:right="302" w:hanging="180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all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2                  </w:t>
      </w:r>
      <w:r w:rsidRPr="00705A4A">
        <w:rPr>
          <w:rFonts w:asciiTheme="minorHAnsi" w:eastAsia="Corbel" w:hAnsiTheme="minorHAnsi" w:cstheme="minorHAnsi"/>
          <w:spacing w:val="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0.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ns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f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nte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6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7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al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%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t.</w:t>
      </w:r>
    </w:p>
    <w:p w14:paraId="4537FE21" w14:textId="77777777" w:rsidR="00E53775" w:rsidRPr="00705A4A" w:rsidRDefault="00E53775">
      <w:pPr>
        <w:spacing w:before="11" w:line="280" w:lineRule="exact"/>
        <w:rPr>
          <w:rFonts w:asciiTheme="minorHAnsi" w:hAnsiTheme="minorHAnsi" w:cstheme="minorHAnsi"/>
          <w:sz w:val="22"/>
          <w:szCs w:val="22"/>
        </w:rPr>
      </w:pPr>
    </w:p>
    <w:p w14:paraId="101D1FB1" w14:textId="77777777" w:rsidR="00E53775" w:rsidRPr="00705A4A" w:rsidRDefault="009429F8">
      <w:pPr>
        <w:spacing w:line="242" w:lineRule="auto"/>
        <w:ind w:left="1912" w:right="1038" w:hanging="180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all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2                  </w:t>
      </w:r>
      <w:r w:rsidRPr="00705A4A">
        <w:rPr>
          <w:rFonts w:asciiTheme="minorHAnsi" w:eastAsia="Corbel" w:hAnsiTheme="minorHAnsi" w:cstheme="minorHAnsi"/>
          <w:spacing w:val="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z w:val="22"/>
          <w:szCs w:val="22"/>
        </w:rPr>
        <w:t>402</w:t>
      </w:r>
      <w:r w:rsidRPr="00705A4A">
        <w:rPr>
          <w:rFonts w:asciiTheme="minorHAnsi" w:eastAsia="Corbel" w:hAnsiTheme="minorHAnsi" w:cstheme="minorHAnsi"/>
          <w:spacing w:val="-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ld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th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ic</w:t>
      </w:r>
      <w:r w:rsidRPr="00705A4A">
        <w:rPr>
          <w:rFonts w:asciiTheme="minorHAnsi" w:eastAsia="Corbel" w:hAnsiTheme="minorHAnsi" w:cstheme="minorHAnsi"/>
          <w:sz w:val="22"/>
          <w:szCs w:val="22"/>
        </w:rPr>
        <w:t>al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6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ts, Ba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z w:val="22"/>
          <w:szCs w:val="22"/>
        </w:rPr>
        <w:t>e,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5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%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</w:p>
    <w:p w14:paraId="48558BC3" w14:textId="77777777" w:rsidR="00E53775" w:rsidRPr="00705A4A" w:rsidRDefault="00E53775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14DF961A" w14:textId="77777777" w:rsidR="00E53775" w:rsidRPr="00705A4A" w:rsidRDefault="009429F8">
      <w:pPr>
        <w:spacing w:line="242" w:lineRule="auto"/>
        <w:ind w:left="1912" w:right="302" w:hanging="180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mme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2       </w:t>
      </w:r>
      <w:r w:rsidRPr="00705A4A">
        <w:rPr>
          <w:rFonts w:asciiTheme="minorHAnsi" w:eastAsia="Corbel" w:hAnsiTheme="minorHAnsi" w:cstheme="minorHAnsi"/>
          <w:spacing w:val="3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0.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ns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Nu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g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nte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6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7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al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%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t.</w:t>
      </w:r>
    </w:p>
    <w:p w14:paraId="608E2A40" w14:textId="77777777" w:rsidR="00E53775" w:rsidRPr="00705A4A" w:rsidRDefault="00E53775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48F7CC0A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Su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mme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2       </w:t>
      </w:r>
      <w:r w:rsidRPr="00705A4A">
        <w:rPr>
          <w:rFonts w:asciiTheme="minorHAnsi" w:eastAsia="Corbel" w:hAnsiTheme="minorHAnsi" w:cstheme="minorHAnsi"/>
          <w:spacing w:val="3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nd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als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Nu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 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al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uc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6-</w:t>
      </w:r>
      <w:r w:rsidRPr="00705A4A">
        <w:rPr>
          <w:rFonts w:asciiTheme="minorHAnsi" w:eastAsia="Corbel" w:hAnsiTheme="minorHAnsi" w:cstheme="minorHAnsi"/>
          <w:sz w:val="22"/>
          <w:szCs w:val="22"/>
        </w:rPr>
        <w:t>8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>ts,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</w:p>
    <w:p w14:paraId="655B7FF6" w14:textId="77777777" w:rsidR="00E53775" w:rsidRPr="00705A4A" w:rsidRDefault="009429F8">
      <w:pPr>
        <w:spacing w:before="3"/>
        <w:ind w:left="19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%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ef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</w:p>
    <w:p w14:paraId="0248E287" w14:textId="77777777" w:rsidR="00E53775" w:rsidRPr="00705A4A" w:rsidRDefault="00E53775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41270692" w14:textId="77777777" w:rsidR="00E53775" w:rsidRPr="00705A4A" w:rsidRDefault="009429F8">
      <w:pPr>
        <w:spacing w:line="242" w:lineRule="auto"/>
        <w:ind w:left="832" w:right="7931" w:hanging="72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A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  <w:u w:color="000000"/>
        </w:rPr>
        <w:t>C</w:t>
      </w: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AD</w:t>
      </w:r>
      <w:r w:rsidRPr="00705A4A">
        <w:rPr>
          <w:rFonts w:asciiTheme="minorHAnsi" w:eastAsia="Corbel" w:hAnsiTheme="minorHAnsi" w:cstheme="minorHAnsi"/>
          <w:b/>
          <w:spacing w:val="1"/>
          <w:sz w:val="22"/>
          <w:szCs w:val="22"/>
          <w:u w:color="000000"/>
        </w:rPr>
        <w:t>EMI</w:t>
      </w: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 xml:space="preserve">C </w:t>
      </w:r>
      <w:r w:rsidRPr="00705A4A">
        <w:rPr>
          <w:rFonts w:asciiTheme="minorHAnsi" w:eastAsia="Corbel" w:hAnsiTheme="minorHAnsi" w:cstheme="minorHAnsi"/>
          <w:b/>
          <w:spacing w:val="-2"/>
          <w:sz w:val="22"/>
          <w:szCs w:val="22"/>
          <w:u w:color="000000"/>
        </w:rPr>
        <w:t>S</w:t>
      </w: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E</w:t>
      </w:r>
      <w:r w:rsidRPr="00705A4A">
        <w:rPr>
          <w:rFonts w:asciiTheme="minorHAnsi" w:eastAsia="Corbel" w:hAnsiTheme="minorHAnsi" w:cstheme="minorHAnsi"/>
          <w:b/>
          <w:spacing w:val="1"/>
          <w:sz w:val="22"/>
          <w:szCs w:val="22"/>
          <w:u w:color="000000"/>
        </w:rPr>
        <w:t>R</w:t>
      </w: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V</w:t>
      </w:r>
      <w:r w:rsidRPr="00705A4A">
        <w:rPr>
          <w:rFonts w:asciiTheme="minorHAnsi" w:eastAsia="Corbel" w:hAnsiTheme="minorHAnsi" w:cstheme="minorHAnsi"/>
          <w:b/>
          <w:spacing w:val="1"/>
          <w:sz w:val="22"/>
          <w:szCs w:val="22"/>
          <w:u w:color="000000"/>
        </w:rPr>
        <w:t>I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  <w:u w:color="000000"/>
        </w:rPr>
        <w:t>C</w:t>
      </w: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E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</w:rPr>
        <w:t>mm</w:t>
      </w:r>
      <w:r w:rsidRPr="00705A4A">
        <w:rPr>
          <w:rFonts w:asciiTheme="minorHAnsi" w:eastAsia="Corbel" w:hAnsiTheme="minorHAnsi" w:cstheme="minorHAnsi"/>
          <w:b/>
          <w:spacing w:val="-2"/>
          <w:sz w:val="22"/>
          <w:szCs w:val="22"/>
        </w:rPr>
        <w:t>it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s</w:t>
      </w:r>
    </w:p>
    <w:p w14:paraId="1133EB5B" w14:textId="77777777" w:rsidR="00E53775" w:rsidRPr="00705A4A" w:rsidRDefault="00E53775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0FD8C426" w14:textId="77777777" w:rsidR="00E53775" w:rsidRPr="00705A4A" w:rsidRDefault="009429F8">
      <w:pPr>
        <w:ind w:left="1246" w:right="7101"/>
        <w:jc w:val="center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b/>
          <w:spacing w:val="-2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b/>
          <w:spacing w:val="-2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b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b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b/>
          <w:spacing w:val="-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g</w:t>
      </w:r>
    </w:p>
    <w:p w14:paraId="09E9A13A" w14:textId="77777777" w:rsidR="00E53775" w:rsidRPr="00705A4A" w:rsidRDefault="00E53775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62DAE31E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20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12</w:t>
      </w:r>
      <w:r w:rsidRPr="00705A4A">
        <w:rPr>
          <w:rFonts w:asciiTheme="minorHAnsi" w:eastAsia="Corbel" w:hAnsiTheme="minorHAnsi" w:cstheme="minorHAnsi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                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al</w:t>
      </w:r>
      <w:r w:rsidRPr="00705A4A">
        <w:rPr>
          <w:rFonts w:asciiTheme="minorHAnsi" w:eastAsia="Corbel" w:hAnsiTheme="minorHAnsi" w:cstheme="minorHAnsi"/>
          <w:spacing w:val="-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mm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tte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SON</w:t>
      </w:r>
    </w:p>
    <w:p w14:paraId="0247E6D2" w14:textId="77777777" w:rsidR="00E53775" w:rsidRPr="00705A4A" w:rsidRDefault="00E53775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1B6EAF81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20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9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                </w:t>
      </w:r>
      <w:r w:rsidRPr="00705A4A">
        <w:rPr>
          <w:rFonts w:asciiTheme="minorHAnsi" w:eastAsia="Corbel" w:hAnsiTheme="minorHAnsi" w:cstheme="minorHAnsi"/>
          <w:spacing w:val="29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acca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eat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cu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um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mm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tte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em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</w:p>
    <w:p w14:paraId="004F9799" w14:textId="77777777" w:rsidR="00E53775" w:rsidRPr="00705A4A" w:rsidRDefault="00E53775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087787C0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200</w:t>
      </w:r>
      <w:r w:rsidRPr="00705A4A">
        <w:rPr>
          <w:rFonts w:asciiTheme="minorHAnsi" w:eastAsia="Corbel" w:hAnsiTheme="minorHAnsi" w:cstheme="minorHAnsi"/>
          <w:sz w:val="22"/>
          <w:szCs w:val="22"/>
        </w:rPr>
        <w:t>5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                </w:t>
      </w:r>
      <w:r w:rsidRPr="00705A4A">
        <w:rPr>
          <w:rFonts w:asciiTheme="minorHAnsi" w:eastAsia="Corbel" w:hAnsiTheme="minorHAnsi" w:cstheme="minorHAnsi"/>
          <w:spacing w:val="4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acca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eat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cu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um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mm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tte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wo</w:t>
      </w:r>
      <w:r w:rsidRPr="00705A4A">
        <w:rPr>
          <w:rFonts w:asciiTheme="minorHAnsi" w:eastAsia="Corbel" w:hAnsiTheme="minorHAnsi" w:cstheme="minorHAnsi"/>
          <w:spacing w:val="-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</w:p>
    <w:p w14:paraId="6C9F88F2" w14:textId="77777777" w:rsidR="00E53775" w:rsidRPr="00705A4A" w:rsidRDefault="009429F8">
      <w:pPr>
        <w:spacing w:before="3" w:line="242" w:lineRule="auto"/>
        <w:ind w:left="2812" w:right="343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200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3</w:t>
      </w:r>
      <w:r w:rsidRPr="00705A4A">
        <w:rPr>
          <w:rFonts w:asciiTheme="minorHAnsi" w:eastAsia="Corbel" w:hAnsiTheme="minorHAnsi" w:cstheme="minorHAnsi"/>
          <w:spacing w:val="-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enta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EB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va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uat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acca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og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m,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ecte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mem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</w:p>
    <w:p w14:paraId="3F559CF9" w14:textId="77777777" w:rsidR="00E53775" w:rsidRPr="00705A4A" w:rsidRDefault="00E53775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5273CAC2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  <w:sectPr w:rsidR="00E53775" w:rsidRPr="00705A4A">
          <w:pgSz w:w="12240" w:h="15840"/>
          <w:pgMar w:top="660" w:right="980" w:bottom="280" w:left="1040" w:header="0" w:footer="566" w:gutter="0"/>
          <w:cols w:space="720"/>
        </w:sectPr>
      </w:pP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99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7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                 </w:t>
      </w:r>
      <w:r w:rsidRPr="00705A4A">
        <w:rPr>
          <w:rFonts w:asciiTheme="minorHAnsi" w:eastAsia="Corbel" w:hAnsiTheme="minorHAnsi" w:cstheme="minorHAnsi"/>
          <w:spacing w:val="1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acu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enat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ttee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em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</w:p>
    <w:p w14:paraId="3F364733" w14:textId="77777777" w:rsidR="00E53775" w:rsidRPr="00705A4A" w:rsidRDefault="009429F8">
      <w:pPr>
        <w:spacing w:before="59"/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lastRenderedPageBreak/>
        <w:t>20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6                      </w:t>
      </w:r>
      <w:r w:rsidRPr="00705A4A">
        <w:rPr>
          <w:rFonts w:asciiTheme="minorHAnsi" w:eastAsia="Corbel" w:hAnsiTheme="minorHAnsi" w:cstheme="minorHAnsi"/>
          <w:spacing w:val="37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ppoi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nte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acca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eat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og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sio</w:t>
      </w:r>
      <w:r w:rsidRPr="00705A4A">
        <w:rPr>
          <w:rFonts w:asciiTheme="minorHAnsi" w:eastAsia="Corbel" w:hAnsiTheme="minorHAnsi" w:cstheme="minorHAnsi"/>
          <w:sz w:val="22"/>
          <w:szCs w:val="22"/>
        </w:rPr>
        <w:t>ns</w:t>
      </w:r>
      <w:r w:rsidRPr="00705A4A">
        <w:rPr>
          <w:rFonts w:asciiTheme="minorHAnsi" w:eastAsia="Corbel" w:hAnsiTheme="minorHAnsi" w:cstheme="minorHAnsi"/>
          <w:spacing w:val="-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mm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</w:p>
    <w:p w14:paraId="20563763" w14:textId="77777777" w:rsidR="00E53775" w:rsidRPr="00705A4A" w:rsidRDefault="009429F8">
      <w:pPr>
        <w:spacing w:before="3"/>
        <w:ind w:left="227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mm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tte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mem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</w:p>
    <w:p w14:paraId="26978BDC" w14:textId="77777777" w:rsidR="00E53775" w:rsidRPr="00705A4A" w:rsidRDefault="00E53775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1EDD47EC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200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7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-20</w:t>
      </w:r>
      <w:r w:rsidRPr="00705A4A">
        <w:rPr>
          <w:rFonts w:asciiTheme="minorHAnsi" w:eastAsia="Corbel" w:hAnsiTheme="minorHAnsi" w:cstheme="minorHAnsi"/>
          <w:sz w:val="22"/>
          <w:szCs w:val="22"/>
        </w:rPr>
        <w:t>10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                      </w:t>
      </w:r>
      <w:r w:rsidRPr="00705A4A">
        <w:rPr>
          <w:rFonts w:asciiTheme="minorHAnsi" w:eastAsia="Corbel" w:hAnsiTheme="minorHAnsi" w:cstheme="minorHAnsi"/>
          <w:spacing w:val="4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acca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eat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Ad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ns</w:t>
      </w:r>
      <w:r w:rsidRPr="00705A4A">
        <w:rPr>
          <w:rFonts w:asciiTheme="minorHAnsi" w:eastAsia="Corbel" w:hAnsiTheme="minorHAnsi" w:cstheme="minorHAnsi"/>
          <w:spacing w:val="-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tte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M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em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</w:p>
    <w:p w14:paraId="2A1CE9C6" w14:textId="77777777" w:rsidR="00E53775" w:rsidRPr="00705A4A" w:rsidRDefault="00E53775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32411DE2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99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7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-2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3                       </w:t>
      </w:r>
      <w:r w:rsidRPr="00705A4A">
        <w:rPr>
          <w:rFonts w:asciiTheme="minorHAnsi" w:eastAsia="Corbel" w:hAnsiTheme="minorHAnsi" w:cstheme="minorHAnsi"/>
          <w:spacing w:val="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acu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pacing w:val="-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ac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ic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em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</w:p>
    <w:p w14:paraId="07242F7C" w14:textId="77777777" w:rsidR="00E53775" w:rsidRPr="00705A4A" w:rsidRDefault="00E53775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123E6D5C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9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9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9-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2                      </w:t>
      </w:r>
      <w:r w:rsidRPr="00705A4A">
        <w:rPr>
          <w:rFonts w:asciiTheme="minorHAnsi" w:eastAsia="Corbel" w:hAnsiTheme="minorHAnsi" w:cstheme="minorHAnsi"/>
          <w:spacing w:val="17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Vu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pop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un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il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M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em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</w:p>
    <w:p w14:paraId="7FF61692" w14:textId="77777777" w:rsidR="00E53775" w:rsidRPr="00705A4A" w:rsidRDefault="00E53775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1ECCC911" w14:textId="77777777" w:rsidR="00E53775" w:rsidRPr="00705A4A" w:rsidRDefault="009429F8">
      <w:pPr>
        <w:ind w:left="83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b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b/>
          <w:spacing w:val="-4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b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b/>
          <w:spacing w:val="-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b/>
          <w:spacing w:val="-3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s</w:t>
      </w:r>
    </w:p>
    <w:p w14:paraId="314A458D" w14:textId="77777777" w:rsidR="00E53775" w:rsidRPr="00705A4A" w:rsidRDefault="00E5377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5B0ACB" w14:textId="77777777" w:rsidR="00E53775" w:rsidRPr="00705A4A" w:rsidRDefault="00E53775">
      <w:pPr>
        <w:spacing w:before="8" w:line="280" w:lineRule="exact"/>
        <w:rPr>
          <w:rFonts w:asciiTheme="minorHAnsi" w:hAnsiTheme="minorHAnsi" w:cstheme="minorHAnsi"/>
          <w:sz w:val="22"/>
          <w:szCs w:val="22"/>
        </w:rPr>
      </w:pPr>
    </w:p>
    <w:p w14:paraId="04B9B5B0" w14:textId="77777777" w:rsidR="00E53775" w:rsidRPr="00705A4A" w:rsidRDefault="009429F8">
      <w:pPr>
        <w:spacing w:line="260" w:lineRule="exact"/>
        <w:ind w:left="2272" w:right="337" w:hanging="216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20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6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                </w:t>
      </w:r>
      <w:r w:rsidRPr="00705A4A">
        <w:rPr>
          <w:rFonts w:asciiTheme="minorHAnsi" w:eastAsia="Corbel" w:hAnsiTheme="minorHAnsi" w:cstheme="minorHAnsi"/>
          <w:spacing w:val="29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rd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nat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eff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eat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cu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mm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tte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ov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q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ua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pacing w:val="-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f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uct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ducat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na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x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(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EB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)</w:t>
      </w:r>
      <w:r w:rsidRPr="00705A4A">
        <w:rPr>
          <w:rFonts w:asciiTheme="minorHAnsi" w:eastAsia="Corbel" w:hAnsiTheme="minorHAnsi" w:cstheme="minorHAnsi"/>
          <w:spacing w:val="-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og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m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uat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</w:p>
    <w:p w14:paraId="637BCD4B" w14:textId="77777777" w:rsidR="00E53775" w:rsidRPr="00705A4A" w:rsidRDefault="00E53775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1F7FA478" w14:textId="77777777" w:rsidR="00E53775" w:rsidRPr="00705A4A" w:rsidRDefault="009429F8">
      <w:pPr>
        <w:spacing w:line="227" w:lineRule="auto"/>
        <w:ind w:left="2272" w:right="741" w:hanging="216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200</w:t>
      </w:r>
      <w:r w:rsidRPr="00705A4A">
        <w:rPr>
          <w:rFonts w:asciiTheme="minorHAnsi" w:eastAsia="Corbel" w:hAnsiTheme="minorHAnsi" w:cstheme="minorHAnsi"/>
          <w:sz w:val="22"/>
          <w:szCs w:val="22"/>
        </w:rPr>
        <w:t>5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                </w:t>
      </w:r>
      <w:r w:rsidRPr="00705A4A">
        <w:rPr>
          <w:rFonts w:asciiTheme="minorHAnsi" w:eastAsia="Corbel" w:hAnsiTheme="minorHAnsi" w:cstheme="minorHAnsi"/>
          <w:spacing w:val="4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rd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nat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og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uat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he</w:t>
      </w:r>
      <w:r w:rsidRPr="00705A4A">
        <w:rPr>
          <w:rFonts w:asciiTheme="minorHAnsi" w:eastAsia="Corbel" w:hAnsiTheme="minorHAnsi" w:cstheme="minorHAnsi"/>
          <w:spacing w:val="-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J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op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ns</w:t>
      </w:r>
      <w:r w:rsidRPr="00705A4A">
        <w:rPr>
          <w:rFonts w:asciiTheme="minorHAnsi" w:eastAsia="Corbel" w:hAnsiTheme="minorHAnsi" w:cstheme="minorHAnsi"/>
          <w:spacing w:val="-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y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acca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eat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ent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acca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eat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cu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m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mm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ttee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</w:p>
    <w:p w14:paraId="7ED54A7C" w14:textId="77777777" w:rsidR="00E53775" w:rsidRPr="00705A4A" w:rsidRDefault="00E53775">
      <w:pPr>
        <w:spacing w:before="2" w:line="220" w:lineRule="exact"/>
        <w:rPr>
          <w:rFonts w:asciiTheme="minorHAnsi" w:hAnsiTheme="minorHAnsi" w:cstheme="minorHAnsi"/>
          <w:sz w:val="22"/>
          <w:szCs w:val="22"/>
        </w:rPr>
      </w:pPr>
    </w:p>
    <w:p w14:paraId="57976E68" w14:textId="77777777" w:rsidR="00E53775" w:rsidRPr="00705A4A" w:rsidRDefault="009429F8">
      <w:pPr>
        <w:spacing w:line="260" w:lineRule="exact"/>
        <w:ind w:left="2272" w:right="284" w:hanging="216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20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6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7                      </w:t>
      </w:r>
      <w:r w:rsidRPr="00705A4A">
        <w:rPr>
          <w:rFonts w:asciiTheme="minorHAnsi" w:eastAsia="Corbel" w:hAnsiTheme="minorHAnsi" w:cstheme="minorHAnsi"/>
          <w:spacing w:val="27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emente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ne</w:t>
      </w:r>
      <w:r w:rsidRPr="00705A4A">
        <w:rPr>
          <w:rFonts w:asciiTheme="minorHAnsi" w:eastAsia="Corbel" w:hAnsiTheme="minorHAnsi" w:cstheme="minorHAnsi"/>
          <w:sz w:val="22"/>
          <w:szCs w:val="22"/>
        </w:rPr>
        <w:t>w</w:t>
      </w:r>
      <w:r w:rsidRPr="00705A4A">
        <w:rPr>
          <w:rFonts w:asciiTheme="minorHAnsi" w:eastAsia="Corbel" w:hAnsiTheme="minorHAnsi" w:cstheme="minorHAnsi"/>
          <w:spacing w:val="-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EB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og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va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J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USO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umn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i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li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fee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ac</w:t>
      </w:r>
      <w:r w:rsidRPr="00705A4A">
        <w:rPr>
          <w:rFonts w:asciiTheme="minorHAnsi" w:eastAsia="Corbel" w:hAnsiTheme="minorHAnsi" w:cstheme="minorHAnsi"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ov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rn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/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spo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acca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eat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ent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</w:p>
    <w:p w14:paraId="67737341" w14:textId="77777777" w:rsidR="00E53775" w:rsidRPr="00705A4A" w:rsidRDefault="00E53775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53197EE5" w14:textId="77777777" w:rsidR="00E53775" w:rsidRPr="00705A4A" w:rsidRDefault="00E5377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2601D1" w14:textId="77777777" w:rsidR="00E53775" w:rsidRPr="00705A4A" w:rsidRDefault="00E5377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120749D" w14:textId="77777777" w:rsidR="00E53775" w:rsidRPr="00705A4A" w:rsidRDefault="009429F8">
      <w:pPr>
        <w:spacing w:line="242" w:lineRule="auto"/>
        <w:ind w:left="2272" w:right="73" w:hanging="2160"/>
        <w:jc w:val="both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>5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esent                </w:t>
      </w:r>
      <w:r w:rsidRPr="00705A4A">
        <w:rPr>
          <w:rFonts w:asciiTheme="minorHAnsi" w:eastAsia="Corbel" w:hAnsiTheme="minorHAnsi" w:cstheme="minorHAnsi"/>
          <w:spacing w:val="18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e in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z w:val="22"/>
          <w:szCs w:val="22"/>
        </w:rPr>
        <w:t>id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>al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/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up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ie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n/tou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for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al,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na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nal,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in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nation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l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itors 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m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ch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oo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commu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ity g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up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ial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gani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z</w:t>
      </w:r>
      <w:r w:rsidRPr="00705A4A">
        <w:rPr>
          <w:rFonts w:asciiTheme="minorHAnsi" w:eastAsia="Corbel" w:hAnsiTheme="minorHAnsi" w:cstheme="minorHAnsi"/>
          <w:sz w:val="22"/>
          <w:szCs w:val="22"/>
        </w:rPr>
        <w:t>ation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4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ities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for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imulati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hno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gy 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nd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ce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in 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icul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m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evel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pme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t.</w:t>
      </w:r>
    </w:p>
    <w:p w14:paraId="25265BAA" w14:textId="77777777" w:rsidR="00E53775" w:rsidRPr="00705A4A" w:rsidRDefault="00E53775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4B975E2D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all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13                          </w:t>
      </w:r>
      <w:r w:rsidRPr="00705A4A">
        <w:rPr>
          <w:rFonts w:asciiTheme="minorHAnsi" w:eastAsia="Corbel" w:hAnsiTheme="minorHAnsi" w:cstheme="minorHAnsi"/>
          <w:spacing w:val="7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n, 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ation,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and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Commu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icati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ce</w:t>
      </w:r>
    </w:p>
    <w:p w14:paraId="0904C0E3" w14:textId="77777777" w:rsidR="00E53775" w:rsidRPr="00705A4A" w:rsidRDefault="00E5377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688475" w14:textId="77777777" w:rsidR="00E53775" w:rsidRPr="00705A4A" w:rsidRDefault="00E53775">
      <w:pPr>
        <w:spacing w:before="11" w:line="280" w:lineRule="exact"/>
        <w:rPr>
          <w:rFonts w:asciiTheme="minorHAnsi" w:hAnsiTheme="minorHAnsi" w:cstheme="minorHAnsi"/>
          <w:sz w:val="22"/>
          <w:szCs w:val="22"/>
        </w:rPr>
      </w:pPr>
    </w:p>
    <w:p w14:paraId="42AE34A0" w14:textId="77777777" w:rsidR="00E53775" w:rsidRPr="00705A4A" w:rsidRDefault="009429F8">
      <w:pPr>
        <w:spacing w:line="242" w:lineRule="auto"/>
        <w:ind w:left="2258" w:right="1057" w:hanging="2146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20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13                         </w:t>
      </w:r>
      <w:r w:rsidRPr="00705A4A">
        <w:rPr>
          <w:rFonts w:asciiTheme="minorHAnsi" w:eastAsia="Corbel" w:hAnsiTheme="minorHAnsi" w:cstheme="minorHAnsi"/>
          <w:spacing w:val="38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tenc</w:t>
      </w:r>
      <w:r w:rsidRPr="00705A4A">
        <w:rPr>
          <w:rFonts w:asciiTheme="minorHAnsi" w:eastAsia="Corbel" w:hAnsiTheme="minorHAnsi" w:cstheme="minorHAnsi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pacing w:val="-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ce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-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W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ke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to</w:t>
      </w:r>
      <w:r w:rsidRPr="00705A4A">
        <w:rPr>
          <w:rFonts w:asciiTheme="minorHAnsi" w:eastAsia="Corbel" w:hAnsiTheme="minorHAnsi" w:cstheme="minorHAnsi"/>
          <w:spacing w:val="-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ent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pacing w:val="-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tenc</w:t>
      </w:r>
      <w:r w:rsidRPr="00705A4A">
        <w:rPr>
          <w:rFonts w:asciiTheme="minorHAnsi" w:eastAsia="Corbel" w:hAnsiTheme="minorHAnsi" w:cstheme="minorHAnsi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w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tte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w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w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as</w:t>
      </w:r>
      <w:r w:rsidRPr="00705A4A">
        <w:rPr>
          <w:rFonts w:asciiTheme="minorHAnsi" w:eastAsia="Corbel" w:hAnsiTheme="minorHAnsi" w:cstheme="minorHAnsi"/>
          <w:spacing w:val="-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al</w:t>
      </w:r>
      <w:r w:rsidRPr="00705A4A">
        <w:rPr>
          <w:rFonts w:asciiTheme="minorHAnsi" w:eastAsia="Corbel" w:hAnsiTheme="minorHAnsi" w:cstheme="minorHAnsi"/>
          <w:spacing w:val="-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manc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uat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</w:p>
    <w:p w14:paraId="3025B9D7" w14:textId="77777777" w:rsidR="00E53775" w:rsidRPr="00705A4A" w:rsidRDefault="00E53775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32572D2C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20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3-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4                      </w:t>
      </w:r>
      <w:r w:rsidRPr="00705A4A">
        <w:rPr>
          <w:rFonts w:asciiTheme="minorHAnsi" w:eastAsia="Corbel" w:hAnsiTheme="minorHAnsi" w:cstheme="minorHAnsi"/>
          <w:spacing w:val="2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ppoi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nte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p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cu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io</w:t>
      </w:r>
      <w:r w:rsidRPr="00705A4A">
        <w:rPr>
          <w:rFonts w:asciiTheme="minorHAnsi" w:eastAsia="Corbel" w:hAnsiTheme="minorHAnsi" w:cstheme="minorHAnsi"/>
          <w:sz w:val="22"/>
          <w:szCs w:val="22"/>
        </w:rPr>
        <w:t>ns.</w:t>
      </w:r>
    </w:p>
    <w:p w14:paraId="556CB013" w14:textId="77777777" w:rsidR="00E53775" w:rsidRPr="00705A4A" w:rsidRDefault="00E53775">
      <w:pPr>
        <w:spacing w:before="14" w:line="200" w:lineRule="exact"/>
        <w:rPr>
          <w:rFonts w:asciiTheme="minorHAnsi" w:hAnsiTheme="minorHAnsi" w:cstheme="minorHAnsi"/>
          <w:sz w:val="22"/>
          <w:szCs w:val="22"/>
        </w:rPr>
      </w:pPr>
    </w:p>
    <w:p w14:paraId="45ABA07E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20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4                      </w:t>
      </w:r>
      <w:r w:rsidRPr="00705A4A">
        <w:rPr>
          <w:rFonts w:asciiTheme="minorHAnsi" w:eastAsia="Corbel" w:hAnsiTheme="minorHAnsi" w:cstheme="minorHAnsi"/>
          <w:spacing w:val="10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ce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si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spacing w:val="-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J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op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ns</w:t>
      </w:r>
      <w:r w:rsidRPr="00705A4A">
        <w:rPr>
          <w:rFonts w:asciiTheme="minorHAnsi" w:eastAsia="Corbel" w:hAnsiTheme="minorHAnsi" w:cstheme="minorHAnsi"/>
          <w:spacing w:val="-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y</w:t>
      </w:r>
    </w:p>
    <w:p w14:paraId="6438E893" w14:textId="77777777" w:rsidR="00E53775" w:rsidRPr="00705A4A" w:rsidRDefault="009429F8">
      <w:pPr>
        <w:spacing w:line="260" w:lineRule="exact"/>
        <w:ind w:left="227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 xml:space="preserve"> o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4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Nu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si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g,</w:t>
      </w:r>
      <w:r w:rsidRPr="00705A4A">
        <w:rPr>
          <w:rFonts w:asciiTheme="minorHAnsi" w:eastAsia="Corbel" w:hAnsiTheme="minorHAnsi" w:cstheme="minorHAnsi"/>
          <w:spacing w:val="-6"/>
          <w:position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position w:val="1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1"/>
          <w:position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position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position w:val="1"/>
          <w:sz w:val="22"/>
          <w:szCs w:val="22"/>
        </w:rPr>
        <w:t>r</w:t>
      </w:r>
    </w:p>
    <w:p w14:paraId="763F3155" w14:textId="77777777" w:rsidR="00E53775" w:rsidRPr="00705A4A" w:rsidRDefault="00E53775">
      <w:pPr>
        <w:spacing w:before="12" w:line="200" w:lineRule="exact"/>
        <w:rPr>
          <w:rFonts w:asciiTheme="minorHAnsi" w:hAnsiTheme="minorHAnsi" w:cstheme="minorHAnsi"/>
          <w:sz w:val="22"/>
          <w:szCs w:val="22"/>
        </w:rPr>
      </w:pPr>
    </w:p>
    <w:p w14:paraId="7154733A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20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3                      </w:t>
      </w:r>
      <w:r w:rsidRPr="00705A4A">
        <w:rPr>
          <w:rFonts w:asciiTheme="minorHAnsi" w:eastAsia="Corbel" w:hAnsiTheme="minorHAnsi" w:cstheme="minorHAnsi"/>
          <w:spacing w:val="2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mmun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cat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eate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facu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eat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em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</w:p>
    <w:p w14:paraId="4FD560E5" w14:textId="77777777" w:rsidR="00E53775" w:rsidRPr="00705A4A" w:rsidRDefault="00E53775">
      <w:pPr>
        <w:spacing w:before="14" w:line="200" w:lineRule="exact"/>
        <w:rPr>
          <w:rFonts w:asciiTheme="minorHAnsi" w:hAnsiTheme="minorHAnsi" w:cstheme="minorHAnsi"/>
          <w:sz w:val="22"/>
          <w:szCs w:val="22"/>
        </w:rPr>
      </w:pPr>
    </w:p>
    <w:p w14:paraId="47F30F87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200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2                      </w:t>
      </w:r>
      <w:r w:rsidRPr="00705A4A">
        <w:rPr>
          <w:rFonts w:asciiTheme="minorHAnsi" w:eastAsia="Corbel" w:hAnsiTheme="minorHAnsi" w:cstheme="minorHAnsi"/>
          <w:spacing w:val="2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CCN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acc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tat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io</w:t>
      </w:r>
      <w:r w:rsidRPr="00705A4A">
        <w:rPr>
          <w:rFonts w:asciiTheme="minorHAnsi" w:eastAsia="Corbel" w:hAnsiTheme="minorHAnsi" w:cstheme="minorHAnsi"/>
          <w:sz w:val="22"/>
          <w:szCs w:val="22"/>
        </w:rPr>
        <w:t>n,</w:t>
      </w:r>
      <w:r w:rsidRPr="00705A4A">
        <w:rPr>
          <w:rFonts w:asciiTheme="minorHAnsi" w:eastAsia="Corbel" w:hAnsiTheme="minorHAnsi" w:cstheme="minorHAnsi"/>
          <w:spacing w:val="-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</w:p>
    <w:p w14:paraId="52A77BD1" w14:textId="77777777" w:rsidR="00E53775" w:rsidRPr="00705A4A" w:rsidRDefault="00E53775">
      <w:pPr>
        <w:spacing w:before="7" w:line="280" w:lineRule="exact"/>
        <w:rPr>
          <w:rFonts w:asciiTheme="minorHAnsi" w:hAnsiTheme="minorHAnsi" w:cstheme="minorHAnsi"/>
          <w:sz w:val="22"/>
          <w:szCs w:val="22"/>
        </w:rPr>
      </w:pPr>
    </w:p>
    <w:p w14:paraId="7E45EF97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200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                                  </w:t>
      </w:r>
      <w:r w:rsidRPr="00705A4A">
        <w:rPr>
          <w:rFonts w:asciiTheme="minorHAnsi" w:eastAsia="Corbel" w:hAnsiTheme="minorHAnsi" w:cstheme="minorHAnsi"/>
          <w:spacing w:val="1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ip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ate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mat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et</w:t>
      </w:r>
      <w:r w:rsidRPr="00705A4A">
        <w:rPr>
          <w:rFonts w:asciiTheme="minorHAnsi" w:eastAsia="Corbel" w:hAnsiTheme="minorHAnsi" w:cstheme="minorHAnsi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</w:p>
    <w:p w14:paraId="5C057EEC" w14:textId="77777777" w:rsidR="00E53775" w:rsidRPr="00705A4A" w:rsidRDefault="009429F8">
      <w:pPr>
        <w:spacing w:before="5"/>
        <w:ind w:left="227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(Nat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)</w:t>
      </w:r>
    </w:p>
    <w:p w14:paraId="59E3025E" w14:textId="77777777" w:rsidR="00E53775" w:rsidRPr="00705A4A" w:rsidRDefault="00E53775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74DEB9CB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9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9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9-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2                      </w:t>
      </w:r>
      <w:r w:rsidRPr="00705A4A">
        <w:rPr>
          <w:rFonts w:asciiTheme="minorHAnsi" w:eastAsia="Corbel" w:hAnsiTheme="minorHAnsi" w:cstheme="minorHAnsi"/>
          <w:spacing w:val="17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eac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hi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ancemen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ent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ta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J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op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ns</w:t>
      </w:r>
      <w:r w:rsidRPr="00705A4A">
        <w:rPr>
          <w:rFonts w:asciiTheme="minorHAnsi" w:eastAsia="Corbel" w:hAnsiTheme="minorHAnsi" w:cstheme="minorHAnsi"/>
          <w:spacing w:val="-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y</w:t>
      </w:r>
    </w:p>
    <w:p w14:paraId="1F8AA54C" w14:textId="77777777" w:rsidR="00E53775" w:rsidRPr="00705A4A" w:rsidRDefault="009429F8">
      <w:pPr>
        <w:spacing w:before="3"/>
        <w:ind w:left="2272"/>
        <w:rPr>
          <w:rFonts w:asciiTheme="minorHAnsi" w:eastAsia="Corbel" w:hAnsiTheme="minorHAnsi" w:cstheme="minorHAnsi"/>
          <w:sz w:val="22"/>
          <w:szCs w:val="22"/>
        </w:rPr>
        <w:sectPr w:rsidR="00E53775" w:rsidRPr="00705A4A">
          <w:pgSz w:w="12240" w:h="15840"/>
          <w:pgMar w:top="660" w:right="760" w:bottom="280" w:left="1040" w:header="0" w:footer="566" w:gutter="0"/>
          <w:cols w:space="720"/>
        </w:sectPr>
      </w:pP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si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g,</w:t>
      </w:r>
      <w:r w:rsidRPr="00705A4A">
        <w:rPr>
          <w:rFonts w:asciiTheme="minorHAnsi" w:eastAsia="Corbel" w:hAnsiTheme="minorHAnsi" w:cstheme="minorHAnsi"/>
          <w:spacing w:val="-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</w:p>
    <w:p w14:paraId="24F41486" w14:textId="77777777" w:rsidR="00E53775" w:rsidRPr="00705A4A" w:rsidRDefault="009429F8">
      <w:pPr>
        <w:spacing w:before="59"/>
        <w:ind w:left="83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lastRenderedPageBreak/>
        <w:t>Sch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l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f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ing</w:t>
      </w:r>
    </w:p>
    <w:p w14:paraId="42C43032" w14:textId="77777777" w:rsidR="00E53775" w:rsidRPr="00705A4A" w:rsidRDefault="00E53775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7B79CDFE" w14:textId="77777777" w:rsidR="00E53775" w:rsidRPr="00705A4A" w:rsidRDefault="009429F8">
      <w:pPr>
        <w:spacing w:line="242" w:lineRule="auto"/>
        <w:ind w:left="2272" w:right="58" w:hanging="216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6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esent                </w:t>
      </w:r>
      <w:r w:rsidRPr="00705A4A">
        <w:rPr>
          <w:rFonts w:asciiTheme="minorHAnsi" w:eastAsia="Corbel" w:hAnsiTheme="minorHAnsi" w:cstheme="minorHAnsi"/>
          <w:spacing w:val="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Lea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er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le for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imulati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 implem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ation at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the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Jo</w:t>
      </w:r>
      <w:r w:rsidRPr="00705A4A">
        <w:rPr>
          <w:rFonts w:asciiTheme="minorHAnsi" w:eastAsia="Corbel" w:hAnsiTheme="minorHAnsi" w:cstheme="minorHAnsi"/>
          <w:sz w:val="22"/>
          <w:szCs w:val="22"/>
        </w:rPr>
        <w:t>hns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pki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Unive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ity Sch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l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f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ing (app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in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>te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nd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nic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am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to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)</w:t>
      </w:r>
    </w:p>
    <w:p w14:paraId="0AE095B1" w14:textId="77777777" w:rsidR="00E53775" w:rsidRPr="00705A4A" w:rsidRDefault="00E53775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64DB6A0F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6</w:t>
      </w:r>
      <w:r w:rsidRPr="00705A4A">
        <w:rPr>
          <w:rFonts w:asciiTheme="minorHAnsi" w:eastAsia="Corbel" w:hAnsiTheme="minorHAnsi" w:cstheme="minorHAnsi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esent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               </w:t>
      </w:r>
      <w:r w:rsidRPr="00705A4A">
        <w:rPr>
          <w:rFonts w:asciiTheme="minorHAnsi" w:eastAsia="Corbel" w:hAnsiTheme="minorHAnsi" w:cstheme="minorHAnsi"/>
          <w:spacing w:val="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esen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ch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l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w</w:t>
      </w:r>
      <w:r w:rsidRPr="00705A4A">
        <w:rPr>
          <w:rFonts w:asciiTheme="minorHAnsi" w:eastAsia="Corbel" w:hAnsiTheme="minorHAnsi" w:cstheme="minorHAnsi"/>
          <w:sz w:val="22"/>
          <w:szCs w:val="22"/>
        </w:rPr>
        <w:t>ide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ie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 p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am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for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w cl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nical inst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to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</w:p>
    <w:p w14:paraId="5080BB95" w14:textId="77777777" w:rsidR="00E53775" w:rsidRPr="00705A4A" w:rsidRDefault="00E53775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75A91FD0" w14:textId="77777777" w:rsidR="00E53775" w:rsidRPr="00705A4A" w:rsidRDefault="009429F8">
      <w:pPr>
        <w:spacing w:line="244" w:lineRule="auto"/>
        <w:ind w:left="2272" w:right="264" w:hanging="216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6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esent                </w:t>
      </w:r>
      <w:r w:rsidRPr="00705A4A">
        <w:rPr>
          <w:rFonts w:asciiTheme="minorHAnsi" w:eastAsia="Corbel" w:hAnsiTheme="minorHAnsi" w:cstheme="minorHAnsi"/>
          <w:spacing w:val="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mplem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ly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ps</w:t>
      </w:r>
      <w:r w:rsidRPr="00705A4A">
        <w:rPr>
          <w:rFonts w:asciiTheme="minorHAnsi" w:eastAsia="Corbel" w:hAnsiTheme="minorHAnsi" w:cstheme="minorHAnsi"/>
          <w:sz w:val="22"/>
          <w:szCs w:val="22"/>
        </w:rPr>
        <w:t>is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and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mic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me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x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ams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in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inciples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and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A</w:t>
      </w:r>
      <w:r w:rsidRPr="00705A4A">
        <w:rPr>
          <w:rFonts w:asciiTheme="minorHAnsi" w:eastAsia="Corbel" w:hAnsiTheme="minorHAnsi" w:cstheme="minorHAnsi"/>
          <w:sz w:val="22"/>
          <w:szCs w:val="22"/>
        </w:rPr>
        <w:t>pp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f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ing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co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e.</w:t>
      </w:r>
    </w:p>
    <w:p w14:paraId="743662D9" w14:textId="77777777" w:rsidR="00E53775" w:rsidRPr="00705A4A" w:rsidRDefault="00E53775">
      <w:pPr>
        <w:spacing w:before="11" w:line="280" w:lineRule="exact"/>
        <w:rPr>
          <w:rFonts w:asciiTheme="minorHAnsi" w:hAnsiTheme="minorHAnsi" w:cstheme="minorHAnsi"/>
          <w:sz w:val="22"/>
          <w:szCs w:val="22"/>
        </w:rPr>
      </w:pPr>
    </w:p>
    <w:p w14:paraId="657B1B70" w14:textId="77777777" w:rsidR="00E53775" w:rsidRPr="00705A4A" w:rsidRDefault="009429F8">
      <w:pPr>
        <w:spacing w:line="242" w:lineRule="auto"/>
        <w:ind w:left="2272" w:right="713" w:hanging="216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6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esent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                </w:t>
      </w:r>
      <w:r w:rsidRPr="00705A4A">
        <w:rPr>
          <w:rFonts w:asciiTheme="minorHAnsi" w:eastAsia="Corbel" w:hAnsiTheme="minorHAnsi" w:cstheme="minorHAnsi"/>
          <w:spacing w:val="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tici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in ph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to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oo</w:t>
      </w:r>
      <w:r w:rsidRPr="00705A4A">
        <w:rPr>
          <w:rFonts w:asciiTheme="minorHAnsi" w:eastAsia="Corbel" w:hAnsiTheme="minorHAnsi" w:cstheme="minorHAnsi"/>
          <w:sz w:val="22"/>
          <w:szCs w:val="22"/>
        </w:rPr>
        <w:t>t for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A</w:t>
      </w:r>
      <w:r w:rsidRPr="00705A4A">
        <w:rPr>
          <w:rFonts w:asciiTheme="minorHAnsi" w:eastAsia="Corbel" w:hAnsiTheme="minorHAnsi" w:cstheme="minorHAnsi"/>
          <w:sz w:val="22"/>
          <w:szCs w:val="22"/>
        </w:rPr>
        <w:t>lum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i maga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z</w:t>
      </w:r>
      <w:r w:rsidRPr="00705A4A">
        <w:rPr>
          <w:rFonts w:asciiTheme="minorHAnsi" w:eastAsia="Corbel" w:hAnsiTheme="minorHAnsi" w:cstheme="minorHAnsi"/>
          <w:sz w:val="22"/>
          <w:szCs w:val="22"/>
        </w:rPr>
        <w:t>ine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and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eve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al f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ew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ch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l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chu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 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w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ite on 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novating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ng with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im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y.</w:t>
      </w:r>
    </w:p>
    <w:p w14:paraId="3ED87439" w14:textId="77777777" w:rsidR="00E53775" w:rsidRPr="00705A4A" w:rsidRDefault="00E53775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10EF9510" w14:textId="77777777" w:rsidR="00E53775" w:rsidRPr="00705A4A" w:rsidRDefault="009429F8">
      <w:pPr>
        <w:spacing w:line="242" w:lineRule="auto"/>
        <w:ind w:left="2272" w:right="843" w:hanging="216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>5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esent                </w:t>
      </w:r>
      <w:r w:rsidRPr="00705A4A">
        <w:rPr>
          <w:rFonts w:asciiTheme="minorHAnsi" w:eastAsia="Corbel" w:hAnsiTheme="minorHAnsi" w:cstheme="minorHAnsi"/>
          <w:spacing w:val="18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e int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ac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z w:val="22"/>
          <w:szCs w:val="22"/>
        </w:rPr>
        <w:t>e ski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ls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x</w:t>
      </w:r>
      <w:r w:rsidRPr="00705A4A">
        <w:rPr>
          <w:rFonts w:asciiTheme="minorHAnsi" w:eastAsia="Corbel" w:hAnsiTheme="minorHAnsi" w:cstheme="minorHAnsi"/>
          <w:sz w:val="22"/>
          <w:szCs w:val="22"/>
        </w:rPr>
        <w:t>pe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cal 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gh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s</w:t>
      </w:r>
      <w:r w:rsidRPr="00705A4A">
        <w:rPr>
          <w:rFonts w:asciiTheme="minorHAnsi" w:eastAsia="Corbel" w:hAnsiTheme="minorHAnsi" w:cstheme="minorHAnsi"/>
          <w:sz w:val="22"/>
          <w:szCs w:val="22"/>
        </w:rPr>
        <w:t>ch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oo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w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th 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ing 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am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</w:p>
    <w:p w14:paraId="52363EEF" w14:textId="77777777" w:rsidR="00E53775" w:rsidRPr="00705A4A" w:rsidRDefault="00E53775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0619328A" w14:textId="77777777" w:rsidR="00E53775" w:rsidRPr="00705A4A" w:rsidRDefault="009429F8">
      <w:pPr>
        <w:spacing w:line="242" w:lineRule="auto"/>
        <w:ind w:left="2272" w:right="119" w:hanging="216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19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9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7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esent                </w:t>
      </w:r>
      <w:r w:rsidRPr="00705A4A">
        <w:rPr>
          <w:rFonts w:asciiTheme="minorHAnsi" w:eastAsia="Corbel" w:hAnsiTheme="minorHAnsi" w:cstheme="minorHAnsi"/>
          <w:spacing w:val="40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ing 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ss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ce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for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all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ac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ala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cou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es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 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os</w:t>
      </w:r>
      <w:r w:rsidRPr="00705A4A">
        <w:rPr>
          <w:rFonts w:asciiTheme="minorHAnsi" w:eastAsia="Corbel" w:hAnsiTheme="minorHAnsi" w:cstheme="minorHAnsi"/>
          <w:sz w:val="22"/>
          <w:szCs w:val="22"/>
        </w:rPr>
        <w:t>age calculations as 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</w:p>
    <w:p w14:paraId="0FB49833" w14:textId="77777777" w:rsidR="00E53775" w:rsidRPr="00705A4A" w:rsidRDefault="00E53775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1E3F9B9F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15                                 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esen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 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mula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 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br</w:t>
      </w:r>
      <w:r w:rsidRPr="00705A4A">
        <w:rPr>
          <w:rFonts w:asciiTheme="minorHAnsi" w:eastAsia="Corbel" w:hAnsiTheme="minorHAnsi" w:cstheme="minorHAnsi"/>
          <w:sz w:val="22"/>
          <w:szCs w:val="22"/>
        </w:rPr>
        <w:t>iefing 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is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iting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ea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m 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China’s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un</w:t>
      </w:r>
    </w:p>
    <w:p w14:paraId="0941D3FE" w14:textId="77777777" w:rsidR="00E53775" w:rsidRPr="00705A4A" w:rsidRDefault="009429F8">
      <w:pPr>
        <w:spacing w:before="3"/>
        <w:ind w:left="2224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-s</w:t>
      </w:r>
      <w:r w:rsidRPr="00705A4A">
        <w:rPr>
          <w:rFonts w:asciiTheme="minorHAnsi" w:eastAsia="Corbel" w:hAnsiTheme="minorHAnsi" w:cstheme="minorHAnsi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Unive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ity.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Per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lan’s 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q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t.</w:t>
      </w:r>
    </w:p>
    <w:p w14:paraId="3D6E77B6" w14:textId="77777777" w:rsidR="00E53775" w:rsidRPr="00705A4A" w:rsidRDefault="00E53775">
      <w:pPr>
        <w:spacing w:before="18" w:line="280" w:lineRule="exact"/>
        <w:rPr>
          <w:rFonts w:asciiTheme="minorHAnsi" w:hAnsiTheme="minorHAnsi" w:cstheme="minorHAnsi"/>
          <w:sz w:val="22"/>
          <w:szCs w:val="22"/>
        </w:rPr>
      </w:pPr>
    </w:p>
    <w:p w14:paraId="51F3630C" w14:textId="77777777" w:rsidR="00E53775" w:rsidRPr="00705A4A" w:rsidRDefault="009429F8">
      <w:pPr>
        <w:spacing w:line="242" w:lineRule="auto"/>
        <w:ind w:left="2224" w:right="1514" w:hanging="2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14                                 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t w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th vi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itors 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m 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Oc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14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to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us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inciples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and a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icati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 s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ls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lab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 and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vati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 of stu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ts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 la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</w:p>
    <w:p w14:paraId="012BACB6" w14:textId="77777777" w:rsidR="00E53775" w:rsidRPr="00705A4A" w:rsidRDefault="00E53775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038D846F" w14:textId="77777777" w:rsidR="00E53775" w:rsidRPr="00705A4A" w:rsidRDefault="009429F8">
      <w:pPr>
        <w:spacing w:line="242" w:lineRule="auto"/>
        <w:ind w:left="2272" w:right="1136" w:hanging="216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14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                                  </w:t>
      </w:r>
      <w:r w:rsidRPr="00705A4A">
        <w:rPr>
          <w:rFonts w:asciiTheme="minorHAnsi" w:eastAsia="Corbel" w:hAnsiTheme="minorHAnsi" w:cstheme="minorHAnsi"/>
          <w:spacing w:val="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tici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in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Open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use for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os</w:t>
      </w:r>
      <w:r w:rsidRPr="00705A4A">
        <w:rPr>
          <w:rFonts w:asciiTheme="minorHAnsi" w:eastAsia="Corbel" w:hAnsiTheme="minorHAnsi" w:cstheme="minorHAnsi"/>
          <w:sz w:val="22"/>
          <w:szCs w:val="22"/>
        </w:rPr>
        <w:t>pec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z w:val="22"/>
          <w:szCs w:val="22"/>
        </w:rPr>
        <w:t>e stu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ts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J</w:t>
      </w:r>
      <w:r w:rsidRPr="00705A4A">
        <w:rPr>
          <w:rFonts w:asciiTheme="minorHAnsi" w:eastAsia="Corbel" w:hAnsiTheme="minorHAnsi" w:cstheme="minorHAnsi"/>
          <w:sz w:val="22"/>
          <w:szCs w:val="22"/>
        </w:rPr>
        <w:t>HU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, D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mon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ati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g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imulati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 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we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ing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q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tions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ut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am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</w:p>
    <w:p w14:paraId="671E4048" w14:textId="77777777" w:rsidR="00E53775" w:rsidRPr="00705A4A" w:rsidRDefault="00E53775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0E950B12" w14:textId="77777777" w:rsidR="00E53775" w:rsidRPr="00705A4A" w:rsidRDefault="009429F8">
      <w:pPr>
        <w:spacing w:line="242" w:lineRule="auto"/>
        <w:ind w:left="2244" w:right="917" w:hanging="213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14                                  </w:t>
      </w:r>
      <w:r w:rsidRPr="00705A4A">
        <w:rPr>
          <w:rFonts w:asciiTheme="minorHAnsi" w:eastAsia="Corbel" w:hAnsiTheme="minorHAnsi" w:cstheme="minorHAnsi"/>
          <w:spacing w:val="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ticipat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in W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ite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at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emony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J</w:t>
      </w:r>
      <w:r w:rsidRPr="00705A4A">
        <w:rPr>
          <w:rFonts w:asciiTheme="minorHAnsi" w:eastAsia="Corbel" w:hAnsiTheme="minorHAnsi" w:cstheme="minorHAnsi"/>
          <w:sz w:val="22"/>
          <w:szCs w:val="22"/>
        </w:rPr>
        <w:t>HU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ON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for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w ac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ele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ed Stu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ts,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fall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20</w:t>
      </w:r>
      <w:r w:rsidRPr="00705A4A">
        <w:rPr>
          <w:rFonts w:asciiTheme="minorHAnsi" w:eastAsia="Corbel" w:hAnsiTheme="minorHAnsi" w:cstheme="minorHAnsi"/>
          <w:sz w:val="22"/>
          <w:szCs w:val="22"/>
        </w:rPr>
        <w:t>14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in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tion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the 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ss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 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f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ing.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Was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os</w:t>
      </w:r>
      <w:r w:rsidRPr="00705A4A">
        <w:rPr>
          <w:rFonts w:asciiTheme="minorHAnsi" w:eastAsia="Corbel" w:hAnsiTheme="minorHAnsi" w:cstheme="minorHAnsi"/>
          <w:sz w:val="22"/>
          <w:szCs w:val="22"/>
        </w:rPr>
        <w:t>en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to coat stu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ts at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the 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mony.</w:t>
      </w:r>
    </w:p>
    <w:p w14:paraId="06D65DE7" w14:textId="77777777" w:rsidR="00E53775" w:rsidRPr="00705A4A" w:rsidRDefault="00E53775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68DD0869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14                                  </w:t>
      </w:r>
      <w:r w:rsidRPr="00705A4A">
        <w:rPr>
          <w:rFonts w:asciiTheme="minorHAnsi" w:eastAsia="Corbel" w:hAnsiTheme="minorHAnsi" w:cstheme="minorHAnsi"/>
          <w:spacing w:val="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esen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w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ks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ho</w:t>
      </w:r>
      <w:r w:rsidRPr="00705A4A">
        <w:rPr>
          <w:rFonts w:asciiTheme="minorHAnsi" w:eastAsia="Corbel" w:hAnsiTheme="minorHAnsi" w:cstheme="minorHAnsi"/>
          <w:sz w:val="22"/>
          <w:szCs w:val="22"/>
        </w:rPr>
        <w:t>p at Pa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ime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lty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ie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ation for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b</w:t>
      </w:r>
      <w:r w:rsidRPr="00705A4A">
        <w:rPr>
          <w:rFonts w:asciiTheme="minorHAnsi" w:eastAsia="Corbel" w:hAnsiTheme="minorHAnsi" w:cstheme="minorHAnsi"/>
          <w:sz w:val="22"/>
          <w:szCs w:val="22"/>
        </w:rPr>
        <w:t>ac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ala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</w:p>
    <w:p w14:paraId="02988568" w14:textId="77777777" w:rsidR="00E53775" w:rsidRPr="00705A4A" w:rsidRDefault="009429F8">
      <w:pPr>
        <w:spacing w:before="3"/>
        <w:ind w:left="227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ugust 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14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r</w:t>
      </w:r>
      <w:r w:rsidRPr="00705A4A">
        <w:rPr>
          <w:rFonts w:asciiTheme="minorHAnsi" w:eastAsia="Corbel" w:hAnsiTheme="minorHAnsi" w:cstheme="minorHAnsi"/>
          <w:sz w:val="22"/>
          <w:szCs w:val="22"/>
        </w:rPr>
        <w:t>ega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rd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ing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ng in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he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labs at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J</w:t>
      </w:r>
      <w:r w:rsidRPr="00705A4A">
        <w:rPr>
          <w:rFonts w:asciiTheme="minorHAnsi" w:eastAsia="Corbel" w:hAnsiTheme="minorHAnsi" w:cstheme="minorHAnsi"/>
          <w:sz w:val="22"/>
          <w:szCs w:val="22"/>
        </w:rPr>
        <w:t>HU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</w:p>
    <w:p w14:paraId="3042916B" w14:textId="77777777" w:rsidR="00E53775" w:rsidRPr="00705A4A" w:rsidRDefault="00E53775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04D176EA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14                                  </w:t>
      </w:r>
      <w:r w:rsidRPr="00705A4A">
        <w:rPr>
          <w:rFonts w:asciiTheme="minorHAnsi" w:eastAsia="Corbel" w:hAnsiTheme="minorHAnsi" w:cstheme="minorHAnsi"/>
          <w:spacing w:val="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tici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in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May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ua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 (Ma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er</w:t>
      </w:r>
      <w:r w:rsidRPr="00705A4A">
        <w:rPr>
          <w:rFonts w:asciiTheme="minorHAnsi" w:eastAsia="Corbel" w:hAnsiTheme="minorHAnsi" w:cstheme="minorHAnsi"/>
          <w:sz w:val="22"/>
          <w:szCs w:val="22"/>
        </w:rPr>
        <w:t>’s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m) 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J</w:t>
      </w:r>
      <w:r w:rsidRPr="00705A4A">
        <w:rPr>
          <w:rFonts w:asciiTheme="minorHAnsi" w:eastAsia="Corbel" w:hAnsiTheme="minorHAnsi" w:cstheme="minorHAnsi"/>
          <w:sz w:val="22"/>
          <w:szCs w:val="22"/>
        </w:rPr>
        <w:t>uly g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ua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</w:p>
    <w:p w14:paraId="72CBAC99" w14:textId="77777777" w:rsidR="00E53775" w:rsidRPr="00705A4A" w:rsidRDefault="009429F8">
      <w:pPr>
        <w:spacing w:before="5"/>
        <w:ind w:left="227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ccalau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 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am.</w:t>
      </w:r>
    </w:p>
    <w:p w14:paraId="0AA94F43" w14:textId="77777777" w:rsidR="00E53775" w:rsidRPr="00705A4A" w:rsidRDefault="00E53775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1C52838D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>4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                                  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tici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in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the Mar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h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z w:val="22"/>
          <w:szCs w:val="22"/>
        </w:rPr>
        <w:t>8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and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A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il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18 </w:t>
      </w:r>
      <w:r w:rsidRPr="00705A4A">
        <w:rPr>
          <w:rFonts w:asciiTheme="minorHAnsi" w:eastAsia="Corbel" w:hAnsiTheme="minorHAnsi" w:cstheme="minorHAnsi"/>
          <w:spacing w:val="4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ccep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ts Day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ve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ts.</w:t>
      </w:r>
    </w:p>
    <w:p w14:paraId="248D7345" w14:textId="77777777" w:rsidR="00E53775" w:rsidRPr="00705A4A" w:rsidRDefault="00E53775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618BD6A3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14                                  </w:t>
      </w:r>
      <w:r w:rsidRPr="00705A4A">
        <w:rPr>
          <w:rFonts w:asciiTheme="minorHAnsi" w:eastAsia="Corbel" w:hAnsiTheme="minorHAnsi" w:cstheme="minorHAnsi"/>
          <w:spacing w:val="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acil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ta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an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ie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tion,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emonst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ation 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esen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ation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o</w:t>
      </w:r>
    </w:p>
    <w:p w14:paraId="4CB60A60" w14:textId="77777777" w:rsidR="00E53775" w:rsidRPr="00705A4A" w:rsidRDefault="009429F8">
      <w:pPr>
        <w:spacing w:before="3"/>
        <w:ind w:left="227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Ph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lan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hr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is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W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iam 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nway,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nor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to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the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J</w:t>
      </w:r>
      <w:r w:rsidRPr="00705A4A">
        <w:rPr>
          <w:rFonts w:asciiTheme="minorHAnsi" w:eastAsia="Corbel" w:hAnsiTheme="minorHAnsi" w:cstheme="minorHAnsi"/>
          <w:sz w:val="22"/>
          <w:szCs w:val="22"/>
        </w:rPr>
        <w:t>HU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</w:p>
    <w:p w14:paraId="7EB8D292" w14:textId="77777777" w:rsidR="00E53775" w:rsidRPr="00705A4A" w:rsidRDefault="00E53775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1373391B" w14:textId="77777777" w:rsidR="00E53775" w:rsidRPr="00705A4A" w:rsidRDefault="009429F8">
      <w:pPr>
        <w:spacing w:line="242" w:lineRule="auto"/>
        <w:ind w:left="2272" w:right="1082" w:hanging="216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14                                  </w:t>
      </w:r>
      <w:r w:rsidRPr="00705A4A">
        <w:rPr>
          <w:rFonts w:asciiTheme="minorHAnsi" w:eastAsia="Corbel" w:hAnsiTheme="minorHAnsi" w:cstheme="minorHAnsi"/>
          <w:spacing w:val="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tici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in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Open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use for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os</w:t>
      </w:r>
      <w:r w:rsidRPr="00705A4A">
        <w:rPr>
          <w:rFonts w:asciiTheme="minorHAnsi" w:eastAsia="Corbel" w:hAnsiTheme="minorHAnsi" w:cstheme="minorHAnsi"/>
          <w:sz w:val="22"/>
          <w:szCs w:val="22"/>
        </w:rPr>
        <w:t>pec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z w:val="22"/>
          <w:szCs w:val="22"/>
        </w:rPr>
        <w:t>e stu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ts 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J</w:t>
      </w:r>
      <w:r w:rsidRPr="00705A4A">
        <w:rPr>
          <w:rFonts w:asciiTheme="minorHAnsi" w:eastAsia="Corbel" w:hAnsiTheme="minorHAnsi" w:cstheme="minorHAnsi"/>
          <w:sz w:val="22"/>
          <w:szCs w:val="22"/>
        </w:rPr>
        <w:t>HU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, D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mon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ati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g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imulati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n.</w:t>
      </w:r>
    </w:p>
    <w:p w14:paraId="46628345" w14:textId="77777777" w:rsidR="00E53775" w:rsidRPr="00705A4A" w:rsidRDefault="00E53775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4C52CC53" w14:textId="77777777" w:rsidR="00E53775" w:rsidRPr="00705A4A" w:rsidRDefault="009429F8">
      <w:pPr>
        <w:spacing w:line="242" w:lineRule="auto"/>
        <w:ind w:left="2320" w:right="1150" w:hanging="2208"/>
        <w:rPr>
          <w:rFonts w:asciiTheme="minorHAnsi" w:eastAsia="Corbel" w:hAnsiTheme="minorHAnsi" w:cstheme="minorHAnsi"/>
          <w:sz w:val="22"/>
          <w:szCs w:val="22"/>
        </w:rPr>
        <w:sectPr w:rsidR="00E53775" w:rsidRPr="00705A4A">
          <w:pgSz w:w="12240" w:h="15840"/>
          <w:pgMar w:top="660" w:right="760" w:bottom="280" w:left="1040" w:header="0" w:footer="566" w:gutter="0"/>
          <w:cols w:space="720"/>
        </w:sectPr>
      </w:pP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13                                    P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esen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ation for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is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iting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ed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to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J</w:t>
      </w:r>
      <w:r w:rsidRPr="00705A4A">
        <w:rPr>
          <w:rFonts w:asciiTheme="minorHAnsi" w:eastAsia="Corbel" w:hAnsiTheme="minorHAnsi" w:cstheme="minorHAnsi"/>
          <w:sz w:val="22"/>
          <w:szCs w:val="22"/>
        </w:rPr>
        <w:t>HU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ON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m 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w</w:t>
      </w:r>
      <w:r w:rsidRPr="00705A4A">
        <w:rPr>
          <w:rFonts w:asciiTheme="minorHAnsi" w:eastAsia="Corbel" w:hAnsiTheme="minorHAnsi" w:cstheme="minorHAnsi"/>
          <w:sz w:val="22"/>
          <w:szCs w:val="22"/>
        </w:rPr>
        <w:t>it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z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land and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48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ica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 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mula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 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labo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y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</w:p>
    <w:p w14:paraId="1F757953" w14:textId="77777777" w:rsidR="00E53775" w:rsidRPr="00705A4A" w:rsidRDefault="009429F8">
      <w:pPr>
        <w:spacing w:before="52" w:line="242" w:lineRule="auto"/>
        <w:ind w:left="2272" w:right="1072" w:hanging="216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lastRenderedPageBreak/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13                                  </w:t>
      </w:r>
      <w:r w:rsidRPr="00705A4A">
        <w:rPr>
          <w:rFonts w:asciiTheme="minorHAnsi" w:eastAsia="Corbel" w:hAnsiTheme="minorHAnsi" w:cstheme="minorHAnsi"/>
          <w:spacing w:val="19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tici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in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w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th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he Sta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s</w:t>
      </w:r>
      <w:r w:rsidRPr="00705A4A">
        <w:rPr>
          <w:rFonts w:asciiTheme="minorHAnsi" w:eastAsia="Corbel" w:hAnsiTheme="minorHAnsi" w:cstheme="minorHAnsi"/>
          <w:sz w:val="22"/>
          <w:szCs w:val="22"/>
        </w:rPr>
        <w:t>imulati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 p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esen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tio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/s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io a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ial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and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t.</w:t>
      </w:r>
    </w:p>
    <w:p w14:paraId="78BC3193" w14:textId="77777777" w:rsidR="00E53775" w:rsidRPr="00705A4A" w:rsidRDefault="00E53775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66C6DF18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13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                                   P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l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tici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ant f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Univ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ity of Pe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nsy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vania’s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Summ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</w:p>
    <w:p w14:paraId="76697DF2" w14:textId="77777777" w:rsidR="00E53775" w:rsidRPr="00705A4A" w:rsidRDefault="009429F8">
      <w:pPr>
        <w:spacing w:before="3"/>
        <w:ind w:left="2234" w:right="5972"/>
        <w:jc w:val="center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am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at JHUSON.</w:t>
      </w:r>
    </w:p>
    <w:p w14:paraId="4811B223" w14:textId="77777777" w:rsidR="00E53775" w:rsidRPr="00705A4A" w:rsidRDefault="00E53775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69EBC10E" w14:textId="77777777" w:rsidR="00E53775" w:rsidRPr="00705A4A" w:rsidRDefault="009429F8">
      <w:pPr>
        <w:spacing w:line="243" w:lineRule="auto"/>
        <w:ind w:left="2272" w:right="1112" w:hanging="2160"/>
        <w:jc w:val="both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13                      </w:t>
      </w:r>
      <w:r w:rsidRPr="00705A4A">
        <w:rPr>
          <w:rFonts w:asciiTheme="minorHAnsi" w:eastAsia="Corbel" w:hAnsiTheme="minorHAnsi" w:cstheme="minorHAnsi"/>
          <w:spacing w:val="40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tici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at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in all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Open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use pan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ls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and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A</w:t>
      </w:r>
      <w:r w:rsidRPr="00705A4A">
        <w:rPr>
          <w:rFonts w:asciiTheme="minorHAnsi" w:eastAsia="Corbel" w:hAnsiTheme="minorHAnsi" w:cstheme="minorHAnsi"/>
          <w:sz w:val="22"/>
          <w:szCs w:val="22"/>
        </w:rPr>
        <w:t>cce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ay pan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l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An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ed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and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mula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 la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lu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ch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ns as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we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l 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esen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ing Ch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ld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eal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/</w:t>
      </w:r>
      <w:r w:rsidRPr="00705A4A">
        <w:rPr>
          <w:rFonts w:asciiTheme="minorHAnsi" w:eastAsia="Corbel" w:hAnsiTheme="minorHAnsi" w:cstheme="minorHAnsi"/>
          <w:sz w:val="22"/>
          <w:szCs w:val="22"/>
        </w:rPr>
        <w:t>Pe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ic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ing.</w:t>
      </w:r>
    </w:p>
    <w:p w14:paraId="145A15D9" w14:textId="77777777" w:rsidR="00E53775" w:rsidRPr="00705A4A" w:rsidRDefault="00E53775">
      <w:pPr>
        <w:spacing w:before="12" w:line="280" w:lineRule="exact"/>
        <w:rPr>
          <w:rFonts w:asciiTheme="minorHAnsi" w:hAnsiTheme="minorHAnsi" w:cstheme="minorHAnsi"/>
          <w:sz w:val="22"/>
          <w:szCs w:val="22"/>
        </w:rPr>
      </w:pPr>
    </w:p>
    <w:p w14:paraId="5F04DE8D" w14:textId="77777777" w:rsidR="00E53775" w:rsidRPr="00705A4A" w:rsidRDefault="009429F8">
      <w:pPr>
        <w:spacing w:line="242" w:lineRule="auto"/>
        <w:ind w:left="2272" w:right="1134" w:hanging="216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12                                  </w:t>
      </w:r>
      <w:r w:rsidRPr="00705A4A">
        <w:rPr>
          <w:rFonts w:asciiTheme="minorHAnsi" w:eastAsia="Corbel" w:hAnsiTheme="minorHAnsi" w:cstheme="minorHAnsi"/>
          <w:spacing w:val="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Devel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ped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um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>er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ch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ule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ew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fall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20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12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ac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alau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ea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7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h 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am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f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ult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eal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h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ing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ld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z w:val="22"/>
          <w:szCs w:val="22"/>
        </w:rPr>
        <w:t>eal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h and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ing the Ch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ld Bea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ing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ami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z w:val="22"/>
          <w:szCs w:val="22"/>
        </w:rPr>
        <w:t>y.</w:t>
      </w:r>
    </w:p>
    <w:p w14:paraId="58DAB451" w14:textId="77777777" w:rsidR="00E53775" w:rsidRPr="00705A4A" w:rsidRDefault="00E53775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5944733F" w14:textId="77777777" w:rsidR="00E53775" w:rsidRPr="00705A4A" w:rsidRDefault="009429F8">
      <w:pPr>
        <w:spacing w:line="242" w:lineRule="auto"/>
        <w:ind w:left="2272" w:right="69" w:hanging="216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10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11                      </w:t>
      </w:r>
      <w:r w:rsidRPr="00705A4A">
        <w:rPr>
          <w:rFonts w:asciiTheme="minorHAnsi" w:eastAsia="Corbel" w:hAnsiTheme="minorHAnsi" w:cstheme="minorHAnsi"/>
          <w:spacing w:val="4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acil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ta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ed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 g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>ate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y 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je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 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 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mula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 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tiv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ty with fa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ul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y 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m 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ima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 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ic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e 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ro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am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y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hari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g and </w:t>
      </w:r>
      <w:r w:rsidRPr="00705A4A">
        <w:rPr>
          <w:rFonts w:asciiTheme="minorHAnsi" w:eastAsia="Corbel" w:hAnsiTheme="minorHAnsi" w:cstheme="minorHAnsi"/>
          <w:spacing w:val="7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or</w:t>
      </w:r>
      <w:r w:rsidRPr="00705A4A">
        <w:rPr>
          <w:rFonts w:asciiTheme="minorHAnsi" w:eastAsia="Corbel" w:hAnsiTheme="minorHAnsi" w:cstheme="minorHAnsi"/>
          <w:sz w:val="22"/>
          <w:szCs w:val="22"/>
        </w:rPr>
        <w:t>ie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g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to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my pe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ic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mula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n.</w:t>
      </w:r>
    </w:p>
    <w:p w14:paraId="32062057" w14:textId="77777777" w:rsidR="00E53775" w:rsidRPr="00705A4A" w:rsidRDefault="00E53775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30136506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19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9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8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2                      </w:t>
      </w:r>
      <w:r w:rsidRPr="00705A4A">
        <w:rPr>
          <w:rFonts w:asciiTheme="minorHAnsi" w:eastAsia="Corbel" w:hAnsiTheme="minorHAnsi" w:cstheme="minorHAnsi"/>
          <w:spacing w:val="5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mm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z w:val="22"/>
          <w:szCs w:val="22"/>
        </w:rPr>
        <w:t>ni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y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tice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mmi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Mem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</w:p>
    <w:p w14:paraId="73177297" w14:textId="77777777" w:rsidR="00E53775" w:rsidRPr="00705A4A" w:rsidRDefault="00E53775">
      <w:pPr>
        <w:spacing w:before="6" w:line="280" w:lineRule="exact"/>
        <w:rPr>
          <w:rFonts w:asciiTheme="minorHAnsi" w:hAnsiTheme="minorHAnsi" w:cstheme="minorHAnsi"/>
          <w:sz w:val="22"/>
          <w:szCs w:val="22"/>
        </w:rPr>
      </w:pPr>
    </w:p>
    <w:p w14:paraId="6593FBC5" w14:textId="77777777" w:rsidR="00E53775" w:rsidRPr="00705A4A" w:rsidRDefault="009429F8">
      <w:pPr>
        <w:ind w:left="83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b/>
          <w:sz w:val="22"/>
          <w:szCs w:val="22"/>
        </w:rPr>
        <w:t>E.</w:t>
      </w:r>
      <w:r w:rsidRPr="00705A4A">
        <w:rPr>
          <w:rFonts w:asciiTheme="minorHAnsi" w:eastAsia="Corbel" w:hAnsiTheme="minorHAnsi" w:cstheme="minorHAnsi"/>
          <w:b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Ba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ltim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 xml:space="preserve">re </w:t>
      </w:r>
      <w:r w:rsidRPr="00705A4A">
        <w:rPr>
          <w:rFonts w:asciiTheme="minorHAnsi" w:eastAsia="Corbel" w:hAnsiTheme="minorHAnsi" w:cstheme="minorHAnsi"/>
          <w:b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mp</w:t>
      </w:r>
      <w:r w:rsidRPr="00705A4A">
        <w:rPr>
          <w:rFonts w:asciiTheme="minorHAnsi" w:eastAsia="Corbel" w:hAnsiTheme="minorHAnsi" w:cstheme="minorHAnsi"/>
          <w:b/>
          <w:spacing w:val="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s</w:t>
      </w:r>
    </w:p>
    <w:p w14:paraId="792EAA93" w14:textId="77777777" w:rsidR="00E53775" w:rsidRPr="00705A4A" w:rsidRDefault="00E53775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0E52CCD4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>3-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4                 </w:t>
      </w:r>
      <w:r w:rsidRPr="00705A4A">
        <w:rPr>
          <w:rFonts w:asciiTheme="minorHAnsi" w:eastAsia="Corbel" w:hAnsiTheme="minorHAnsi" w:cstheme="minorHAnsi"/>
          <w:spacing w:val="20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iat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ic St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ff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Devel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pme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 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mmitt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e,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J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hns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pkins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os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tal Chi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’s</w:t>
      </w:r>
    </w:p>
    <w:p w14:paraId="1988AB92" w14:textId="77777777" w:rsidR="00E53775" w:rsidRPr="00705A4A" w:rsidRDefault="009429F8">
      <w:pPr>
        <w:spacing w:before="5"/>
        <w:ind w:left="209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Mem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</w:p>
    <w:p w14:paraId="2B2ACF9D" w14:textId="77777777" w:rsidR="00E53775" w:rsidRPr="00705A4A" w:rsidRDefault="009429F8">
      <w:pPr>
        <w:spacing w:before="3"/>
        <w:ind w:left="83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b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iv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b/>
          <w:sz w:val="22"/>
          <w:szCs w:val="22"/>
        </w:rPr>
        <w:t>ity</w:t>
      </w:r>
    </w:p>
    <w:p w14:paraId="246B9021" w14:textId="77777777" w:rsidR="00E53775" w:rsidRPr="00705A4A" w:rsidRDefault="00E53775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4D851083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>14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                            </w:t>
      </w:r>
      <w:r w:rsidRPr="00705A4A">
        <w:rPr>
          <w:rFonts w:asciiTheme="minorHAnsi" w:eastAsia="Corbel" w:hAnsiTheme="minorHAnsi" w:cstheme="minorHAnsi"/>
          <w:spacing w:val="4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z w:val="22"/>
          <w:szCs w:val="22"/>
        </w:rPr>
        <w:t>acil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ta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ed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mall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up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br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kout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es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ns for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ss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nal Edu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</w:p>
    <w:p w14:paraId="04D75938" w14:textId="77777777" w:rsidR="00E53775" w:rsidRPr="00705A4A" w:rsidRDefault="009429F8">
      <w:pPr>
        <w:spacing w:before="3"/>
        <w:ind w:left="203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ie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g</w:t>
      </w:r>
      <w:r w:rsidRPr="00705A4A">
        <w:rPr>
          <w:rFonts w:asciiTheme="minorHAnsi" w:eastAsia="Corbel" w:hAnsiTheme="minorHAnsi" w:cstheme="minorHAnsi"/>
          <w:sz w:val="22"/>
          <w:szCs w:val="22"/>
        </w:rPr>
        <w:t>ht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w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th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he SOM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and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SOP,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e Dam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</w:p>
    <w:p w14:paraId="548674D6" w14:textId="77777777" w:rsidR="00E53775" w:rsidRPr="00705A4A" w:rsidRDefault="00E53775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453D181F" w14:textId="77777777" w:rsidR="00E53775" w:rsidRPr="00705A4A" w:rsidRDefault="009429F8">
      <w:pPr>
        <w:spacing w:line="242" w:lineRule="auto"/>
        <w:ind w:left="2092" w:right="129" w:hanging="1980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>9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-</w:t>
      </w: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12                  </w:t>
      </w:r>
      <w:r w:rsidRPr="00705A4A">
        <w:rPr>
          <w:rFonts w:asciiTheme="minorHAnsi" w:eastAsia="Corbel" w:hAnsiTheme="minorHAnsi" w:cstheme="minorHAnsi"/>
          <w:spacing w:val="19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ed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 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mula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x</w:t>
      </w:r>
      <w:r w:rsidRPr="00705A4A">
        <w:rPr>
          <w:rFonts w:asciiTheme="minorHAnsi" w:eastAsia="Corbel" w:hAnsiTheme="minorHAnsi" w:cstheme="minorHAnsi"/>
          <w:sz w:val="22"/>
          <w:szCs w:val="22"/>
        </w:rPr>
        <w:t>pe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ie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ce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for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3"/>
          <w:sz w:val="22"/>
          <w:szCs w:val="22"/>
        </w:rPr>
        <w:t>p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sso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ll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Le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ley’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m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J</w:t>
      </w:r>
      <w:r w:rsidRPr="00705A4A">
        <w:rPr>
          <w:rFonts w:asciiTheme="minorHAnsi" w:eastAsia="Corbel" w:hAnsiTheme="minorHAnsi" w:cstheme="minorHAnsi"/>
          <w:sz w:val="22"/>
          <w:szCs w:val="22"/>
        </w:rPr>
        <w:t>HU,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um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z w:val="22"/>
          <w:szCs w:val="22"/>
        </w:rPr>
        <w:t>er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HS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ts.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ppro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x</w:t>
      </w:r>
      <w:r w:rsidRPr="00705A4A">
        <w:rPr>
          <w:rFonts w:asciiTheme="minorHAnsi" w:eastAsia="Corbel" w:hAnsiTheme="minorHAnsi" w:cstheme="minorHAnsi"/>
          <w:sz w:val="22"/>
          <w:szCs w:val="22"/>
        </w:rPr>
        <w:t>.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50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ts f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m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mewo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ver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to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the 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lea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ut 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ur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ing and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mula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n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 tea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c</w:t>
      </w:r>
      <w:r w:rsidRPr="00705A4A">
        <w:rPr>
          <w:rFonts w:asciiTheme="minorHAnsi" w:eastAsia="Corbel" w:hAnsiTheme="minorHAnsi" w:cstheme="minorHAnsi"/>
          <w:sz w:val="22"/>
          <w:szCs w:val="22"/>
        </w:rPr>
        <w:t>h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z w:val="22"/>
          <w:szCs w:val="22"/>
        </w:rPr>
        <w:t>ng m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thodol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o</w:t>
      </w:r>
      <w:r w:rsidRPr="00705A4A">
        <w:rPr>
          <w:rFonts w:asciiTheme="minorHAnsi" w:eastAsia="Corbel" w:hAnsiTheme="minorHAnsi" w:cstheme="minorHAnsi"/>
          <w:sz w:val="22"/>
          <w:szCs w:val="22"/>
        </w:rPr>
        <w:t>gy.</w:t>
      </w:r>
    </w:p>
    <w:p w14:paraId="53D34A0F" w14:textId="77777777" w:rsidR="00E53775" w:rsidRPr="00705A4A" w:rsidRDefault="00E53775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6BCCF165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b/>
          <w:spacing w:val="1"/>
          <w:sz w:val="22"/>
          <w:szCs w:val="22"/>
          <w:u w:color="000000"/>
        </w:rPr>
        <w:t>M</w:t>
      </w: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E</w:t>
      </w:r>
      <w:r w:rsidRPr="00705A4A">
        <w:rPr>
          <w:rFonts w:asciiTheme="minorHAnsi" w:eastAsia="Corbel" w:hAnsiTheme="minorHAnsi" w:cstheme="minorHAnsi"/>
          <w:b/>
          <w:spacing w:val="1"/>
          <w:sz w:val="22"/>
          <w:szCs w:val="22"/>
          <w:u w:color="000000"/>
        </w:rPr>
        <w:t>N</w:t>
      </w: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T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  <w:u w:color="000000"/>
        </w:rPr>
        <w:t>O</w:t>
      </w: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R</w:t>
      </w:r>
      <w:r w:rsidRPr="00705A4A">
        <w:rPr>
          <w:rFonts w:asciiTheme="minorHAnsi" w:eastAsia="Corbel" w:hAnsiTheme="minorHAnsi" w:cstheme="minorHAnsi"/>
          <w:b/>
          <w:spacing w:val="1"/>
          <w:sz w:val="22"/>
          <w:szCs w:val="22"/>
          <w:u w:color="000000"/>
        </w:rPr>
        <w:t>I</w:t>
      </w: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NG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AND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AD</w:t>
      </w:r>
      <w:r w:rsidRPr="00705A4A">
        <w:rPr>
          <w:rFonts w:asciiTheme="minorHAnsi" w:eastAsia="Corbel" w:hAnsiTheme="minorHAnsi" w:cstheme="minorHAnsi"/>
          <w:b/>
          <w:spacing w:val="-2"/>
          <w:sz w:val="22"/>
          <w:szCs w:val="22"/>
          <w:u w:color="000000"/>
        </w:rPr>
        <w:t>V</w:t>
      </w:r>
      <w:r w:rsidRPr="00705A4A">
        <w:rPr>
          <w:rFonts w:asciiTheme="minorHAnsi" w:eastAsia="Corbel" w:hAnsiTheme="minorHAnsi" w:cstheme="minorHAnsi"/>
          <w:b/>
          <w:spacing w:val="1"/>
          <w:sz w:val="22"/>
          <w:szCs w:val="22"/>
          <w:u w:color="000000"/>
        </w:rPr>
        <w:t>I</w:t>
      </w: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S</w:t>
      </w:r>
      <w:r w:rsidRPr="00705A4A">
        <w:rPr>
          <w:rFonts w:asciiTheme="minorHAnsi" w:eastAsia="Corbel" w:hAnsiTheme="minorHAnsi" w:cstheme="minorHAnsi"/>
          <w:b/>
          <w:spacing w:val="1"/>
          <w:sz w:val="22"/>
          <w:szCs w:val="22"/>
          <w:u w:color="000000"/>
        </w:rPr>
        <w:t>E</w:t>
      </w:r>
      <w:r w:rsidRPr="00705A4A">
        <w:rPr>
          <w:rFonts w:asciiTheme="minorHAnsi" w:eastAsia="Corbel" w:hAnsiTheme="minorHAnsi" w:cstheme="minorHAnsi"/>
          <w:b/>
          <w:spacing w:val="4"/>
          <w:sz w:val="22"/>
          <w:szCs w:val="22"/>
          <w:u w:color="000000"/>
        </w:rPr>
        <w:t>M</w:t>
      </w:r>
      <w:r w:rsidRPr="00705A4A">
        <w:rPr>
          <w:rFonts w:asciiTheme="minorHAnsi" w:eastAsia="Corbel" w:hAnsiTheme="minorHAnsi" w:cstheme="minorHAnsi"/>
          <w:b/>
          <w:spacing w:val="-2"/>
          <w:sz w:val="22"/>
          <w:szCs w:val="22"/>
          <w:u w:color="000000"/>
        </w:rPr>
        <w:t>E</w:t>
      </w:r>
      <w:r w:rsidRPr="00705A4A">
        <w:rPr>
          <w:rFonts w:asciiTheme="minorHAnsi" w:eastAsia="Corbel" w:hAnsiTheme="minorHAnsi" w:cstheme="minorHAnsi"/>
          <w:b/>
          <w:sz w:val="22"/>
          <w:szCs w:val="22"/>
          <w:u w:color="000000"/>
        </w:rPr>
        <w:t>NT</w:t>
      </w:r>
      <w:r w:rsidRPr="00705A4A">
        <w:rPr>
          <w:rFonts w:asciiTheme="minorHAnsi" w:eastAsia="Corbel" w:hAnsiTheme="minorHAnsi" w:cstheme="minorHAnsi"/>
          <w:b/>
          <w:spacing w:val="-1"/>
          <w:sz w:val="22"/>
          <w:szCs w:val="22"/>
          <w:u w:color="000000"/>
        </w:rPr>
        <w:t xml:space="preserve"> </w:t>
      </w:r>
    </w:p>
    <w:p w14:paraId="3055A8A1" w14:textId="77777777" w:rsidR="00E53775" w:rsidRPr="00705A4A" w:rsidRDefault="00E53775">
      <w:pPr>
        <w:spacing w:before="6" w:line="280" w:lineRule="exact"/>
        <w:rPr>
          <w:rFonts w:asciiTheme="minorHAnsi" w:hAnsiTheme="minorHAnsi" w:cstheme="minorHAnsi"/>
          <w:sz w:val="22"/>
          <w:szCs w:val="22"/>
        </w:rPr>
      </w:pPr>
    </w:p>
    <w:p w14:paraId="6132E28E" w14:textId="77777777" w:rsidR="00E53775" w:rsidRPr="00705A4A" w:rsidRDefault="009429F8">
      <w:pPr>
        <w:spacing w:before="10"/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12                              </w:t>
      </w:r>
      <w:r w:rsidRPr="00705A4A">
        <w:rPr>
          <w:rFonts w:asciiTheme="minorHAnsi" w:eastAsia="Corbel" w:hAnsiTheme="minorHAnsi" w:cstheme="minorHAnsi"/>
          <w:spacing w:val="17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>8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B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ts</w:t>
      </w:r>
    </w:p>
    <w:p w14:paraId="782A5905" w14:textId="77777777" w:rsidR="00E53775" w:rsidRPr="00705A4A" w:rsidRDefault="009429F8">
      <w:pPr>
        <w:spacing w:before="3"/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>8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                              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131 B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ts</w:t>
      </w:r>
    </w:p>
    <w:p w14:paraId="0BA60330" w14:textId="77777777" w:rsidR="00E53775" w:rsidRPr="00705A4A" w:rsidRDefault="00E53775">
      <w:pPr>
        <w:spacing w:before="19" w:line="280" w:lineRule="exact"/>
        <w:rPr>
          <w:rFonts w:asciiTheme="minorHAnsi" w:hAnsiTheme="minorHAnsi" w:cstheme="minorHAnsi"/>
          <w:sz w:val="22"/>
          <w:szCs w:val="22"/>
        </w:rPr>
      </w:pPr>
    </w:p>
    <w:p w14:paraId="7AD51157" w14:textId="77777777" w:rsidR="00E53775" w:rsidRPr="00705A4A" w:rsidRDefault="009429F8">
      <w:pPr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i/>
          <w:sz w:val="22"/>
          <w:szCs w:val="22"/>
        </w:rPr>
        <w:t>Ba</w:t>
      </w:r>
      <w:r w:rsidRPr="00705A4A">
        <w:rPr>
          <w:rFonts w:asciiTheme="minorHAnsi" w:eastAsia="Corbel" w:hAnsiTheme="minorHAnsi" w:cstheme="minorHAnsi"/>
          <w:i/>
          <w:spacing w:val="-1"/>
          <w:sz w:val="22"/>
          <w:szCs w:val="22"/>
        </w:rPr>
        <w:t>cc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l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u</w:t>
      </w:r>
      <w:r w:rsidRPr="00705A4A">
        <w:rPr>
          <w:rFonts w:asciiTheme="minorHAnsi" w:eastAsia="Corbel" w:hAnsiTheme="minorHAnsi" w:cstheme="minorHAnsi"/>
          <w:i/>
          <w:spacing w:val="1"/>
          <w:sz w:val="22"/>
          <w:szCs w:val="22"/>
        </w:rPr>
        <w:t>rea</w:t>
      </w:r>
      <w:r w:rsidRPr="00705A4A">
        <w:rPr>
          <w:rFonts w:asciiTheme="minorHAnsi" w:eastAsia="Corbel" w:hAnsiTheme="minorHAnsi" w:cstheme="minorHAnsi"/>
          <w:i/>
          <w:spacing w:val="-3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i/>
          <w:sz w:val="22"/>
          <w:szCs w:val="22"/>
        </w:rPr>
        <w:t>e</w:t>
      </w:r>
    </w:p>
    <w:p w14:paraId="5B072CB1" w14:textId="77777777" w:rsidR="00E53775" w:rsidRPr="00705A4A" w:rsidRDefault="009429F8">
      <w:pPr>
        <w:spacing w:before="3"/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12                              </w:t>
      </w:r>
      <w:r w:rsidRPr="00705A4A">
        <w:rPr>
          <w:rFonts w:asciiTheme="minorHAnsi" w:eastAsia="Corbel" w:hAnsiTheme="minorHAnsi" w:cstheme="minorHAnsi"/>
          <w:spacing w:val="17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14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</w:p>
    <w:p w14:paraId="3D4A6655" w14:textId="77777777" w:rsidR="00E53775" w:rsidRPr="00705A4A" w:rsidRDefault="009429F8">
      <w:pPr>
        <w:spacing w:before="3"/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11                              </w:t>
      </w:r>
      <w:r w:rsidRPr="00705A4A">
        <w:rPr>
          <w:rFonts w:asciiTheme="minorHAnsi" w:eastAsia="Corbel" w:hAnsiTheme="minorHAnsi" w:cstheme="minorHAnsi"/>
          <w:spacing w:val="3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12 St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 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</w:p>
    <w:p w14:paraId="6A449129" w14:textId="77777777" w:rsidR="00E53775" w:rsidRPr="00705A4A" w:rsidRDefault="009429F8">
      <w:pPr>
        <w:spacing w:before="3"/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10                              </w:t>
      </w:r>
      <w:r w:rsidRPr="00705A4A">
        <w:rPr>
          <w:rFonts w:asciiTheme="minorHAnsi" w:eastAsia="Corbel" w:hAnsiTheme="minorHAnsi" w:cstheme="minorHAnsi"/>
          <w:spacing w:val="17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13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</w:p>
    <w:p w14:paraId="6381BA45" w14:textId="77777777" w:rsidR="00E53775" w:rsidRPr="00705A4A" w:rsidRDefault="009429F8">
      <w:pPr>
        <w:spacing w:before="3"/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>9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                             </w:t>
      </w:r>
      <w:r w:rsidRPr="00705A4A">
        <w:rPr>
          <w:rFonts w:asciiTheme="minorHAnsi" w:eastAsia="Corbel" w:hAnsiTheme="minorHAnsi" w:cstheme="minorHAnsi"/>
          <w:spacing w:val="47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12 St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 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</w:p>
    <w:p w14:paraId="02D3C3E2" w14:textId="77777777" w:rsidR="00E53775" w:rsidRPr="00705A4A" w:rsidRDefault="009429F8">
      <w:pPr>
        <w:spacing w:before="3"/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8                              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11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nt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</w:p>
    <w:p w14:paraId="110E6E46" w14:textId="77777777" w:rsidR="00E53775" w:rsidRPr="00705A4A" w:rsidRDefault="009429F8">
      <w:pPr>
        <w:spacing w:before="3"/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7                              </w:t>
      </w:r>
      <w:r w:rsidRPr="00705A4A">
        <w:rPr>
          <w:rFonts w:asciiTheme="minorHAnsi" w:eastAsia="Corbel" w:hAnsiTheme="minorHAnsi" w:cstheme="minorHAnsi"/>
          <w:spacing w:val="2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10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</w:p>
    <w:p w14:paraId="71A93D9C" w14:textId="77777777" w:rsidR="00E53775" w:rsidRPr="00705A4A" w:rsidRDefault="009429F8">
      <w:pPr>
        <w:spacing w:before="3"/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6                             </w:t>
      </w:r>
      <w:r w:rsidRPr="00705A4A">
        <w:rPr>
          <w:rFonts w:asciiTheme="minorHAnsi" w:eastAsia="Corbel" w:hAnsiTheme="minorHAnsi" w:cstheme="minorHAnsi"/>
          <w:spacing w:val="47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10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</w:p>
    <w:p w14:paraId="04AD73C6" w14:textId="77777777" w:rsidR="00E53775" w:rsidRPr="00705A4A" w:rsidRDefault="009429F8">
      <w:pPr>
        <w:spacing w:before="3"/>
        <w:ind w:left="112"/>
        <w:rPr>
          <w:rFonts w:asciiTheme="minorHAnsi" w:eastAsia="Corbel" w:hAnsiTheme="minorHAnsi" w:cstheme="minorHAnsi"/>
          <w:sz w:val="22"/>
          <w:szCs w:val="22"/>
        </w:rPr>
        <w:sectPr w:rsidR="00E53775" w:rsidRPr="00705A4A">
          <w:pgSz w:w="12240" w:h="15840"/>
          <w:pgMar w:top="960" w:right="800" w:bottom="280" w:left="1040" w:header="0" w:footer="566" w:gutter="0"/>
          <w:cols w:space="720"/>
        </w:sectPr>
      </w:pP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>5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                              </w:t>
      </w:r>
      <w:r w:rsidRPr="00705A4A">
        <w:rPr>
          <w:rFonts w:asciiTheme="minorHAnsi" w:eastAsia="Corbel" w:hAnsiTheme="minorHAnsi" w:cstheme="minorHAnsi"/>
          <w:spacing w:val="10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10 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</w:p>
    <w:p w14:paraId="0D3F2E34" w14:textId="77777777" w:rsidR="00E53775" w:rsidRPr="00705A4A" w:rsidRDefault="009429F8">
      <w:pPr>
        <w:spacing w:before="59"/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lastRenderedPageBreak/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4                              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9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i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</w:p>
    <w:p w14:paraId="4BDC2801" w14:textId="77777777" w:rsidR="00E53775" w:rsidRPr="00705A4A" w:rsidRDefault="009429F8">
      <w:pPr>
        <w:spacing w:before="3"/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3                              </w:t>
      </w:r>
      <w:r w:rsidRPr="00705A4A">
        <w:rPr>
          <w:rFonts w:asciiTheme="minorHAnsi" w:eastAsia="Corbel" w:hAnsiTheme="minorHAnsi" w:cstheme="minorHAnsi"/>
          <w:spacing w:val="16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8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 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</w:p>
    <w:p w14:paraId="57F78128" w14:textId="77777777" w:rsidR="00E53775" w:rsidRPr="00705A4A" w:rsidRDefault="009429F8">
      <w:pPr>
        <w:spacing w:before="3"/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2                              </w:t>
      </w:r>
      <w:r w:rsidRPr="00705A4A">
        <w:rPr>
          <w:rFonts w:asciiTheme="minorHAnsi" w:eastAsia="Corbel" w:hAnsiTheme="minorHAnsi" w:cstheme="minorHAnsi"/>
          <w:spacing w:val="3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9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</w:p>
    <w:p w14:paraId="4D22D0B8" w14:textId="77777777" w:rsidR="00E53775" w:rsidRPr="00705A4A" w:rsidRDefault="009429F8">
      <w:pPr>
        <w:spacing w:before="3"/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                              </w:t>
      </w:r>
      <w:r w:rsidRPr="00705A4A">
        <w:rPr>
          <w:rFonts w:asciiTheme="minorHAnsi" w:eastAsia="Corbel" w:hAnsiTheme="minorHAnsi" w:cstheme="minorHAnsi"/>
          <w:spacing w:val="18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8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 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</w:p>
    <w:p w14:paraId="4BADFFFB" w14:textId="77777777" w:rsidR="00E53775" w:rsidRPr="00705A4A" w:rsidRDefault="009429F8">
      <w:pPr>
        <w:spacing w:before="3"/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2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00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0                              </w:t>
      </w:r>
      <w:r w:rsidRPr="00705A4A">
        <w:rPr>
          <w:rFonts w:asciiTheme="minorHAnsi" w:eastAsia="Corbel" w:hAnsiTheme="minorHAnsi" w:cstheme="minorHAnsi"/>
          <w:spacing w:val="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9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t 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</w:p>
    <w:p w14:paraId="6D42118E" w14:textId="77777777" w:rsidR="00E53775" w:rsidRPr="00705A4A" w:rsidRDefault="009429F8">
      <w:pPr>
        <w:spacing w:before="3"/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19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9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9                              </w:t>
      </w:r>
      <w:r w:rsidRPr="00705A4A">
        <w:rPr>
          <w:rFonts w:asciiTheme="minorHAnsi" w:eastAsia="Corbel" w:hAnsiTheme="minorHAnsi" w:cstheme="minorHAnsi"/>
          <w:spacing w:val="9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7 Stu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 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</w:p>
    <w:p w14:paraId="1AA85878" w14:textId="77777777" w:rsidR="00E53775" w:rsidRPr="00705A4A" w:rsidRDefault="009429F8">
      <w:pPr>
        <w:spacing w:before="3"/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19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9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8                              </w:t>
      </w:r>
      <w:r w:rsidRPr="00705A4A">
        <w:rPr>
          <w:rFonts w:asciiTheme="minorHAnsi" w:eastAsia="Corbel" w:hAnsiTheme="minorHAnsi" w:cstheme="minorHAnsi"/>
          <w:spacing w:val="1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8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St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ud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 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</w:p>
    <w:p w14:paraId="4756AC04" w14:textId="77777777" w:rsidR="00E53775" w:rsidRPr="00705A4A" w:rsidRDefault="009429F8">
      <w:pPr>
        <w:spacing w:before="3"/>
        <w:ind w:left="112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z w:val="22"/>
          <w:szCs w:val="22"/>
        </w:rPr>
        <w:t>19</w:t>
      </w:r>
      <w:r w:rsidRPr="00705A4A">
        <w:rPr>
          <w:rFonts w:asciiTheme="minorHAnsi" w:eastAsia="Corbel" w:hAnsiTheme="minorHAnsi" w:cstheme="minorHAnsi"/>
          <w:spacing w:val="-2"/>
          <w:sz w:val="22"/>
          <w:szCs w:val="22"/>
        </w:rPr>
        <w:t>9</w:t>
      </w:r>
      <w:r w:rsidRPr="00705A4A">
        <w:rPr>
          <w:rFonts w:asciiTheme="minorHAnsi" w:eastAsia="Corbel" w:hAnsiTheme="minorHAnsi" w:cstheme="minorHAnsi"/>
          <w:sz w:val="22"/>
          <w:szCs w:val="22"/>
        </w:rPr>
        <w:t>7</w:t>
      </w:r>
      <w:r w:rsidRPr="00705A4A">
        <w:rPr>
          <w:rFonts w:asciiTheme="minorHAnsi" w:eastAsia="Corbel" w:hAnsiTheme="minorHAnsi" w:cstheme="minorHAnsi"/>
          <w:sz w:val="22"/>
          <w:szCs w:val="22"/>
        </w:rPr>
        <w:t xml:space="preserve">                              </w:t>
      </w:r>
      <w:r w:rsidRPr="00705A4A">
        <w:rPr>
          <w:rFonts w:asciiTheme="minorHAnsi" w:eastAsia="Corbel" w:hAnsiTheme="minorHAnsi" w:cstheme="minorHAnsi"/>
          <w:spacing w:val="32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7 Stu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n</w:t>
      </w:r>
      <w:r w:rsidRPr="00705A4A">
        <w:rPr>
          <w:rFonts w:asciiTheme="minorHAnsi" w:eastAsia="Corbel" w:hAnsiTheme="minorHAnsi" w:cstheme="minorHAnsi"/>
          <w:sz w:val="22"/>
          <w:szCs w:val="22"/>
        </w:rPr>
        <w:t>t a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d</w:t>
      </w:r>
      <w:r w:rsidRPr="00705A4A">
        <w:rPr>
          <w:rFonts w:asciiTheme="minorHAnsi" w:eastAsia="Corbel" w:hAnsiTheme="minorHAnsi" w:cstheme="minorHAnsi"/>
          <w:sz w:val="22"/>
          <w:szCs w:val="22"/>
        </w:rPr>
        <w:t>v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is</w:t>
      </w:r>
      <w:r w:rsidRPr="00705A4A">
        <w:rPr>
          <w:rFonts w:asciiTheme="minorHAnsi" w:eastAsia="Corbel" w:hAnsiTheme="minorHAnsi" w:cstheme="minorHAnsi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e</w:t>
      </w:r>
      <w:r w:rsidRPr="00705A4A">
        <w:rPr>
          <w:rFonts w:asciiTheme="minorHAnsi" w:eastAsia="Corbel" w:hAnsiTheme="minorHAnsi" w:cstheme="minorHAnsi"/>
          <w:sz w:val="22"/>
          <w:szCs w:val="22"/>
        </w:rPr>
        <w:t>s</w:t>
      </w:r>
    </w:p>
    <w:p w14:paraId="6311E6AC" w14:textId="77777777" w:rsidR="00E53775" w:rsidRPr="00705A4A" w:rsidRDefault="00E53775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40CB50CA" w14:textId="77777777" w:rsidR="00E53775" w:rsidRPr="00705A4A" w:rsidRDefault="00E5377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E73C55" w14:textId="77777777" w:rsidR="00E53775" w:rsidRPr="00705A4A" w:rsidRDefault="00E5377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0278C0" w14:textId="77777777" w:rsidR="00E53775" w:rsidRPr="00705A4A" w:rsidRDefault="009429F8">
      <w:pPr>
        <w:spacing w:before="27"/>
        <w:ind w:right="520"/>
        <w:jc w:val="right"/>
        <w:rPr>
          <w:rFonts w:asciiTheme="minorHAnsi" w:eastAsia="Corbel" w:hAnsiTheme="minorHAnsi" w:cstheme="minorHAnsi"/>
          <w:sz w:val="22"/>
          <w:szCs w:val="22"/>
        </w:rPr>
      </w:pPr>
      <w:r w:rsidRPr="00705A4A">
        <w:rPr>
          <w:rFonts w:asciiTheme="minorHAnsi" w:eastAsia="Corbel" w:hAnsiTheme="minorHAnsi" w:cstheme="minorHAnsi"/>
          <w:spacing w:val="1"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K</w:t>
      </w:r>
      <w:r w:rsidRPr="00705A4A">
        <w:rPr>
          <w:rFonts w:asciiTheme="minorHAnsi" w:eastAsia="Corbel" w:hAnsiTheme="minorHAnsi" w:cstheme="minorHAnsi"/>
          <w:sz w:val="22"/>
          <w:szCs w:val="22"/>
        </w:rPr>
        <w:t>R</w:t>
      </w:r>
      <w:r w:rsidRPr="00705A4A">
        <w:rPr>
          <w:rFonts w:asciiTheme="minorHAnsi" w:eastAsia="Corbel" w:hAnsiTheme="minorHAnsi" w:cstheme="minorHAnsi"/>
          <w:spacing w:val="31"/>
          <w:sz w:val="22"/>
          <w:szCs w:val="22"/>
        </w:rPr>
        <w:t xml:space="preserve"> 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0/</w:t>
      </w:r>
      <w:r w:rsidRPr="00705A4A">
        <w:rPr>
          <w:rFonts w:asciiTheme="minorHAnsi" w:eastAsia="Corbel" w:hAnsiTheme="minorHAnsi" w:cstheme="minorHAnsi"/>
          <w:sz w:val="22"/>
          <w:szCs w:val="22"/>
        </w:rPr>
        <w:t>1</w:t>
      </w:r>
      <w:r w:rsidRPr="00705A4A">
        <w:rPr>
          <w:rFonts w:asciiTheme="minorHAnsi" w:eastAsia="Corbel" w:hAnsiTheme="minorHAnsi" w:cstheme="minorHAnsi"/>
          <w:spacing w:val="-1"/>
          <w:sz w:val="22"/>
          <w:szCs w:val="22"/>
        </w:rPr>
        <w:t>3/</w:t>
      </w:r>
      <w:r w:rsidRPr="00705A4A">
        <w:rPr>
          <w:rFonts w:asciiTheme="minorHAnsi" w:eastAsia="Corbel" w:hAnsiTheme="minorHAnsi" w:cstheme="minorHAnsi"/>
          <w:sz w:val="22"/>
          <w:szCs w:val="22"/>
        </w:rPr>
        <w:t>15</w:t>
      </w:r>
    </w:p>
    <w:sectPr w:rsidR="00E53775" w:rsidRPr="00705A4A">
      <w:pgSz w:w="12240" w:h="15840"/>
      <w:pgMar w:top="660" w:right="1040" w:bottom="280" w:left="1040" w:header="0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24E8B" w14:textId="77777777" w:rsidR="009429F8" w:rsidRDefault="009429F8">
      <w:r>
        <w:separator/>
      </w:r>
    </w:p>
  </w:endnote>
  <w:endnote w:type="continuationSeparator" w:id="0">
    <w:p w14:paraId="2C890DE7" w14:textId="77777777" w:rsidR="009429F8" w:rsidRDefault="00942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A9C4A" w14:textId="77777777" w:rsidR="00E53775" w:rsidRDefault="009429F8">
    <w:pPr>
      <w:spacing w:line="40" w:lineRule="exact"/>
      <w:rPr>
        <w:sz w:val="5"/>
        <w:szCs w:val="5"/>
      </w:rPr>
    </w:pPr>
    <w:r>
      <w:pict w14:anchorId="4C340E82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2.4pt;margin-top:745.45pt;width:14.1pt;height:11.95pt;z-index:-251658752;mso-position-horizontal-relative:page;mso-position-vertical-relative:page" filled="f" stroked="f">
          <v:textbox inset="0,0,0,0">
            <w:txbxContent>
              <w:p w14:paraId="041D720A" w14:textId="77777777" w:rsidR="00E53775" w:rsidRDefault="009429F8">
                <w:pPr>
                  <w:spacing w:line="200" w:lineRule="exact"/>
                  <w:ind w:left="40"/>
                  <w:rPr>
                    <w:rFonts w:ascii="Calibri" w:eastAsia="Calibri" w:hAnsi="Calibri" w:cs="Calibri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b/>
                    <w:position w:val="1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628D3" w14:textId="77777777" w:rsidR="009429F8" w:rsidRDefault="009429F8">
      <w:r>
        <w:separator/>
      </w:r>
    </w:p>
  </w:footnote>
  <w:footnote w:type="continuationSeparator" w:id="0">
    <w:p w14:paraId="26C6CA52" w14:textId="77777777" w:rsidR="009429F8" w:rsidRDefault="009429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3F369F"/>
    <w:multiLevelType w:val="multilevel"/>
    <w:tmpl w:val="4BD0DE9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775"/>
    <w:rsid w:val="00705A4A"/>
    <w:rsid w:val="009429F8"/>
    <w:rsid w:val="00E53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D808BA3"/>
  <w15:docId w15:val="{AEC9EB44-FE9F-4AF8-9895-02EF8F81A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705A4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05A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alachi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22</Pages>
  <Words>7097</Words>
  <Characters>40458</Characters>
  <Application>Microsoft Office Word</Application>
  <DocSecurity>0</DocSecurity>
  <Lines>337</Lines>
  <Paragraphs>94</Paragraphs>
  <ScaleCrop>false</ScaleCrop>
  <Company/>
  <LinksUpToDate>false</LinksUpToDate>
  <CharactersWithSpaces>47461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2021-05-17T06:54:00Z</dcterms:created>
  <dcterms:modified xsi:type="dcterms:W3CDTF">2021-05-17T06:57:00Z</dcterms:modified>
</cp:coreProperties>
</file>